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F011C" w14:textId="77777777" w:rsidR="009E399D" w:rsidRPr="00110CDE" w:rsidRDefault="009E399D" w:rsidP="009E399D">
      <w:pPr>
        <w:framePr w:w="4865" w:hSpace="141" w:wrap="around" w:vAnchor="text" w:hAnchor="page" w:x="6273" w:y="7"/>
        <w:rPr>
          <w:rFonts w:cs="Arial"/>
          <w:noProof/>
        </w:rPr>
      </w:pPr>
      <w:bookmarkStart w:id="0" w:name="_GoBack"/>
    </w:p>
    <w:p w14:paraId="584A74C6" w14:textId="77777777" w:rsidR="009E399D" w:rsidRPr="00110CDE" w:rsidRDefault="009E399D" w:rsidP="009E399D">
      <w:pPr>
        <w:framePr w:w="4865" w:hSpace="141" w:wrap="around" w:vAnchor="text" w:hAnchor="page" w:x="6273" w:y="7"/>
        <w:rPr>
          <w:rFonts w:cs="Arial"/>
          <w:noProof/>
        </w:rPr>
      </w:pPr>
      <w:r w:rsidRPr="00110CDE">
        <w:rPr>
          <w:rFonts w:cs="Arial"/>
          <w:noProof/>
        </w:rPr>
        <w:softHyphen/>
      </w:r>
      <w:r w:rsidRPr="00110CDE">
        <w:rPr>
          <w:rFonts w:cs="Arial"/>
          <w:noProof/>
        </w:rPr>
        <w:softHyphen/>
      </w:r>
      <w:r w:rsidRPr="00110CDE">
        <w:rPr>
          <w:rFonts w:cs="Arial"/>
          <w:noProof/>
        </w:rPr>
        <w:softHyphen/>
      </w:r>
      <w:r w:rsidRPr="00110CDE">
        <w:rPr>
          <w:rFonts w:cs="Arial"/>
          <w:noProof/>
        </w:rPr>
        <w:softHyphen/>
      </w:r>
      <w:r w:rsidRPr="00110CDE">
        <w:rPr>
          <w:rFonts w:cs="Arial"/>
          <w:noProof/>
          <w:lang w:eastAsia="sl-SI"/>
        </w:rPr>
        <w:drawing>
          <wp:inline distT="0" distB="0" distL="0" distR="0" wp14:anchorId="417D18A6" wp14:editId="772769FA">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B6EB575" w14:textId="77777777" w:rsidR="009E399D" w:rsidRPr="00110CDE" w:rsidRDefault="009E399D" w:rsidP="009E399D">
      <w:pPr>
        <w:pStyle w:val="BodyText2"/>
        <w:rPr>
          <w:rFonts w:ascii="Times New Roman" w:hAnsi="Times New Roman"/>
          <w:noProof/>
        </w:rPr>
      </w:pPr>
    </w:p>
    <w:p w14:paraId="21342811" w14:textId="77777777" w:rsidR="009E399D" w:rsidRPr="00110CDE" w:rsidRDefault="009E399D" w:rsidP="009E399D">
      <w:pPr>
        <w:pStyle w:val="BodyText2"/>
        <w:rPr>
          <w:rFonts w:ascii="Times New Roman" w:hAnsi="Times New Roman"/>
          <w:noProof/>
        </w:rPr>
      </w:pPr>
    </w:p>
    <w:p w14:paraId="68F1D07E" w14:textId="77777777" w:rsidR="009E399D" w:rsidRPr="00110CDE" w:rsidRDefault="009E399D" w:rsidP="009E399D">
      <w:pPr>
        <w:pStyle w:val="BodyText2"/>
        <w:rPr>
          <w:rFonts w:ascii="Times New Roman" w:hAnsi="Times New Roman"/>
          <w:noProof/>
        </w:rPr>
      </w:pPr>
    </w:p>
    <w:p w14:paraId="1FD85415" w14:textId="77777777" w:rsidR="009E399D" w:rsidRPr="00110CDE" w:rsidRDefault="009E399D" w:rsidP="009E399D">
      <w:pPr>
        <w:pStyle w:val="BodyText2"/>
        <w:rPr>
          <w:rFonts w:ascii="Times New Roman" w:hAnsi="Times New Roman"/>
          <w:noProof/>
        </w:rPr>
      </w:pPr>
    </w:p>
    <w:p w14:paraId="491E6918" w14:textId="77777777" w:rsidR="009E399D" w:rsidRPr="00110CDE" w:rsidRDefault="009E399D" w:rsidP="009E399D">
      <w:pPr>
        <w:pStyle w:val="BodyText2"/>
        <w:rPr>
          <w:rFonts w:ascii="Times New Roman" w:hAnsi="Times New Roman"/>
          <w:noProof/>
        </w:rPr>
      </w:pPr>
    </w:p>
    <w:p w14:paraId="2EB291CA" w14:textId="77777777" w:rsidR="009E399D" w:rsidRPr="00110CDE" w:rsidRDefault="009E399D" w:rsidP="009E399D">
      <w:pPr>
        <w:pStyle w:val="BodyText2"/>
        <w:rPr>
          <w:rFonts w:ascii="Times New Roman" w:hAnsi="Times New Roman"/>
          <w:noProof/>
        </w:rPr>
      </w:pPr>
    </w:p>
    <w:p w14:paraId="138FC495" w14:textId="77777777" w:rsidR="009E399D" w:rsidRPr="00110CDE" w:rsidRDefault="009E399D" w:rsidP="009E399D">
      <w:pPr>
        <w:pStyle w:val="BodyText2"/>
        <w:rPr>
          <w:rFonts w:ascii="Times New Roman" w:hAnsi="Times New Roman"/>
          <w:noProof/>
        </w:rPr>
      </w:pPr>
    </w:p>
    <w:p w14:paraId="0D754593" w14:textId="77777777" w:rsidR="009E399D" w:rsidRPr="00110CDE" w:rsidRDefault="009E399D" w:rsidP="009E399D">
      <w:pPr>
        <w:pStyle w:val="BodyText2"/>
        <w:rPr>
          <w:rFonts w:ascii="Times New Roman" w:hAnsi="Times New Roman"/>
          <w:noProof/>
        </w:rPr>
      </w:pPr>
    </w:p>
    <w:p w14:paraId="66FAC9C7" w14:textId="77777777" w:rsidR="009E399D" w:rsidRPr="00110CDE" w:rsidRDefault="009E399D" w:rsidP="009E399D">
      <w:pPr>
        <w:pStyle w:val="BodyText2"/>
        <w:rPr>
          <w:rFonts w:ascii="Times New Roman" w:hAnsi="Times New Roman"/>
          <w:noProof/>
        </w:rPr>
      </w:pPr>
    </w:p>
    <w:p w14:paraId="3E1BCC08" w14:textId="77777777" w:rsidR="009E399D" w:rsidRPr="00110CDE" w:rsidRDefault="009E399D" w:rsidP="009E399D">
      <w:pPr>
        <w:pStyle w:val="BodyText2"/>
        <w:rPr>
          <w:rFonts w:ascii="Times New Roman" w:hAnsi="Times New Roman"/>
          <w:noProof/>
        </w:rPr>
      </w:pPr>
    </w:p>
    <w:p w14:paraId="4B6F2898" w14:textId="77777777" w:rsidR="009E399D" w:rsidRPr="00110CDE" w:rsidRDefault="009E399D" w:rsidP="009E399D">
      <w:pPr>
        <w:pStyle w:val="BodyText2"/>
        <w:rPr>
          <w:rFonts w:ascii="Times New Roman" w:hAnsi="Times New Roman"/>
          <w:noProof/>
        </w:rPr>
      </w:pPr>
    </w:p>
    <w:p w14:paraId="02753952" w14:textId="77777777" w:rsidR="009E399D" w:rsidRPr="00110CDE" w:rsidRDefault="009E399D" w:rsidP="009E399D">
      <w:pPr>
        <w:pStyle w:val="BodyText2"/>
        <w:rPr>
          <w:rFonts w:ascii="Times New Roman" w:hAnsi="Times New Roman"/>
          <w:noProof/>
        </w:rPr>
      </w:pPr>
    </w:p>
    <w:p w14:paraId="6624BA0E" w14:textId="77777777" w:rsidR="009E399D" w:rsidRPr="00110CDE" w:rsidRDefault="009E399D" w:rsidP="009E399D">
      <w:pPr>
        <w:pStyle w:val="BodyText2"/>
        <w:rPr>
          <w:rFonts w:ascii="Times New Roman" w:hAnsi="Times New Roman"/>
          <w:noProof/>
        </w:rPr>
      </w:pPr>
    </w:p>
    <w:p w14:paraId="2A029EEE" w14:textId="77777777" w:rsidR="009E399D" w:rsidRPr="00110CDE" w:rsidRDefault="009E399D" w:rsidP="009E399D">
      <w:pPr>
        <w:pStyle w:val="BodyText2"/>
        <w:rPr>
          <w:rFonts w:ascii="Times New Roman" w:hAnsi="Times New Roman"/>
          <w:noProof/>
        </w:rPr>
      </w:pPr>
    </w:p>
    <w:p w14:paraId="4197D3E6" w14:textId="77777777" w:rsidR="009E399D" w:rsidRPr="00110CDE" w:rsidRDefault="009E399D" w:rsidP="009E399D">
      <w:pPr>
        <w:pStyle w:val="BodyText2"/>
        <w:rPr>
          <w:rFonts w:ascii="Times New Roman" w:hAnsi="Times New Roman"/>
          <w:noProof/>
        </w:rPr>
      </w:pPr>
    </w:p>
    <w:p w14:paraId="78A8E44F" w14:textId="77777777" w:rsidR="009E399D" w:rsidRPr="00110CDE" w:rsidRDefault="009E399D" w:rsidP="009E399D">
      <w:pPr>
        <w:pStyle w:val="BodyText2"/>
        <w:rPr>
          <w:rFonts w:ascii="Times New Roman" w:hAnsi="Times New Roman"/>
          <w:noProof/>
        </w:rPr>
      </w:pPr>
    </w:p>
    <w:p w14:paraId="024BAF07" w14:textId="77777777" w:rsidR="009E399D" w:rsidRPr="00110CDE" w:rsidRDefault="009E399D" w:rsidP="009E399D">
      <w:pPr>
        <w:pStyle w:val="BodyText2"/>
        <w:jc w:val="center"/>
        <w:rPr>
          <w:rFonts w:cs="Arial"/>
          <w:b w:val="0"/>
          <w:bCs/>
          <w:noProof/>
          <w:sz w:val="32"/>
          <w:szCs w:val="32"/>
        </w:rPr>
      </w:pPr>
      <w:r w:rsidRPr="00110CDE">
        <w:rPr>
          <w:b w:val="0"/>
          <w:noProof/>
          <w:sz w:val="32"/>
          <w:szCs w:val="32"/>
        </w:rPr>
        <w:t>DOKUMENTACIJA V ZVEZI Z ODDAJO JAVNEGA NAROČILA</w:t>
      </w:r>
    </w:p>
    <w:p w14:paraId="2C864AA1" w14:textId="77777777" w:rsidR="009E399D" w:rsidRPr="00110CDE" w:rsidRDefault="009E399D" w:rsidP="009E399D">
      <w:pPr>
        <w:pStyle w:val="BodyText2"/>
        <w:jc w:val="center"/>
        <w:rPr>
          <w:b w:val="0"/>
          <w:strike/>
          <w:noProof/>
          <w:sz w:val="32"/>
          <w:szCs w:val="32"/>
        </w:rPr>
      </w:pPr>
      <w:r w:rsidRPr="00110CDE">
        <w:rPr>
          <w:rFonts w:cs="Arial"/>
          <w:b w:val="0"/>
          <w:bCs/>
          <w:strike/>
          <w:noProof/>
          <w:sz w:val="32"/>
          <w:szCs w:val="32"/>
        </w:rPr>
        <w:t xml:space="preserve"> </w:t>
      </w:r>
    </w:p>
    <w:p w14:paraId="5F183D9B" w14:textId="77777777" w:rsidR="00252805" w:rsidRPr="00110CDE" w:rsidRDefault="00252805" w:rsidP="00252805">
      <w:pPr>
        <w:pStyle w:val="BodyText2"/>
        <w:jc w:val="center"/>
        <w:rPr>
          <w:rFonts w:cs="Arial"/>
          <w:b w:val="0"/>
          <w:bCs/>
          <w:noProof/>
          <w:sz w:val="32"/>
          <w:szCs w:val="32"/>
        </w:rPr>
      </w:pPr>
      <w:r w:rsidRPr="00110CDE">
        <w:rPr>
          <w:rFonts w:cs="Arial"/>
          <w:b w:val="0"/>
          <w:bCs/>
          <w:noProof/>
          <w:sz w:val="32"/>
          <w:szCs w:val="32"/>
        </w:rPr>
        <w:t>PO POSTOPKU NAROČILA MALE VREDNOSTI</w:t>
      </w:r>
    </w:p>
    <w:p w14:paraId="60D72449" w14:textId="77777777" w:rsidR="009E399D" w:rsidRPr="00110CDE" w:rsidRDefault="009E399D" w:rsidP="009E399D">
      <w:pPr>
        <w:pStyle w:val="BodyText2"/>
        <w:jc w:val="center"/>
        <w:rPr>
          <w:rFonts w:cs="Arial"/>
          <w:b w:val="0"/>
          <w:bCs/>
          <w:noProof/>
          <w:sz w:val="32"/>
          <w:szCs w:val="32"/>
        </w:rPr>
      </w:pPr>
    </w:p>
    <w:p w14:paraId="3897DBE3" w14:textId="77777777" w:rsidR="009E399D" w:rsidRPr="00110CDE" w:rsidRDefault="009E399D" w:rsidP="009E399D">
      <w:pPr>
        <w:pStyle w:val="BodyText2"/>
        <w:jc w:val="center"/>
        <w:rPr>
          <w:rFonts w:cs="Arial"/>
          <w:b w:val="0"/>
          <w:bCs/>
          <w:noProof/>
          <w:sz w:val="32"/>
          <w:szCs w:val="32"/>
        </w:rPr>
      </w:pPr>
      <w:r w:rsidRPr="00110CDE">
        <w:rPr>
          <w:rFonts w:cs="Arial"/>
          <w:b w:val="0"/>
          <w:bCs/>
          <w:noProof/>
          <w:sz w:val="32"/>
          <w:szCs w:val="32"/>
        </w:rPr>
        <w:t>Z OZNAKO</w:t>
      </w:r>
    </w:p>
    <w:p w14:paraId="6F4CD89E" w14:textId="77777777" w:rsidR="002C604D" w:rsidRPr="00110CDE" w:rsidRDefault="002C604D" w:rsidP="009E399D">
      <w:pPr>
        <w:pStyle w:val="BodyText2"/>
        <w:jc w:val="center"/>
        <w:rPr>
          <w:rFonts w:cs="Arial"/>
          <w:b w:val="0"/>
          <w:bCs/>
          <w:noProof/>
          <w:sz w:val="32"/>
          <w:szCs w:val="32"/>
        </w:rPr>
      </w:pPr>
    </w:p>
    <w:p w14:paraId="5FCC68B7" w14:textId="4F65E0F8" w:rsidR="009E399D" w:rsidRPr="00110CDE" w:rsidRDefault="009E399D" w:rsidP="009E399D">
      <w:pPr>
        <w:pStyle w:val="BodyText2"/>
        <w:jc w:val="center"/>
        <w:rPr>
          <w:b w:val="0"/>
          <w:noProof/>
          <w:sz w:val="32"/>
          <w:szCs w:val="32"/>
        </w:rPr>
      </w:pPr>
      <w:r w:rsidRPr="00110CDE">
        <w:rPr>
          <w:b w:val="0"/>
          <w:noProof/>
          <w:sz w:val="32"/>
          <w:szCs w:val="32"/>
        </w:rPr>
        <w:t>JN-</w:t>
      </w:r>
      <w:r w:rsidR="00D15B4F" w:rsidRPr="00110CDE">
        <w:rPr>
          <w:b w:val="0"/>
          <w:noProof/>
          <w:sz w:val="32"/>
          <w:szCs w:val="32"/>
        </w:rPr>
        <w:t>B1012</w:t>
      </w:r>
    </w:p>
    <w:p w14:paraId="3FDA1CB5" w14:textId="77777777" w:rsidR="009E399D" w:rsidRPr="00110CDE" w:rsidRDefault="009E399D" w:rsidP="009E399D">
      <w:pPr>
        <w:pStyle w:val="BodyText2"/>
        <w:rPr>
          <w:b w:val="0"/>
          <w:noProof/>
          <w:sz w:val="32"/>
          <w:szCs w:val="32"/>
        </w:rPr>
      </w:pPr>
    </w:p>
    <w:p w14:paraId="2D8C18A2" w14:textId="77777777" w:rsidR="009E399D" w:rsidRPr="00110CDE" w:rsidRDefault="009E399D" w:rsidP="009E399D">
      <w:pPr>
        <w:pStyle w:val="BodyText2"/>
        <w:rPr>
          <w:rFonts w:ascii="Times New Roman" w:hAnsi="Times New Roman"/>
          <w:noProof/>
          <w:sz w:val="32"/>
          <w:szCs w:val="32"/>
        </w:rPr>
      </w:pPr>
    </w:p>
    <w:p w14:paraId="7299C043" w14:textId="77777777" w:rsidR="009E399D" w:rsidRPr="00110CDE" w:rsidRDefault="009E399D" w:rsidP="009E399D">
      <w:pPr>
        <w:pStyle w:val="BodyText"/>
        <w:rPr>
          <w:noProof/>
          <w:sz w:val="32"/>
          <w:szCs w:val="32"/>
        </w:rPr>
      </w:pPr>
    </w:p>
    <w:p w14:paraId="40742F0C" w14:textId="3BE26F03" w:rsidR="009E399D" w:rsidRPr="00110CDE" w:rsidRDefault="002C604D" w:rsidP="00B70F8C">
      <w:pPr>
        <w:pStyle w:val="BodyText"/>
        <w:jc w:val="center"/>
        <w:rPr>
          <w:b/>
          <w:noProof/>
        </w:rPr>
      </w:pPr>
      <w:r w:rsidRPr="00110CDE">
        <w:rPr>
          <w:rFonts w:cs="Arial"/>
          <w:b/>
          <w:bCs/>
          <w:noProof/>
          <w:sz w:val="32"/>
          <w:szCs w:val="32"/>
        </w:rPr>
        <w:t xml:space="preserve">Nakup </w:t>
      </w:r>
      <w:bookmarkStart w:id="1" w:name="_Hlk115955713"/>
      <w:r w:rsidR="00D2430B" w:rsidRPr="00110CDE">
        <w:rPr>
          <w:rFonts w:cs="Arial"/>
          <w:b/>
          <w:bCs/>
          <w:noProof/>
          <w:sz w:val="32"/>
          <w:szCs w:val="32"/>
        </w:rPr>
        <w:t>strežnika za predvajanje grafike</w:t>
      </w:r>
      <w:bookmarkEnd w:id="1"/>
    </w:p>
    <w:p w14:paraId="443DC7E2" w14:textId="77777777" w:rsidR="009E399D" w:rsidRPr="00110CDE" w:rsidRDefault="009E399D" w:rsidP="009E399D">
      <w:pPr>
        <w:pStyle w:val="BodyText"/>
        <w:rPr>
          <w:b/>
          <w:noProof/>
        </w:rPr>
      </w:pPr>
    </w:p>
    <w:p w14:paraId="112A11DB" w14:textId="77777777" w:rsidR="009E399D" w:rsidRPr="00110CDE" w:rsidRDefault="009E399D" w:rsidP="009E399D">
      <w:pPr>
        <w:pStyle w:val="BodyText"/>
        <w:rPr>
          <w:b/>
          <w:noProof/>
        </w:rPr>
      </w:pPr>
    </w:p>
    <w:p w14:paraId="15FBAF7D" w14:textId="77777777" w:rsidR="009E399D" w:rsidRPr="00110CDE" w:rsidRDefault="009E399D" w:rsidP="009E399D">
      <w:pPr>
        <w:pStyle w:val="BodyText"/>
        <w:rPr>
          <w:b/>
          <w:noProof/>
        </w:rPr>
      </w:pPr>
    </w:p>
    <w:p w14:paraId="73881956" w14:textId="77777777" w:rsidR="009E399D" w:rsidRPr="00110CDE" w:rsidRDefault="009E399D" w:rsidP="009E399D">
      <w:pPr>
        <w:pStyle w:val="BodyText"/>
        <w:rPr>
          <w:b/>
          <w:noProof/>
        </w:rPr>
      </w:pPr>
    </w:p>
    <w:p w14:paraId="4740EAA8" w14:textId="77777777" w:rsidR="009E399D" w:rsidRPr="00110CDE" w:rsidRDefault="009E399D" w:rsidP="009E399D">
      <w:pPr>
        <w:pStyle w:val="BodyText"/>
        <w:rPr>
          <w:b/>
          <w:noProof/>
        </w:rPr>
      </w:pPr>
    </w:p>
    <w:p w14:paraId="207716F6" w14:textId="77777777" w:rsidR="009E399D" w:rsidRPr="00110CDE" w:rsidRDefault="009E399D" w:rsidP="009E399D">
      <w:pPr>
        <w:rPr>
          <w:noProof/>
        </w:rPr>
      </w:pPr>
    </w:p>
    <w:p w14:paraId="13B88C60" w14:textId="77777777" w:rsidR="009E399D" w:rsidRPr="00110CDE" w:rsidRDefault="009E399D" w:rsidP="009E399D">
      <w:pPr>
        <w:rPr>
          <w:noProof/>
        </w:rPr>
      </w:pPr>
    </w:p>
    <w:p w14:paraId="29EDEA69" w14:textId="77777777" w:rsidR="009E399D" w:rsidRPr="00110CDE" w:rsidRDefault="009E399D" w:rsidP="009E399D">
      <w:pPr>
        <w:pStyle w:val="FootnoteText"/>
        <w:rPr>
          <w:noProof/>
        </w:rPr>
      </w:pPr>
    </w:p>
    <w:p w14:paraId="27468614" w14:textId="77777777" w:rsidR="009E399D" w:rsidRPr="00110CDE" w:rsidRDefault="009E399D" w:rsidP="009E399D">
      <w:pPr>
        <w:pStyle w:val="FootnoteText"/>
        <w:rPr>
          <w:noProof/>
        </w:rPr>
      </w:pPr>
    </w:p>
    <w:p w14:paraId="57926F20" w14:textId="77777777" w:rsidR="009E399D" w:rsidRPr="00110CDE" w:rsidRDefault="009E399D" w:rsidP="009E399D">
      <w:pPr>
        <w:pStyle w:val="FootnoteText"/>
        <w:rPr>
          <w:noProof/>
        </w:rPr>
      </w:pPr>
    </w:p>
    <w:p w14:paraId="27BE11DE" w14:textId="77777777" w:rsidR="009E399D" w:rsidRPr="00110CDE" w:rsidRDefault="009E399D" w:rsidP="009E399D">
      <w:pPr>
        <w:jc w:val="left"/>
        <w:rPr>
          <w:rFonts w:ascii="Times New Roman" w:hAnsi="Times New Roman"/>
          <w:noProof/>
          <w:szCs w:val="20"/>
        </w:rPr>
      </w:pPr>
      <w:r w:rsidRPr="00110CDE">
        <w:rPr>
          <w:rFonts w:ascii="Times New Roman" w:hAnsi="Times New Roman"/>
          <w:noProof/>
          <w:szCs w:val="20"/>
        </w:rPr>
        <w:br w:type="page"/>
      </w:r>
    </w:p>
    <w:p w14:paraId="41C03310" w14:textId="77777777" w:rsidR="009E399D" w:rsidRPr="00110CDE" w:rsidRDefault="009E399D" w:rsidP="009E399D">
      <w:pPr>
        <w:rPr>
          <w:b/>
          <w:noProof/>
        </w:rPr>
      </w:pPr>
      <w:r w:rsidRPr="00110CDE">
        <w:rPr>
          <w:b/>
          <w:noProof/>
        </w:rPr>
        <w:lastRenderedPageBreak/>
        <w:t>VSEBINA DOKUMENTACIJE V ZVEZI Z ODDAJO JAVNEGA NAROČILA</w:t>
      </w:r>
    </w:p>
    <w:p w14:paraId="0573B63F" w14:textId="1C381A21" w:rsidR="009E399D" w:rsidRPr="00110CDE" w:rsidRDefault="009E399D" w:rsidP="004C19EE">
      <w:pPr>
        <w:pStyle w:val="TOC1"/>
      </w:pPr>
    </w:p>
    <w:p w14:paraId="2F4F2254" w14:textId="09E4CF27" w:rsidR="004C19EE" w:rsidRPr="00110CDE" w:rsidRDefault="004C19EE" w:rsidP="004C19EE">
      <w:pPr>
        <w:rPr>
          <w:noProof/>
        </w:rPr>
      </w:pPr>
    </w:p>
    <w:p w14:paraId="29EBCE75" w14:textId="77777777" w:rsidR="004C19EE" w:rsidRPr="00110CDE" w:rsidRDefault="004C19EE" w:rsidP="004C19EE">
      <w:pPr>
        <w:rPr>
          <w:noProof/>
        </w:rPr>
      </w:pPr>
    </w:p>
    <w:p w14:paraId="132D114D" w14:textId="5642D96A" w:rsidR="00F71ADB" w:rsidRPr="00110CDE" w:rsidRDefault="009E399D">
      <w:pPr>
        <w:pStyle w:val="TOC1"/>
        <w:rPr>
          <w:rFonts w:asciiTheme="minorHAnsi" w:eastAsiaTheme="minorEastAsia" w:hAnsiTheme="minorHAnsi" w:cstheme="minorBidi"/>
          <w:b w:val="0"/>
          <w:bCs w:val="0"/>
          <w:sz w:val="22"/>
          <w:szCs w:val="22"/>
          <w:lang w:eastAsia="sl-SI"/>
        </w:rPr>
      </w:pPr>
      <w:r w:rsidRPr="00110CDE">
        <w:rPr>
          <w:szCs w:val="20"/>
        </w:rPr>
        <w:fldChar w:fldCharType="begin"/>
      </w:r>
      <w:r w:rsidRPr="00110CDE">
        <w:rPr>
          <w:szCs w:val="20"/>
        </w:rPr>
        <w:instrText xml:space="preserve"> TOC \o "1-3" \h \z \u </w:instrText>
      </w:r>
      <w:r w:rsidRPr="00110CDE">
        <w:rPr>
          <w:szCs w:val="20"/>
        </w:rPr>
        <w:fldChar w:fldCharType="separate"/>
      </w:r>
      <w:hyperlink w:anchor="_Toc116380713" w:history="1">
        <w:r w:rsidR="00F71ADB" w:rsidRPr="00110CDE">
          <w:rPr>
            <w:rStyle w:val="Hyperlink"/>
          </w:rPr>
          <w:t>1</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POVABILO K ODDAJI PONUDBE</w:t>
        </w:r>
        <w:r w:rsidR="00F71ADB" w:rsidRPr="00110CDE">
          <w:rPr>
            <w:webHidden/>
          </w:rPr>
          <w:tab/>
        </w:r>
        <w:r w:rsidR="00F71ADB" w:rsidRPr="00110CDE">
          <w:rPr>
            <w:webHidden/>
          </w:rPr>
          <w:fldChar w:fldCharType="begin"/>
        </w:r>
        <w:r w:rsidR="00F71ADB" w:rsidRPr="00110CDE">
          <w:rPr>
            <w:webHidden/>
          </w:rPr>
          <w:instrText xml:space="preserve"> PAGEREF _Toc116380713 \h </w:instrText>
        </w:r>
        <w:r w:rsidR="00F71ADB" w:rsidRPr="00110CDE">
          <w:rPr>
            <w:webHidden/>
          </w:rPr>
        </w:r>
        <w:r w:rsidR="00F71ADB" w:rsidRPr="00110CDE">
          <w:rPr>
            <w:webHidden/>
          </w:rPr>
          <w:fldChar w:fldCharType="separate"/>
        </w:r>
        <w:r w:rsidR="00F71ADB" w:rsidRPr="00110CDE">
          <w:rPr>
            <w:webHidden/>
          </w:rPr>
          <w:t>4</w:t>
        </w:r>
        <w:r w:rsidR="00F71ADB" w:rsidRPr="00110CDE">
          <w:rPr>
            <w:webHidden/>
          </w:rPr>
          <w:fldChar w:fldCharType="end"/>
        </w:r>
      </w:hyperlink>
    </w:p>
    <w:p w14:paraId="42FD71DE" w14:textId="68A5AFAB" w:rsidR="00F71ADB" w:rsidRPr="00110CDE" w:rsidRDefault="00110CDE">
      <w:pPr>
        <w:pStyle w:val="TOC1"/>
        <w:rPr>
          <w:rFonts w:asciiTheme="minorHAnsi" w:eastAsiaTheme="minorEastAsia" w:hAnsiTheme="minorHAnsi" w:cstheme="minorBidi"/>
          <w:b w:val="0"/>
          <w:bCs w:val="0"/>
          <w:sz w:val="22"/>
          <w:szCs w:val="22"/>
          <w:lang w:eastAsia="sl-SI"/>
        </w:rPr>
      </w:pPr>
      <w:hyperlink w:anchor="_Toc116380714" w:history="1">
        <w:r w:rsidR="00F71ADB" w:rsidRPr="00110CDE">
          <w:rPr>
            <w:rStyle w:val="Hyperlink"/>
          </w:rPr>
          <w:t>2</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NAVODILO PONUDNIKOM ZA IZDELAVO PONUDBE</w:t>
        </w:r>
        <w:r w:rsidR="00F71ADB" w:rsidRPr="00110CDE">
          <w:rPr>
            <w:webHidden/>
          </w:rPr>
          <w:tab/>
        </w:r>
        <w:r w:rsidR="00F71ADB" w:rsidRPr="00110CDE">
          <w:rPr>
            <w:webHidden/>
          </w:rPr>
          <w:fldChar w:fldCharType="begin"/>
        </w:r>
        <w:r w:rsidR="00F71ADB" w:rsidRPr="00110CDE">
          <w:rPr>
            <w:webHidden/>
          </w:rPr>
          <w:instrText xml:space="preserve"> PAGEREF _Toc116380714 \h </w:instrText>
        </w:r>
        <w:r w:rsidR="00F71ADB" w:rsidRPr="00110CDE">
          <w:rPr>
            <w:webHidden/>
          </w:rPr>
        </w:r>
        <w:r w:rsidR="00F71ADB" w:rsidRPr="00110CDE">
          <w:rPr>
            <w:webHidden/>
          </w:rPr>
          <w:fldChar w:fldCharType="separate"/>
        </w:r>
        <w:r w:rsidR="00F71ADB" w:rsidRPr="00110CDE">
          <w:rPr>
            <w:webHidden/>
          </w:rPr>
          <w:t>5</w:t>
        </w:r>
        <w:r w:rsidR="00F71ADB" w:rsidRPr="00110CDE">
          <w:rPr>
            <w:webHidden/>
          </w:rPr>
          <w:fldChar w:fldCharType="end"/>
        </w:r>
      </w:hyperlink>
    </w:p>
    <w:p w14:paraId="100622A6" w14:textId="1EEC8548" w:rsidR="00F71ADB" w:rsidRPr="00110CDE" w:rsidRDefault="00110CDE">
      <w:pPr>
        <w:pStyle w:val="TOC2"/>
        <w:rPr>
          <w:rFonts w:asciiTheme="minorHAnsi" w:eastAsiaTheme="minorEastAsia" w:hAnsiTheme="minorHAnsi" w:cstheme="minorBidi"/>
          <w:sz w:val="22"/>
          <w:szCs w:val="22"/>
          <w:lang w:eastAsia="sl-SI"/>
        </w:rPr>
      </w:pPr>
      <w:hyperlink w:anchor="_Toc116380715" w:history="1">
        <w:r w:rsidR="00F71ADB" w:rsidRPr="00110CDE">
          <w:rPr>
            <w:rStyle w:val="Hyperlink"/>
            <w:b/>
            <w:lang w:eastAsia="ar-SA"/>
          </w:rPr>
          <w:t>2.1</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Naročnik javnega naročila</w:t>
        </w:r>
        <w:r w:rsidR="00F71ADB" w:rsidRPr="00110CDE">
          <w:rPr>
            <w:webHidden/>
          </w:rPr>
          <w:tab/>
        </w:r>
        <w:r w:rsidR="00F71ADB" w:rsidRPr="00110CDE">
          <w:rPr>
            <w:webHidden/>
          </w:rPr>
          <w:fldChar w:fldCharType="begin"/>
        </w:r>
        <w:r w:rsidR="00F71ADB" w:rsidRPr="00110CDE">
          <w:rPr>
            <w:webHidden/>
          </w:rPr>
          <w:instrText xml:space="preserve"> PAGEREF _Toc116380715 \h </w:instrText>
        </w:r>
        <w:r w:rsidR="00F71ADB" w:rsidRPr="00110CDE">
          <w:rPr>
            <w:webHidden/>
          </w:rPr>
        </w:r>
        <w:r w:rsidR="00F71ADB" w:rsidRPr="00110CDE">
          <w:rPr>
            <w:webHidden/>
          </w:rPr>
          <w:fldChar w:fldCharType="separate"/>
        </w:r>
        <w:r w:rsidR="00F71ADB" w:rsidRPr="00110CDE">
          <w:rPr>
            <w:webHidden/>
          </w:rPr>
          <w:t>5</w:t>
        </w:r>
        <w:r w:rsidR="00F71ADB" w:rsidRPr="00110CDE">
          <w:rPr>
            <w:webHidden/>
          </w:rPr>
          <w:fldChar w:fldCharType="end"/>
        </w:r>
      </w:hyperlink>
    </w:p>
    <w:p w14:paraId="566BFB57" w14:textId="32715D81" w:rsidR="00F71ADB" w:rsidRPr="00110CDE" w:rsidRDefault="00110CDE">
      <w:pPr>
        <w:pStyle w:val="TOC2"/>
        <w:rPr>
          <w:rFonts w:asciiTheme="minorHAnsi" w:eastAsiaTheme="minorEastAsia" w:hAnsiTheme="minorHAnsi" w:cstheme="minorBidi"/>
          <w:sz w:val="22"/>
          <w:szCs w:val="22"/>
          <w:lang w:eastAsia="sl-SI"/>
        </w:rPr>
      </w:pPr>
      <w:hyperlink w:anchor="_Toc116380716" w:history="1">
        <w:r w:rsidR="00F71ADB" w:rsidRPr="00110CDE">
          <w:rPr>
            <w:rStyle w:val="Hyperlink"/>
            <w:b/>
            <w:lang w:eastAsia="ar-SA"/>
          </w:rPr>
          <w:t>2.2</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Pravna podlaga</w:t>
        </w:r>
        <w:r w:rsidR="00F71ADB" w:rsidRPr="00110CDE">
          <w:rPr>
            <w:webHidden/>
          </w:rPr>
          <w:tab/>
        </w:r>
        <w:r w:rsidR="00F71ADB" w:rsidRPr="00110CDE">
          <w:rPr>
            <w:webHidden/>
          </w:rPr>
          <w:fldChar w:fldCharType="begin"/>
        </w:r>
        <w:r w:rsidR="00F71ADB" w:rsidRPr="00110CDE">
          <w:rPr>
            <w:webHidden/>
          </w:rPr>
          <w:instrText xml:space="preserve"> PAGEREF _Toc116380716 \h </w:instrText>
        </w:r>
        <w:r w:rsidR="00F71ADB" w:rsidRPr="00110CDE">
          <w:rPr>
            <w:webHidden/>
          </w:rPr>
        </w:r>
        <w:r w:rsidR="00F71ADB" w:rsidRPr="00110CDE">
          <w:rPr>
            <w:webHidden/>
          </w:rPr>
          <w:fldChar w:fldCharType="separate"/>
        </w:r>
        <w:r w:rsidR="00F71ADB" w:rsidRPr="00110CDE">
          <w:rPr>
            <w:webHidden/>
          </w:rPr>
          <w:t>5</w:t>
        </w:r>
        <w:r w:rsidR="00F71ADB" w:rsidRPr="00110CDE">
          <w:rPr>
            <w:webHidden/>
          </w:rPr>
          <w:fldChar w:fldCharType="end"/>
        </w:r>
      </w:hyperlink>
    </w:p>
    <w:p w14:paraId="07962BED" w14:textId="12D75E19" w:rsidR="00F71ADB" w:rsidRPr="00110CDE" w:rsidRDefault="00110CDE">
      <w:pPr>
        <w:pStyle w:val="TOC2"/>
        <w:rPr>
          <w:rFonts w:asciiTheme="minorHAnsi" w:eastAsiaTheme="minorEastAsia" w:hAnsiTheme="minorHAnsi" w:cstheme="minorBidi"/>
          <w:sz w:val="22"/>
          <w:szCs w:val="22"/>
          <w:lang w:eastAsia="sl-SI"/>
        </w:rPr>
      </w:pPr>
      <w:hyperlink w:anchor="_Toc116380717" w:history="1">
        <w:r w:rsidR="00F71ADB" w:rsidRPr="00110CDE">
          <w:rPr>
            <w:rStyle w:val="Hyperlink"/>
            <w:b/>
            <w:lang w:eastAsia="ar-SA"/>
          </w:rPr>
          <w:t>2.3</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Temeljna pravila poslovanja</w:t>
        </w:r>
        <w:r w:rsidR="00F71ADB" w:rsidRPr="00110CDE">
          <w:rPr>
            <w:webHidden/>
          </w:rPr>
          <w:tab/>
        </w:r>
        <w:r w:rsidR="00F71ADB" w:rsidRPr="00110CDE">
          <w:rPr>
            <w:webHidden/>
          </w:rPr>
          <w:fldChar w:fldCharType="begin"/>
        </w:r>
        <w:r w:rsidR="00F71ADB" w:rsidRPr="00110CDE">
          <w:rPr>
            <w:webHidden/>
          </w:rPr>
          <w:instrText xml:space="preserve"> PAGEREF _Toc116380717 \h </w:instrText>
        </w:r>
        <w:r w:rsidR="00F71ADB" w:rsidRPr="00110CDE">
          <w:rPr>
            <w:webHidden/>
          </w:rPr>
        </w:r>
        <w:r w:rsidR="00F71ADB" w:rsidRPr="00110CDE">
          <w:rPr>
            <w:webHidden/>
          </w:rPr>
          <w:fldChar w:fldCharType="separate"/>
        </w:r>
        <w:r w:rsidR="00F71ADB" w:rsidRPr="00110CDE">
          <w:rPr>
            <w:webHidden/>
          </w:rPr>
          <w:t>5</w:t>
        </w:r>
        <w:r w:rsidR="00F71ADB" w:rsidRPr="00110CDE">
          <w:rPr>
            <w:webHidden/>
          </w:rPr>
          <w:fldChar w:fldCharType="end"/>
        </w:r>
      </w:hyperlink>
    </w:p>
    <w:p w14:paraId="271FC51E" w14:textId="3C90D25F" w:rsidR="00F71ADB" w:rsidRPr="00110CDE" w:rsidRDefault="00110CDE">
      <w:pPr>
        <w:pStyle w:val="TOC1"/>
        <w:rPr>
          <w:rFonts w:asciiTheme="minorHAnsi" w:eastAsiaTheme="minorEastAsia" w:hAnsiTheme="minorHAnsi" w:cstheme="minorBidi"/>
          <w:b w:val="0"/>
          <w:bCs w:val="0"/>
          <w:sz w:val="22"/>
          <w:szCs w:val="22"/>
          <w:lang w:eastAsia="sl-SI"/>
        </w:rPr>
      </w:pPr>
      <w:hyperlink w:anchor="_Toc116380718" w:history="1">
        <w:r w:rsidR="00F71ADB" w:rsidRPr="00110CDE">
          <w:rPr>
            <w:rStyle w:val="Hyperlink"/>
          </w:rPr>
          <w:t>3</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PREDMET JAVNEGA NAROČILA</w:t>
        </w:r>
        <w:r w:rsidR="00F71ADB" w:rsidRPr="00110CDE">
          <w:rPr>
            <w:webHidden/>
          </w:rPr>
          <w:tab/>
        </w:r>
        <w:r w:rsidR="00F71ADB" w:rsidRPr="00110CDE">
          <w:rPr>
            <w:webHidden/>
          </w:rPr>
          <w:fldChar w:fldCharType="begin"/>
        </w:r>
        <w:r w:rsidR="00F71ADB" w:rsidRPr="00110CDE">
          <w:rPr>
            <w:webHidden/>
          </w:rPr>
          <w:instrText xml:space="preserve"> PAGEREF _Toc116380718 \h </w:instrText>
        </w:r>
        <w:r w:rsidR="00F71ADB" w:rsidRPr="00110CDE">
          <w:rPr>
            <w:webHidden/>
          </w:rPr>
        </w:r>
        <w:r w:rsidR="00F71ADB" w:rsidRPr="00110CDE">
          <w:rPr>
            <w:webHidden/>
          </w:rPr>
          <w:fldChar w:fldCharType="separate"/>
        </w:r>
        <w:r w:rsidR="00F71ADB" w:rsidRPr="00110CDE">
          <w:rPr>
            <w:webHidden/>
          </w:rPr>
          <w:t>6</w:t>
        </w:r>
        <w:r w:rsidR="00F71ADB" w:rsidRPr="00110CDE">
          <w:rPr>
            <w:webHidden/>
          </w:rPr>
          <w:fldChar w:fldCharType="end"/>
        </w:r>
      </w:hyperlink>
    </w:p>
    <w:p w14:paraId="08D9D536" w14:textId="607CDC2C" w:rsidR="00F71ADB" w:rsidRPr="00110CDE" w:rsidRDefault="00110CDE">
      <w:pPr>
        <w:pStyle w:val="TOC2"/>
        <w:rPr>
          <w:rFonts w:asciiTheme="minorHAnsi" w:eastAsiaTheme="minorEastAsia" w:hAnsiTheme="minorHAnsi" w:cstheme="minorBidi"/>
          <w:sz w:val="22"/>
          <w:szCs w:val="22"/>
          <w:lang w:eastAsia="sl-SI"/>
        </w:rPr>
      </w:pPr>
      <w:hyperlink w:anchor="_Toc116380719" w:history="1">
        <w:r w:rsidR="00F71ADB" w:rsidRPr="00110CDE">
          <w:rPr>
            <w:rStyle w:val="Hyperlink"/>
            <w:b/>
            <w:lang w:eastAsia="ar-SA"/>
          </w:rPr>
          <w:t>3.1</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Splošni opis</w:t>
        </w:r>
        <w:r w:rsidR="00F71ADB" w:rsidRPr="00110CDE">
          <w:rPr>
            <w:webHidden/>
          </w:rPr>
          <w:tab/>
        </w:r>
        <w:r w:rsidR="00F71ADB" w:rsidRPr="00110CDE">
          <w:rPr>
            <w:webHidden/>
          </w:rPr>
          <w:fldChar w:fldCharType="begin"/>
        </w:r>
        <w:r w:rsidR="00F71ADB" w:rsidRPr="00110CDE">
          <w:rPr>
            <w:webHidden/>
          </w:rPr>
          <w:instrText xml:space="preserve"> PAGEREF _Toc116380719 \h </w:instrText>
        </w:r>
        <w:r w:rsidR="00F71ADB" w:rsidRPr="00110CDE">
          <w:rPr>
            <w:webHidden/>
          </w:rPr>
        </w:r>
        <w:r w:rsidR="00F71ADB" w:rsidRPr="00110CDE">
          <w:rPr>
            <w:webHidden/>
          </w:rPr>
          <w:fldChar w:fldCharType="separate"/>
        </w:r>
        <w:r w:rsidR="00F71ADB" w:rsidRPr="00110CDE">
          <w:rPr>
            <w:webHidden/>
          </w:rPr>
          <w:t>6</w:t>
        </w:r>
        <w:r w:rsidR="00F71ADB" w:rsidRPr="00110CDE">
          <w:rPr>
            <w:webHidden/>
          </w:rPr>
          <w:fldChar w:fldCharType="end"/>
        </w:r>
      </w:hyperlink>
    </w:p>
    <w:p w14:paraId="27D52CC5" w14:textId="102973B9" w:rsidR="00F71ADB" w:rsidRPr="00110CDE" w:rsidRDefault="00110CDE">
      <w:pPr>
        <w:pStyle w:val="TOC2"/>
        <w:rPr>
          <w:rFonts w:asciiTheme="minorHAnsi" w:eastAsiaTheme="minorEastAsia" w:hAnsiTheme="minorHAnsi" w:cstheme="minorBidi"/>
          <w:sz w:val="22"/>
          <w:szCs w:val="22"/>
          <w:lang w:eastAsia="sl-SI"/>
        </w:rPr>
      </w:pPr>
      <w:hyperlink w:anchor="_Toc116380720" w:history="1">
        <w:r w:rsidR="00F71ADB" w:rsidRPr="00110CDE">
          <w:rPr>
            <w:rStyle w:val="Hyperlink"/>
            <w:b/>
            <w:lang w:eastAsia="ar-SA"/>
          </w:rPr>
          <w:t>3.2</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TEHNIČNA DOKUMENTACIJA</w:t>
        </w:r>
        <w:r w:rsidR="00F71ADB" w:rsidRPr="00110CDE">
          <w:rPr>
            <w:webHidden/>
          </w:rPr>
          <w:tab/>
        </w:r>
        <w:r w:rsidR="00F71ADB" w:rsidRPr="00110CDE">
          <w:rPr>
            <w:webHidden/>
          </w:rPr>
          <w:fldChar w:fldCharType="begin"/>
        </w:r>
        <w:r w:rsidR="00F71ADB" w:rsidRPr="00110CDE">
          <w:rPr>
            <w:webHidden/>
          </w:rPr>
          <w:instrText xml:space="preserve"> PAGEREF _Toc116380720 \h </w:instrText>
        </w:r>
        <w:r w:rsidR="00F71ADB" w:rsidRPr="00110CDE">
          <w:rPr>
            <w:webHidden/>
          </w:rPr>
        </w:r>
        <w:r w:rsidR="00F71ADB" w:rsidRPr="00110CDE">
          <w:rPr>
            <w:webHidden/>
          </w:rPr>
          <w:fldChar w:fldCharType="separate"/>
        </w:r>
        <w:r w:rsidR="00F71ADB" w:rsidRPr="00110CDE">
          <w:rPr>
            <w:webHidden/>
          </w:rPr>
          <w:t>6</w:t>
        </w:r>
        <w:r w:rsidR="00F71ADB" w:rsidRPr="00110CDE">
          <w:rPr>
            <w:webHidden/>
          </w:rPr>
          <w:fldChar w:fldCharType="end"/>
        </w:r>
      </w:hyperlink>
    </w:p>
    <w:p w14:paraId="3823453A" w14:textId="01E55FB9" w:rsidR="00F71ADB" w:rsidRPr="00110CDE" w:rsidRDefault="00110CDE">
      <w:pPr>
        <w:pStyle w:val="TOC2"/>
        <w:rPr>
          <w:rFonts w:asciiTheme="minorHAnsi" w:eastAsiaTheme="minorEastAsia" w:hAnsiTheme="minorHAnsi" w:cstheme="minorBidi"/>
          <w:sz w:val="22"/>
          <w:szCs w:val="22"/>
          <w:lang w:eastAsia="sl-SI"/>
        </w:rPr>
      </w:pPr>
      <w:hyperlink w:anchor="_Toc116380721" w:history="1">
        <w:r w:rsidR="00F71ADB" w:rsidRPr="00110CDE">
          <w:rPr>
            <w:rStyle w:val="Hyperlink"/>
            <w:b/>
            <w:lang w:eastAsia="ar-SA"/>
          </w:rPr>
          <w:t>3.3</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TEHNIČNI STANDARDI</w:t>
        </w:r>
        <w:r w:rsidR="00F71ADB" w:rsidRPr="00110CDE">
          <w:rPr>
            <w:webHidden/>
          </w:rPr>
          <w:tab/>
        </w:r>
        <w:r w:rsidR="00F71ADB" w:rsidRPr="00110CDE">
          <w:rPr>
            <w:webHidden/>
          </w:rPr>
          <w:fldChar w:fldCharType="begin"/>
        </w:r>
        <w:r w:rsidR="00F71ADB" w:rsidRPr="00110CDE">
          <w:rPr>
            <w:webHidden/>
          </w:rPr>
          <w:instrText xml:space="preserve"> PAGEREF _Toc116380721 \h </w:instrText>
        </w:r>
        <w:r w:rsidR="00F71ADB" w:rsidRPr="00110CDE">
          <w:rPr>
            <w:webHidden/>
          </w:rPr>
        </w:r>
        <w:r w:rsidR="00F71ADB" w:rsidRPr="00110CDE">
          <w:rPr>
            <w:webHidden/>
          </w:rPr>
          <w:fldChar w:fldCharType="separate"/>
        </w:r>
        <w:r w:rsidR="00F71ADB" w:rsidRPr="00110CDE">
          <w:rPr>
            <w:webHidden/>
          </w:rPr>
          <w:t>6</w:t>
        </w:r>
        <w:r w:rsidR="00F71ADB" w:rsidRPr="00110CDE">
          <w:rPr>
            <w:webHidden/>
          </w:rPr>
          <w:fldChar w:fldCharType="end"/>
        </w:r>
      </w:hyperlink>
    </w:p>
    <w:p w14:paraId="3C239CBC" w14:textId="34D83DDB"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22" w:history="1">
        <w:r w:rsidR="00F71ADB" w:rsidRPr="00110CDE">
          <w:rPr>
            <w:rStyle w:val="Hyperlink"/>
            <w:b/>
            <w:noProof/>
            <w:lang w:eastAsia="ar-SA"/>
          </w:rPr>
          <w:t>3.3.1</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lang w:eastAsia="ar-SA"/>
          </w:rPr>
          <w:t>Ponujena oprema mora delovati v skladu s standardi::</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_Toc116380722 \h </w:instrText>
        </w:r>
        <w:r w:rsidR="00F71ADB" w:rsidRPr="00110CDE">
          <w:rPr>
            <w:noProof/>
            <w:webHidden/>
          </w:rPr>
        </w:r>
        <w:r w:rsidR="00F71ADB" w:rsidRPr="00110CDE">
          <w:rPr>
            <w:noProof/>
            <w:webHidden/>
          </w:rPr>
          <w:fldChar w:fldCharType="separate"/>
        </w:r>
        <w:r w:rsidR="00F71ADB" w:rsidRPr="00110CDE">
          <w:rPr>
            <w:noProof/>
            <w:webHidden/>
          </w:rPr>
          <w:t>6</w:t>
        </w:r>
        <w:r w:rsidR="00F71ADB" w:rsidRPr="00110CDE">
          <w:rPr>
            <w:noProof/>
            <w:webHidden/>
          </w:rPr>
          <w:fldChar w:fldCharType="end"/>
        </w:r>
      </w:hyperlink>
    </w:p>
    <w:p w14:paraId="3D40A9E5" w14:textId="23EFE7DD"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23" w:history="1">
        <w:r w:rsidR="00F71ADB" w:rsidRPr="00110CDE">
          <w:rPr>
            <w:rStyle w:val="Hyperlink"/>
            <w:b/>
            <w:noProof/>
            <w:lang w:eastAsia="ar-SA"/>
          </w:rPr>
          <w:t>3.3.2</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lang w:eastAsia="ar-SA"/>
          </w:rPr>
          <w:t>Vsa ponujena oprema mora zadoščati spodaj navedenim standardom in priporočilom:</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_Toc116380723 \h </w:instrText>
        </w:r>
        <w:r w:rsidR="00F71ADB" w:rsidRPr="00110CDE">
          <w:rPr>
            <w:noProof/>
            <w:webHidden/>
          </w:rPr>
        </w:r>
        <w:r w:rsidR="00F71ADB" w:rsidRPr="00110CDE">
          <w:rPr>
            <w:noProof/>
            <w:webHidden/>
          </w:rPr>
          <w:fldChar w:fldCharType="separate"/>
        </w:r>
        <w:r w:rsidR="00F71ADB" w:rsidRPr="00110CDE">
          <w:rPr>
            <w:noProof/>
            <w:webHidden/>
          </w:rPr>
          <w:t>6</w:t>
        </w:r>
        <w:r w:rsidR="00F71ADB" w:rsidRPr="00110CDE">
          <w:rPr>
            <w:noProof/>
            <w:webHidden/>
          </w:rPr>
          <w:fldChar w:fldCharType="end"/>
        </w:r>
      </w:hyperlink>
    </w:p>
    <w:p w14:paraId="74C2889C" w14:textId="412B8F64"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24" w:history="1">
        <w:r w:rsidR="00F71ADB" w:rsidRPr="00110CDE">
          <w:rPr>
            <w:rStyle w:val="Hyperlink"/>
            <w:b/>
            <w:noProof/>
            <w:lang w:eastAsia="ar-SA"/>
          </w:rPr>
          <w:t>3.3.3</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lang w:eastAsia="ar-SA"/>
          </w:rPr>
          <w:t>Ponujena oprema mora ustrezati standardom elektromagnetne združljivosti (EMC):</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_Toc116380724 \h </w:instrText>
        </w:r>
        <w:r w:rsidR="00F71ADB" w:rsidRPr="00110CDE">
          <w:rPr>
            <w:noProof/>
            <w:webHidden/>
          </w:rPr>
        </w:r>
        <w:r w:rsidR="00F71ADB" w:rsidRPr="00110CDE">
          <w:rPr>
            <w:noProof/>
            <w:webHidden/>
          </w:rPr>
          <w:fldChar w:fldCharType="separate"/>
        </w:r>
        <w:r w:rsidR="00F71ADB" w:rsidRPr="00110CDE">
          <w:rPr>
            <w:noProof/>
            <w:webHidden/>
          </w:rPr>
          <w:t>6</w:t>
        </w:r>
        <w:r w:rsidR="00F71ADB" w:rsidRPr="00110CDE">
          <w:rPr>
            <w:noProof/>
            <w:webHidden/>
          </w:rPr>
          <w:fldChar w:fldCharType="end"/>
        </w:r>
      </w:hyperlink>
    </w:p>
    <w:p w14:paraId="65FFC161" w14:textId="249C7715" w:rsidR="00F71ADB" w:rsidRPr="00110CDE" w:rsidRDefault="00110CDE">
      <w:pPr>
        <w:pStyle w:val="TOC2"/>
        <w:rPr>
          <w:rFonts w:asciiTheme="minorHAnsi" w:eastAsiaTheme="minorEastAsia" w:hAnsiTheme="minorHAnsi" w:cstheme="minorBidi"/>
          <w:sz w:val="22"/>
          <w:szCs w:val="22"/>
          <w:lang w:eastAsia="sl-SI"/>
        </w:rPr>
      </w:pPr>
      <w:hyperlink w:anchor="_Toc116380725" w:history="1">
        <w:r w:rsidR="00F71ADB" w:rsidRPr="00110CDE">
          <w:rPr>
            <w:rStyle w:val="Hyperlink"/>
            <w:b/>
            <w:lang w:eastAsia="ar-SA"/>
          </w:rPr>
          <w:t>3.4</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TEHNIČNE ZAHTEVE</w:t>
        </w:r>
        <w:r w:rsidR="00F71ADB" w:rsidRPr="00110CDE">
          <w:rPr>
            <w:webHidden/>
          </w:rPr>
          <w:tab/>
        </w:r>
        <w:r w:rsidR="00F71ADB" w:rsidRPr="00110CDE">
          <w:rPr>
            <w:webHidden/>
          </w:rPr>
          <w:fldChar w:fldCharType="begin"/>
        </w:r>
        <w:r w:rsidR="00F71ADB" w:rsidRPr="00110CDE">
          <w:rPr>
            <w:webHidden/>
          </w:rPr>
          <w:instrText xml:space="preserve"> PAGEREF _Toc116380725 \h </w:instrText>
        </w:r>
        <w:r w:rsidR="00F71ADB" w:rsidRPr="00110CDE">
          <w:rPr>
            <w:webHidden/>
          </w:rPr>
        </w:r>
        <w:r w:rsidR="00F71ADB" w:rsidRPr="00110CDE">
          <w:rPr>
            <w:webHidden/>
          </w:rPr>
          <w:fldChar w:fldCharType="separate"/>
        </w:r>
        <w:r w:rsidR="00F71ADB" w:rsidRPr="00110CDE">
          <w:rPr>
            <w:webHidden/>
          </w:rPr>
          <w:t>6</w:t>
        </w:r>
        <w:r w:rsidR="00F71ADB" w:rsidRPr="00110CDE">
          <w:rPr>
            <w:webHidden/>
          </w:rPr>
          <w:fldChar w:fldCharType="end"/>
        </w:r>
      </w:hyperlink>
    </w:p>
    <w:p w14:paraId="1FAA980F" w14:textId="67BA07A7"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26" w:history="1">
        <w:r w:rsidR="00F71ADB" w:rsidRPr="00110CDE">
          <w:rPr>
            <w:rStyle w:val="Hyperlink"/>
            <w:b/>
            <w:noProof/>
          </w:rPr>
          <w:t>3.4.1</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Grafični strežnik za video prikazovalnik v TV Studiu Maribor.</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_Toc116380726 \h </w:instrText>
        </w:r>
        <w:r w:rsidR="00F71ADB" w:rsidRPr="00110CDE">
          <w:rPr>
            <w:noProof/>
            <w:webHidden/>
          </w:rPr>
        </w:r>
        <w:r w:rsidR="00F71ADB" w:rsidRPr="00110CDE">
          <w:rPr>
            <w:noProof/>
            <w:webHidden/>
          </w:rPr>
          <w:fldChar w:fldCharType="separate"/>
        </w:r>
        <w:r w:rsidR="00F71ADB" w:rsidRPr="00110CDE">
          <w:rPr>
            <w:noProof/>
            <w:webHidden/>
          </w:rPr>
          <w:t>6</w:t>
        </w:r>
        <w:r w:rsidR="00F71ADB" w:rsidRPr="00110CDE">
          <w:rPr>
            <w:noProof/>
            <w:webHidden/>
          </w:rPr>
          <w:fldChar w:fldCharType="end"/>
        </w:r>
      </w:hyperlink>
    </w:p>
    <w:p w14:paraId="6E98278D" w14:textId="115B2280" w:rsidR="00F71ADB" w:rsidRPr="00110CDE" w:rsidRDefault="00110CDE">
      <w:pPr>
        <w:pStyle w:val="TOC2"/>
        <w:rPr>
          <w:rFonts w:asciiTheme="minorHAnsi" w:eastAsiaTheme="minorEastAsia" w:hAnsiTheme="minorHAnsi" w:cstheme="minorBidi"/>
          <w:sz w:val="22"/>
          <w:szCs w:val="22"/>
          <w:lang w:eastAsia="sl-SI"/>
        </w:rPr>
      </w:pPr>
      <w:hyperlink w:anchor="_Toc116380727" w:history="1">
        <w:r w:rsidR="00F71ADB" w:rsidRPr="00110CDE">
          <w:rPr>
            <w:rStyle w:val="Hyperlink"/>
            <w:b/>
            <w:kern w:val="1"/>
            <w:lang w:eastAsia="ar-SA"/>
          </w:rPr>
          <w:t>Povzetek, katero opremo morajo ponudniki ponuditi  v tem razpisu:</w:t>
        </w:r>
        <w:r w:rsidR="00F71ADB" w:rsidRPr="00110CDE">
          <w:rPr>
            <w:webHidden/>
          </w:rPr>
          <w:tab/>
        </w:r>
        <w:r w:rsidR="00F71ADB" w:rsidRPr="00110CDE">
          <w:rPr>
            <w:webHidden/>
          </w:rPr>
          <w:fldChar w:fldCharType="begin"/>
        </w:r>
        <w:r w:rsidR="00F71ADB" w:rsidRPr="00110CDE">
          <w:rPr>
            <w:webHidden/>
          </w:rPr>
          <w:instrText xml:space="preserve"> PAGEREF _Toc116380727 \h </w:instrText>
        </w:r>
        <w:r w:rsidR="00F71ADB" w:rsidRPr="00110CDE">
          <w:rPr>
            <w:webHidden/>
          </w:rPr>
        </w:r>
        <w:r w:rsidR="00F71ADB" w:rsidRPr="00110CDE">
          <w:rPr>
            <w:webHidden/>
          </w:rPr>
          <w:fldChar w:fldCharType="separate"/>
        </w:r>
        <w:r w:rsidR="00F71ADB" w:rsidRPr="00110CDE">
          <w:rPr>
            <w:webHidden/>
          </w:rPr>
          <w:t>7</w:t>
        </w:r>
        <w:r w:rsidR="00F71ADB" w:rsidRPr="00110CDE">
          <w:rPr>
            <w:webHidden/>
          </w:rPr>
          <w:fldChar w:fldCharType="end"/>
        </w:r>
      </w:hyperlink>
    </w:p>
    <w:p w14:paraId="5E323D96" w14:textId="576CC157" w:rsidR="00F71ADB" w:rsidRPr="00110CDE" w:rsidRDefault="00110CDE">
      <w:pPr>
        <w:pStyle w:val="TOC2"/>
        <w:rPr>
          <w:rFonts w:asciiTheme="minorHAnsi" w:eastAsiaTheme="minorEastAsia" w:hAnsiTheme="minorHAnsi" w:cstheme="minorBidi"/>
          <w:sz w:val="22"/>
          <w:szCs w:val="22"/>
          <w:lang w:eastAsia="sl-SI"/>
        </w:rPr>
      </w:pPr>
      <w:hyperlink w:anchor="_Toc116380728" w:history="1">
        <w:r w:rsidR="00F71ADB" w:rsidRPr="00110CDE">
          <w:rPr>
            <w:rStyle w:val="Hyperlink"/>
            <w:b/>
            <w:lang w:eastAsia="ar-SA"/>
          </w:rPr>
          <w:t>3.5</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OSTALE ZAHTEVE</w:t>
        </w:r>
        <w:r w:rsidR="00F71ADB" w:rsidRPr="00110CDE">
          <w:rPr>
            <w:webHidden/>
          </w:rPr>
          <w:tab/>
        </w:r>
        <w:r w:rsidR="00F71ADB" w:rsidRPr="00110CDE">
          <w:rPr>
            <w:webHidden/>
          </w:rPr>
          <w:fldChar w:fldCharType="begin"/>
        </w:r>
        <w:r w:rsidR="00F71ADB" w:rsidRPr="00110CDE">
          <w:rPr>
            <w:webHidden/>
          </w:rPr>
          <w:instrText xml:space="preserve"> PAGEREF _Toc116380728 \h </w:instrText>
        </w:r>
        <w:r w:rsidR="00F71ADB" w:rsidRPr="00110CDE">
          <w:rPr>
            <w:webHidden/>
          </w:rPr>
        </w:r>
        <w:r w:rsidR="00F71ADB" w:rsidRPr="00110CDE">
          <w:rPr>
            <w:webHidden/>
          </w:rPr>
          <w:fldChar w:fldCharType="separate"/>
        </w:r>
        <w:r w:rsidR="00F71ADB" w:rsidRPr="00110CDE">
          <w:rPr>
            <w:webHidden/>
          </w:rPr>
          <w:t>7</w:t>
        </w:r>
        <w:r w:rsidR="00F71ADB" w:rsidRPr="00110CDE">
          <w:rPr>
            <w:webHidden/>
          </w:rPr>
          <w:fldChar w:fldCharType="end"/>
        </w:r>
      </w:hyperlink>
    </w:p>
    <w:p w14:paraId="48719CF3" w14:textId="31FDB50A" w:rsidR="00F71ADB" w:rsidRPr="00110CDE" w:rsidRDefault="00110CDE">
      <w:pPr>
        <w:pStyle w:val="TOC1"/>
        <w:rPr>
          <w:rFonts w:asciiTheme="minorHAnsi" w:eastAsiaTheme="minorEastAsia" w:hAnsiTheme="minorHAnsi" w:cstheme="minorBidi"/>
          <w:b w:val="0"/>
          <w:bCs w:val="0"/>
          <w:sz w:val="22"/>
          <w:szCs w:val="22"/>
          <w:lang w:eastAsia="sl-SI"/>
        </w:rPr>
      </w:pPr>
      <w:hyperlink w:anchor="_Toc116380729" w:history="1">
        <w:r w:rsidR="00F71ADB" w:rsidRPr="00110CDE">
          <w:rPr>
            <w:rStyle w:val="Hyperlink"/>
          </w:rPr>
          <w:t>4</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PONUDBENA DOKUMENTACIJA</w:t>
        </w:r>
        <w:r w:rsidR="00F71ADB" w:rsidRPr="00110CDE">
          <w:rPr>
            <w:webHidden/>
          </w:rPr>
          <w:tab/>
        </w:r>
        <w:r w:rsidR="00F71ADB" w:rsidRPr="00110CDE">
          <w:rPr>
            <w:webHidden/>
          </w:rPr>
          <w:fldChar w:fldCharType="begin"/>
        </w:r>
        <w:r w:rsidR="00F71ADB" w:rsidRPr="00110CDE">
          <w:rPr>
            <w:webHidden/>
          </w:rPr>
          <w:instrText xml:space="preserve"> PAGEREF _Toc116380729 \h </w:instrText>
        </w:r>
        <w:r w:rsidR="00F71ADB" w:rsidRPr="00110CDE">
          <w:rPr>
            <w:webHidden/>
          </w:rPr>
        </w:r>
        <w:r w:rsidR="00F71ADB" w:rsidRPr="00110CDE">
          <w:rPr>
            <w:webHidden/>
          </w:rPr>
          <w:fldChar w:fldCharType="separate"/>
        </w:r>
        <w:r w:rsidR="00F71ADB" w:rsidRPr="00110CDE">
          <w:rPr>
            <w:webHidden/>
          </w:rPr>
          <w:t>9</w:t>
        </w:r>
        <w:r w:rsidR="00F71ADB" w:rsidRPr="00110CDE">
          <w:rPr>
            <w:webHidden/>
          </w:rPr>
          <w:fldChar w:fldCharType="end"/>
        </w:r>
      </w:hyperlink>
    </w:p>
    <w:p w14:paraId="499F00FA" w14:textId="1CF03D69" w:rsidR="00F71ADB" w:rsidRPr="00110CDE" w:rsidRDefault="00110CDE">
      <w:pPr>
        <w:pStyle w:val="TOC2"/>
        <w:rPr>
          <w:rFonts w:asciiTheme="minorHAnsi" w:eastAsiaTheme="minorEastAsia" w:hAnsiTheme="minorHAnsi" w:cstheme="minorBidi"/>
          <w:sz w:val="22"/>
          <w:szCs w:val="22"/>
          <w:lang w:eastAsia="sl-SI"/>
        </w:rPr>
      </w:pPr>
      <w:hyperlink w:anchor="_Toc116380730" w:history="1">
        <w:r w:rsidR="00F71ADB" w:rsidRPr="00110CDE">
          <w:rPr>
            <w:rStyle w:val="Hyperlink"/>
            <w:b/>
            <w:lang w:eastAsia="ar-SA"/>
          </w:rPr>
          <w:t>4.1</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Splošni pogoji za izdelavo ponudbene dokumentacije</w:t>
        </w:r>
        <w:r w:rsidR="00F71ADB" w:rsidRPr="00110CDE">
          <w:rPr>
            <w:webHidden/>
          </w:rPr>
          <w:tab/>
        </w:r>
        <w:r w:rsidR="00F71ADB" w:rsidRPr="00110CDE">
          <w:rPr>
            <w:webHidden/>
          </w:rPr>
          <w:fldChar w:fldCharType="begin"/>
        </w:r>
        <w:r w:rsidR="00F71ADB" w:rsidRPr="00110CDE">
          <w:rPr>
            <w:webHidden/>
          </w:rPr>
          <w:instrText xml:space="preserve"> PAGEREF _Toc116380730 \h </w:instrText>
        </w:r>
        <w:r w:rsidR="00F71ADB" w:rsidRPr="00110CDE">
          <w:rPr>
            <w:webHidden/>
          </w:rPr>
        </w:r>
        <w:r w:rsidR="00F71ADB" w:rsidRPr="00110CDE">
          <w:rPr>
            <w:webHidden/>
          </w:rPr>
          <w:fldChar w:fldCharType="separate"/>
        </w:r>
        <w:r w:rsidR="00F71ADB" w:rsidRPr="00110CDE">
          <w:rPr>
            <w:webHidden/>
          </w:rPr>
          <w:t>9</w:t>
        </w:r>
        <w:r w:rsidR="00F71ADB" w:rsidRPr="00110CDE">
          <w:rPr>
            <w:webHidden/>
          </w:rPr>
          <w:fldChar w:fldCharType="end"/>
        </w:r>
      </w:hyperlink>
    </w:p>
    <w:p w14:paraId="73F54378" w14:textId="52954832"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1" w:history="1">
        <w:r w:rsidR="00F71ADB" w:rsidRPr="00110CDE">
          <w:rPr>
            <w:rStyle w:val="Hyperlink"/>
            <w:b/>
            <w:noProof/>
          </w:rPr>
          <w:t>4.1.1</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Pojasnila k dokumentaciji v zvezi z oddajo javnega naročila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_Toc116380731 \h </w:instrText>
        </w:r>
        <w:r w:rsidR="00F71ADB" w:rsidRPr="00110CDE">
          <w:rPr>
            <w:noProof/>
            <w:webHidden/>
          </w:rPr>
        </w:r>
        <w:r w:rsidR="00F71ADB" w:rsidRPr="00110CDE">
          <w:rPr>
            <w:noProof/>
            <w:webHidden/>
          </w:rPr>
          <w:fldChar w:fldCharType="separate"/>
        </w:r>
        <w:r w:rsidR="00F71ADB" w:rsidRPr="00110CDE">
          <w:rPr>
            <w:noProof/>
            <w:webHidden/>
          </w:rPr>
          <w:t>9</w:t>
        </w:r>
        <w:r w:rsidR="00F71ADB" w:rsidRPr="00110CDE">
          <w:rPr>
            <w:noProof/>
            <w:webHidden/>
          </w:rPr>
          <w:fldChar w:fldCharType="end"/>
        </w:r>
      </w:hyperlink>
    </w:p>
    <w:p w14:paraId="232A4BD4" w14:textId="340FB3E7"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2" w:history="1">
        <w:r w:rsidR="00F71ADB" w:rsidRPr="00110CDE">
          <w:rPr>
            <w:rStyle w:val="Hyperlink"/>
            <w:b/>
            <w:noProof/>
          </w:rPr>
          <w:t>4.1.2</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Jezik</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_Toc116380732 \h </w:instrText>
        </w:r>
        <w:r w:rsidR="00F71ADB" w:rsidRPr="00110CDE">
          <w:rPr>
            <w:noProof/>
            <w:webHidden/>
          </w:rPr>
        </w:r>
        <w:r w:rsidR="00F71ADB" w:rsidRPr="00110CDE">
          <w:rPr>
            <w:noProof/>
            <w:webHidden/>
          </w:rPr>
          <w:fldChar w:fldCharType="separate"/>
        </w:r>
        <w:r w:rsidR="00F71ADB" w:rsidRPr="00110CDE">
          <w:rPr>
            <w:noProof/>
            <w:webHidden/>
          </w:rPr>
          <w:t>9</w:t>
        </w:r>
        <w:r w:rsidR="00F71ADB" w:rsidRPr="00110CDE">
          <w:rPr>
            <w:noProof/>
            <w:webHidden/>
          </w:rPr>
          <w:fldChar w:fldCharType="end"/>
        </w:r>
      </w:hyperlink>
    </w:p>
    <w:p w14:paraId="28ABD9F6" w14:textId="1B3A0E2D"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3" w:history="1">
        <w:r w:rsidR="00F71ADB" w:rsidRPr="00110CDE">
          <w:rPr>
            <w:rStyle w:val="Hyperlink"/>
            <w:b/>
            <w:noProof/>
          </w:rPr>
          <w:t>4.1.3</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Označevanje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_Toc116380733 \h </w:instrText>
        </w:r>
        <w:r w:rsidR="00F71ADB" w:rsidRPr="00110CDE">
          <w:rPr>
            <w:noProof/>
            <w:webHidden/>
          </w:rPr>
        </w:r>
        <w:r w:rsidR="00F71ADB" w:rsidRPr="00110CDE">
          <w:rPr>
            <w:noProof/>
            <w:webHidden/>
          </w:rPr>
          <w:fldChar w:fldCharType="separate"/>
        </w:r>
        <w:r w:rsidR="00F71ADB" w:rsidRPr="00110CDE">
          <w:rPr>
            <w:noProof/>
            <w:webHidden/>
          </w:rPr>
          <w:t>9</w:t>
        </w:r>
        <w:r w:rsidR="00F71ADB" w:rsidRPr="00110CDE">
          <w:rPr>
            <w:noProof/>
            <w:webHidden/>
          </w:rPr>
          <w:fldChar w:fldCharType="end"/>
        </w:r>
      </w:hyperlink>
    </w:p>
    <w:p w14:paraId="63D572F4" w14:textId="5BF8B9BB"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4" w:history="1">
        <w:r w:rsidR="00F71ADB" w:rsidRPr="00110CDE">
          <w:rPr>
            <w:rStyle w:val="Hyperlink"/>
            <w:b/>
            <w:noProof/>
          </w:rPr>
          <w:t>4.1.4</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Vsebina ponudbe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_Toc116380734 \h </w:instrText>
        </w:r>
        <w:r w:rsidR="00F71ADB" w:rsidRPr="00110CDE">
          <w:rPr>
            <w:noProof/>
            <w:webHidden/>
          </w:rPr>
        </w:r>
        <w:r w:rsidR="00F71ADB" w:rsidRPr="00110CDE">
          <w:rPr>
            <w:noProof/>
            <w:webHidden/>
          </w:rPr>
          <w:fldChar w:fldCharType="separate"/>
        </w:r>
        <w:r w:rsidR="00F71ADB" w:rsidRPr="00110CDE">
          <w:rPr>
            <w:noProof/>
            <w:webHidden/>
          </w:rPr>
          <w:t>9</w:t>
        </w:r>
        <w:r w:rsidR="00F71ADB" w:rsidRPr="00110CDE">
          <w:rPr>
            <w:noProof/>
            <w:webHidden/>
          </w:rPr>
          <w:fldChar w:fldCharType="end"/>
        </w:r>
      </w:hyperlink>
    </w:p>
    <w:p w14:paraId="0EA7EA83" w14:textId="09450EC2"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5" w:history="1">
        <w:r w:rsidR="00F71ADB" w:rsidRPr="00110CDE">
          <w:rPr>
            <w:rStyle w:val="Hyperlink"/>
            <w:b/>
            <w:noProof/>
          </w:rPr>
          <w:t>4.1.5</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Alternativne ponudbe in variante ponudbe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_Toc116380735 \h </w:instrText>
        </w:r>
        <w:r w:rsidR="00F71ADB" w:rsidRPr="00110CDE">
          <w:rPr>
            <w:noProof/>
            <w:webHidden/>
          </w:rPr>
        </w:r>
        <w:r w:rsidR="00F71ADB" w:rsidRPr="00110CDE">
          <w:rPr>
            <w:noProof/>
            <w:webHidden/>
          </w:rPr>
          <w:fldChar w:fldCharType="separate"/>
        </w:r>
        <w:r w:rsidR="00F71ADB" w:rsidRPr="00110CDE">
          <w:rPr>
            <w:noProof/>
            <w:webHidden/>
          </w:rPr>
          <w:t>10</w:t>
        </w:r>
        <w:r w:rsidR="00F71ADB" w:rsidRPr="00110CDE">
          <w:rPr>
            <w:noProof/>
            <w:webHidden/>
          </w:rPr>
          <w:fldChar w:fldCharType="end"/>
        </w:r>
      </w:hyperlink>
    </w:p>
    <w:p w14:paraId="5ADC5E55" w14:textId="48E01C5D"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6" w:history="1">
        <w:r w:rsidR="00F71ADB" w:rsidRPr="00110CDE">
          <w:rPr>
            <w:rStyle w:val="Hyperlink"/>
            <w:b/>
            <w:noProof/>
          </w:rPr>
          <w:t>4.1.6</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Samo ena ponudba od vsakega ponudnika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_Toc116380736 \h </w:instrText>
        </w:r>
        <w:r w:rsidR="00F71ADB" w:rsidRPr="00110CDE">
          <w:rPr>
            <w:noProof/>
            <w:webHidden/>
          </w:rPr>
        </w:r>
        <w:r w:rsidR="00F71ADB" w:rsidRPr="00110CDE">
          <w:rPr>
            <w:noProof/>
            <w:webHidden/>
          </w:rPr>
          <w:fldChar w:fldCharType="separate"/>
        </w:r>
        <w:r w:rsidR="00F71ADB" w:rsidRPr="00110CDE">
          <w:rPr>
            <w:noProof/>
            <w:webHidden/>
          </w:rPr>
          <w:t>10</w:t>
        </w:r>
        <w:r w:rsidR="00F71ADB" w:rsidRPr="00110CDE">
          <w:rPr>
            <w:noProof/>
            <w:webHidden/>
          </w:rPr>
          <w:fldChar w:fldCharType="end"/>
        </w:r>
      </w:hyperlink>
    </w:p>
    <w:p w14:paraId="531BCC4D" w14:textId="69BC0286"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7" w:history="1">
        <w:r w:rsidR="00F71ADB" w:rsidRPr="00110CDE">
          <w:rPr>
            <w:rStyle w:val="Hyperlink"/>
            <w:b/>
            <w:noProof/>
          </w:rPr>
          <w:t>4.1.7</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Oblika ponudbe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_Toc116380737 \h </w:instrText>
        </w:r>
        <w:r w:rsidR="00F71ADB" w:rsidRPr="00110CDE">
          <w:rPr>
            <w:noProof/>
            <w:webHidden/>
          </w:rPr>
        </w:r>
        <w:r w:rsidR="00F71ADB" w:rsidRPr="00110CDE">
          <w:rPr>
            <w:noProof/>
            <w:webHidden/>
          </w:rPr>
          <w:fldChar w:fldCharType="separate"/>
        </w:r>
        <w:r w:rsidR="00F71ADB" w:rsidRPr="00110CDE">
          <w:rPr>
            <w:noProof/>
            <w:webHidden/>
          </w:rPr>
          <w:t>10</w:t>
        </w:r>
        <w:r w:rsidR="00F71ADB" w:rsidRPr="00110CDE">
          <w:rPr>
            <w:noProof/>
            <w:webHidden/>
          </w:rPr>
          <w:fldChar w:fldCharType="end"/>
        </w:r>
      </w:hyperlink>
    </w:p>
    <w:p w14:paraId="6C79959D" w14:textId="32B0E0EA"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38" w:history="1">
        <w:r w:rsidR="00F71ADB" w:rsidRPr="00110CDE">
          <w:rPr>
            <w:rStyle w:val="Hyperlink"/>
            <w:b/>
            <w:noProof/>
          </w:rPr>
          <w:t>4.1.8</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Veljavnost ponudb</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_Toc116380738 \h </w:instrText>
        </w:r>
        <w:r w:rsidR="00F71ADB" w:rsidRPr="00110CDE">
          <w:rPr>
            <w:noProof/>
            <w:webHidden/>
          </w:rPr>
        </w:r>
        <w:r w:rsidR="00F71ADB" w:rsidRPr="00110CDE">
          <w:rPr>
            <w:noProof/>
            <w:webHidden/>
          </w:rPr>
          <w:fldChar w:fldCharType="separate"/>
        </w:r>
        <w:r w:rsidR="00F71ADB" w:rsidRPr="00110CDE">
          <w:rPr>
            <w:noProof/>
            <w:webHidden/>
          </w:rPr>
          <w:t>10</w:t>
        </w:r>
        <w:r w:rsidR="00F71ADB" w:rsidRPr="00110CDE">
          <w:rPr>
            <w:noProof/>
            <w:webHidden/>
          </w:rPr>
          <w:fldChar w:fldCharType="end"/>
        </w:r>
      </w:hyperlink>
    </w:p>
    <w:p w14:paraId="0F6D9A9B" w14:textId="4CFE260B" w:rsidR="00F71ADB" w:rsidRPr="00110CDE" w:rsidRDefault="00110CDE">
      <w:pPr>
        <w:pStyle w:val="TOC2"/>
        <w:rPr>
          <w:rFonts w:asciiTheme="minorHAnsi" w:eastAsiaTheme="minorEastAsia" w:hAnsiTheme="minorHAnsi" w:cstheme="minorBidi"/>
          <w:sz w:val="22"/>
          <w:szCs w:val="22"/>
          <w:lang w:eastAsia="sl-SI"/>
        </w:rPr>
      </w:pPr>
      <w:hyperlink w:anchor="_Toc116380739" w:history="1">
        <w:r w:rsidR="00F71ADB" w:rsidRPr="00110CDE">
          <w:rPr>
            <w:rStyle w:val="Hyperlink"/>
            <w:b/>
            <w:lang w:eastAsia="ar-SA"/>
          </w:rPr>
          <w:t>4.2</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Dokumenti v ponudbeni dokumentaciji</w:t>
        </w:r>
        <w:r w:rsidR="00F71ADB" w:rsidRPr="00110CDE">
          <w:rPr>
            <w:webHidden/>
          </w:rPr>
          <w:tab/>
        </w:r>
        <w:r w:rsidR="00F71ADB" w:rsidRPr="00110CDE">
          <w:rPr>
            <w:webHidden/>
          </w:rPr>
          <w:fldChar w:fldCharType="begin"/>
        </w:r>
        <w:r w:rsidR="00F71ADB" w:rsidRPr="00110CDE">
          <w:rPr>
            <w:webHidden/>
          </w:rPr>
          <w:instrText xml:space="preserve"> PAGEREF _Toc116380739 \h </w:instrText>
        </w:r>
        <w:r w:rsidR="00F71ADB" w:rsidRPr="00110CDE">
          <w:rPr>
            <w:webHidden/>
          </w:rPr>
        </w:r>
        <w:r w:rsidR="00F71ADB" w:rsidRPr="00110CDE">
          <w:rPr>
            <w:webHidden/>
          </w:rPr>
          <w:fldChar w:fldCharType="separate"/>
        </w:r>
        <w:r w:rsidR="00F71ADB" w:rsidRPr="00110CDE">
          <w:rPr>
            <w:webHidden/>
          </w:rPr>
          <w:t>11</w:t>
        </w:r>
        <w:r w:rsidR="00F71ADB" w:rsidRPr="00110CDE">
          <w:rPr>
            <w:webHidden/>
          </w:rPr>
          <w:fldChar w:fldCharType="end"/>
        </w:r>
      </w:hyperlink>
    </w:p>
    <w:p w14:paraId="7AD0D571" w14:textId="394AE474"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0" w:history="1">
        <w:r w:rsidR="00F71ADB" w:rsidRPr="00110CDE">
          <w:rPr>
            <w:rStyle w:val="Hyperlink"/>
            <w:b/>
            <w:noProof/>
          </w:rPr>
          <w:t>4.2.1</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Podatki o ponudniku in ponudbi</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_Toc116380740 \h </w:instrText>
        </w:r>
        <w:r w:rsidR="00F71ADB" w:rsidRPr="00110CDE">
          <w:rPr>
            <w:noProof/>
            <w:webHidden/>
          </w:rPr>
        </w:r>
        <w:r w:rsidR="00F71ADB" w:rsidRPr="00110CDE">
          <w:rPr>
            <w:noProof/>
            <w:webHidden/>
          </w:rPr>
          <w:fldChar w:fldCharType="separate"/>
        </w:r>
        <w:r w:rsidR="00F71ADB" w:rsidRPr="00110CDE">
          <w:rPr>
            <w:noProof/>
            <w:webHidden/>
          </w:rPr>
          <w:t>11</w:t>
        </w:r>
        <w:r w:rsidR="00F71ADB" w:rsidRPr="00110CDE">
          <w:rPr>
            <w:noProof/>
            <w:webHidden/>
          </w:rPr>
          <w:fldChar w:fldCharType="end"/>
        </w:r>
      </w:hyperlink>
    </w:p>
    <w:p w14:paraId="3899458A" w14:textId="12FCF1AC"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1" w:history="1">
        <w:r w:rsidR="00F71ADB" w:rsidRPr="00110CDE">
          <w:rPr>
            <w:rStyle w:val="Hyperlink"/>
            <w:b/>
            <w:noProof/>
          </w:rPr>
          <w:t>4.2.2</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Predračun</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_Toc116380741 \h </w:instrText>
        </w:r>
        <w:r w:rsidR="00F71ADB" w:rsidRPr="00110CDE">
          <w:rPr>
            <w:noProof/>
            <w:webHidden/>
          </w:rPr>
        </w:r>
        <w:r w:rsidR="00F71ADB" w:rsidRPr="00110CDE">
          <w:rPr>
            <w:noProof/>
            <w:webHidden/>
          </w:rPr>
          <w:fldChar w:fldCharType="separate"/>
        </w:r>
        <w:r w:rsidR="00F71ADB" w:rsidRPr="00110CDE">
          <w:rPr>
            <w:noProof/>
            <w:webHidden/>
          </w:rPr>
          <w:t>11</w:t>
        </w:r>
        <w:r w:rsidR="00F71ADB" w:rsidRPr="00110CDE">
          <w:rPr>
            <w:noProof/>
            <w:webHidden/>
          </w:rPr>
          <w:fldChar w:fldCharType="end"/>
        </w:r>
      </w:hyperlink>
    </w:p>
    <w:p w14:paraId="6B0D91C7" w14:textId="65ADAE7F"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2" w:history="1">
        <w:r w:rsidR="00F71ADB" w:rsidRPr="00110CDE">
          <w:rPr>
            <w:rStyle w:val="Hyperlink"/>
            <w:b/>
            <w:noProof/>
          </w:rPr>
          <w:t>4.2.3</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Specifikacija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_Toc116380742 \h </w:instrText>
        </w:r>
        <w:r w:rsidR="00F71ADB" w:rsidRPr="00110CDE">
          <w:rPr>
            <w:noProof/>
            <w:webHidden/>
          </w:rPr>
        </w:r>
        <w:r w:rsidR="00F71ADB" w:rsidRPr="00110CDE">
          <w:rPr>
            <w:noProof/>
            <w:webHidden/>
          </w:rPr>
          <w:fldChar w:fldCharType="separate"/>
        </w:r>
        <w:r w:rsidR="00F71ADB" w:rsidRPr="00110CDE">
          <w:rPr>
            <w:noProof/>
            <w:webHidden/>
          </w:rPr>
          <w:t>11</w:t>
        </w:r>
        <w:r w:rsidR="00F71ADB" w:rsidRPr="00110CDE">
          <w:rPr>
            <w:noProof/>
            <w:webHidden/>
          </w:rPr>
          <w:fldChar w:fldCharType="end"/>
        </w:r>
      </w:hyperlink>
    </w:p>
    <w:p w14:paraId="029E668C" w14:textId="07145BA2"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3" w:history="1">
        <w:r w:rsidR="00F71ADB" w:rsidRPr="00110CDE">
          <w:rPr>
            <w:rStyle w:val="Hyperlink"/>
            <w:b/>
            <w:noProof/>
          </w:rPr>
          <w:t>4.2.4</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Obrazec »Izjava o sprejemu pogojev javnega naročila«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_Toc116380743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11D0C807" w14:textId="64A022D7"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4" w:history="1">
        <w:r w:rsidR="00F71ADB" w:rsidRPr="00110CDE">
          <w:rPr>
            <w:rStyle w:val="Hyperlink"/>
            <w:b/>
            <w:noProof/>
          </w:rPr>
          <w:t>4.2.5</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Izjavo o sposobnosti in o izpolnjevanju pogojev za sodelovanje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_Toc116380744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11966CBF" w14:textId="7802B5C7"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5" w:history="1">
        <w:r w:rsidR="00F71ADB" w:rsidRPr="00110CDE">
          <w:rPr>
            <w:rStyle w:val="Hyperlink"/>
            <w:b/>
            <w:noProof/>
          </w:rPr>
          <w:t>4.2.6</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o garancijskem vzdrževanju</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_Toc116380745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52D68858" w14:textId="7EAC6A8F"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6" w:history="1">
        <w:r w:rsidR="00F71ADB" w:rsidRPr="00110CDE">
          <w:rPr>
            <w:rStyle w:val="Hyperlink"/>
            <w:b/>
            <w:noProof/>
          </w:rPr>
          <w:t>4.2.7</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ponudnika o zagotavljanju rezervnih delov</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_Toc116380746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0B397136" w14:textId="006E0C89"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7" w:history="1">
        <w:r w:rsidR="00F71ADB" w:rsidRPr="00110CDE">
          <w:rPr>
            <w:rStyle w:val="Hyperlink"/>
            <w:b/>
            <w:noProof/>
          </w:rPr>
          <w:t>4.2.8</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ponudnika, da je vsa oprema tovarniško nova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_Toc116380747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35B8E4E8" w14:textId="0A59E034"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8" w:history="1">
        <w:r w:rsidR="00F71ADB" w:rsidRPr="00110CDE">
          <w:rPr>
            <w:rStyle w:val="Hyperlink"/>
            <w:b/>
            <w:noProof/>
          </w:rPr>
          <w:t>4.2.9</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ponudnika o nadgradnji programske opreme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_Toc116380748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11326C47" w14:textId="0CC79A80"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49" w:history="1">
        <w:r w:rsidR="00F71ADB" w:rsidRPr="00110CDE">
          <w:rPr>
            <w:rStyle w:val="Hyperlink"/>
            <w:b/>
            <w:noProof/>
          </w:rPr>
          <w:t>4.2.10</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proizvajalca opreme ali izjava principala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_Toc116380749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5670AB05" w14:textId="1C1224E8"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50" w:history="1">
        <w:r w:rsidR="00F71ADB" w:rsidRPr="00110CDE">
          <w:rPr>
            <w:rStyle w:val="Hyperlink"/>
            <w:b/>
            <w:noProof/>
          </w:rPr>
          <w:t>4.2.11</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Vzorec pogodbe</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_Toc116380750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3B5DC6BE" w14:textId="0AD8C343"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51" w:history="1">
        <w:r w:rsidR="00F71ADB" w:rsidRPr="00110CDE">
          <w:rPr>
            <w:rStyle w:val="Hyperlink"/>
            <w:b/>
            <w:noProof/>
          </w:rPr>
          <w:t>4.2.12</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o predložitvi garancije za dobro izvedbo pogodbenih obveznosti</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_Toc116380751 \h </w:instrText>
        </w:r>
        <w:r w:rsidR="00F71ADB" w:rsidRPr="00110CDE">
          <w:rPr>
            <w:noProof/>
            <w:webHidden/>
          </w:rPr>
        </w:r>
        <w:r w:rsidR="00F71ADB" w:rsidRPr="00110CDE">
          <w:rPr>
            <w:noProof/>
            <w:webHidden/>
          </w:rPr>
          <w:fldChar w:fldCharType="separate"/>
        </w:r>
        <w:r w:rsidR="00F71ADB" w:rsidRPr="00110CDE">
          <w:rPr>
            <w:noProof/>
            <w:webHidden/>
          </w:rPr>
          <w:t>12</w:t>
        </w:r>
        <w:r w:rsidR="00F71ADB" w:rsidRPr="00110CDE">
          <w:rPr>
            <w:noProof/>
            <w:webHidden/>
          </w:rPr>
          <w:fldChar w:fldCharType="end"/>
        </w:r>
      </w:hyperlink>
    </w:p>
    <w:p w14:paraId="179E3E65" w14:textId="07278A5A"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52" w:history="1">
        <w:r w:rsidR="00F71ADB" w:rsidRPr="00110CDE">
          <w:rPr>
            <w:rStyle w:val="Hyperlink"/>
            <w:b/>
            <w:noProof/>
          </w:rPr>
          <w:t>4.2.13</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Obrazec BON-2 ali bančno potrdilo o solventnosti</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_Toc116380752 \h </w:instrText>
        </w:r>
        <w:r w:rsidR="00F71ADB" w:rsidRPr="00110CDE">
          <w:rPr>
            <w:noProof/>
            <w:webHidden/>
          </w:rPr>
        </w:r>
        <w:r w:rsidR="00F71ADB" w:rsidRPr="00110CDE">
          <w:rPr>
            <w:noProof/>
            <w:webHidden/>
          </w:rPr>
          <w:fldChar w:fldCharType="separate"/>
        </w:r>
        <w:r w:rsidR="00F71ADB" w:rsidRPr="00110CDE">
          <w:rPr>
            <w:noProof/>
            <w:webHidden/>
          </w:rPr>
          <w:t>13</w:t>
        </w:r>
        <w:r w:rsidR="00F71ADB" w:rsidRPr="00110CDE">
          <w:rPr>
            <w:noProof/>
            <w:webHidden/>
          </w:rPr>
          <w:fldChar w:fldCharType="end"/>
        </w:r>
      </w:hyperlink>
    </w:p>
    <w:p w14:paraId="2CCC543A" w14:textId="13BB13E5"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53" w:history="1">
        <w:r w:rsidR="00F71ADB" w:rsidRPr="00110CDE">
          <w:rPr>
            <w:rStyle w:val="Hyperlink"/>
            <w:b/>
            <w:noProof/>
          </w:rPr>
          <w:t>4.2.14</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Tehnična dokumentacija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_Toc116380753 \h </w:instrText>
        </w:r>
        <w:r w:rsidR="00F71ADB" w:rsidRPr="00110CDE">
          <w:rPr>
            <w:noProof/>
            <w:webHidden/>
          </w:rPr>
        </w:r>
        <w:r w:rsidR="00F71ADB" w:rsidRPr="00110CDE">
          <w:rPr>
            <w:noProof/>
            <w:webHidden/>
          </w:rPr>
          <w:fldChar w:fldCharType="separate"/>
        </w:r>
        <w:r w:rsidR="00F71ADB" w:rsidRPr="00110CDE">
          <w:rPr>
            <w:noProof/>
            <w:webHidden/>
          </w:rPr>
          <w:t>13</w:t>
        </w:r>
        <w:r w:rsidR="00F71ADB" w:rsidRPr="00110CDE">
          <w:rPr>
            <w:noProof/>
            <w:webHidden/>
          </w:rPr>
          <w:fldChar w:fldCharType="end"/>
        </w:r>
      </w:hyperlink>
    </w:p>
    <w:p w14:paraId="35C7FD01" w14:textId="0CA5CB58" w:rsidR="00F71ADB" w:rsidRPr="00110CDE" w:rsidRDefault="00110CDE">
      <w:pPr>
        <w:pStyle w:val="TOC3"/>
        <w:tabs>
          <w:tab w:val="left" w:pos="1200"/>
        </w:tabs>
        <w:rPr>
          <w:rFonts w:asciiTheme="minorHAnsi" w:eastAsiaTheme="minorEastAsia" w:hAnsiTheme="minorHAnsi" w:cstheme="minorBidi"/>
          <w:noProof/>
          <w:sz w:val="22"/>
          <w:szCs w:val="22"/>
          <w:lang w:eastAsia="sl-SI"/>
        </w:rPr>
      </w:pPr>
      <w:hyperlink w:anchor="_Toc116380754" w:history="1">
        <w:r w:rsidR="00F71ADB" w:rsidRPr="00110CDE">
          <w:rPr>
            <w:rStyle w:val="Hyperlink"/>
            <w:b/>
            <w:noProof/>
          </w:rPr>
          <w:t>4.2.15</w:t>
        </w:r>
        <w:r w:rsidR="00F71ADB" w:rsidRPr="00110CDE">
          <w:rPr>
            <w:rFonts w:asciiTheme="minorHAnsi" w:eastAsiaTheme="minorEastAsia" w:hAnsiTheme="minorHAnsi" w:cstheme="minorBidi"/>
            <w:noProof/>
            <w:sz w:val="22"/>
            <w:szCs w:val="22"/>
            <w:lang w:eastAsia="sl-SI"/>
          </w:rPr>
          <w:tab/>
        </w:r>
        <w:r w:rsidR="00F71ADB" w:rsidRPr="00110CDE">
          <w:rPr>
            <w:rStyle w:val="Hyperlink"/>
            <w:b/>
            <w:noProof/>
          </w:rPr>
          <w:t>Izjava o posredovanju podatkov o razkritju lastništva ponudnika</w:t>
        </w:r>
        <w:r w:rsidR="00F71ADB" w:rsidRPr="00110CDE">
          <w:rPr>
            <w:noProof/>
            <w:webHidden/>
          </w:rPr>
          <w:tab/>
        </w:r>
        <w:r w:rsidR="00F71ADB" w:rsidRPr="00110CDE">
          <w:rPr>
            <w:noProof/>
            <w:webHidden/>
          </w:rPr>
          <w:fldChar w:fldCharType="begin"/>
        </w:r>
        <w:r w:rsidR="00F71ADB" w:rsidRPr="00110CDE">
          <w:rPr>
            <w:noProof/>
            <w:webHidden/>
          </w:rPr>
          <w:instrText xml:space="preserve"> PAGEREF _Toc116380754 \h </w:instrText>
        </w:r>
        <w:r w:rsidR="00F71ADB" w:rsidRPr="00110CDE">
          <w:rPr>
            <w:noProof/>
            <w:webHidden/>
          </w:rPr>
        </w:r>
        <w:r w:rsidR="00F71ADB" w:rsidRPr="00110CDE">
          <w:rPr>
            <w:noProof/>
            <w:webHidden/>
          </w:rPr>
          <w:fldChar w:fldCharType="separate"/>
        </w:r>
        <w:r w:rsidR="00F71ADB" w:rsidRPr="00110CDE">
          <w:rPr>
            <w:noProof/>
            <w:webHidden/>
          </w:rPr>
          <w:t>13</w:t>
        </w:r>
        <w:r w:rsidR="00F71ADB" w:rsidRPr="00110CDE">
          <w:rPr>
            <w:noProof/>
            <w:webHidden/>
          </w:rPr>
          <w:fldChar w:fldCharType="end"/>
        </w:r>
      </w:hyperlink>
    </w:p>
    <w:p w14:paraId="5441D139" w14:textId="50075E56" w:rsidR="00F71ADB" w:rsidRPr="00110CDE" w:rsidRDefault="00110CDE">
      <w:pPr>
        <w:pStyle w:val="TOC1"/>
        <w:rPr>
          <w:rFonts w:asciiTheme="minorHAnsi" w:eastAsiaTheme="minorEastAsia" w:hAnsiTheme="minorHAnsi" w:cstheme="minorBidi"/>
          <w:b w:val="0"/>
          <w:bCs w:val="0"/>
          <w:sz w:val="22"/>
          <w:szCs w:val="22"/>
          <w:lang w:eastAsia="sl-SI"/>
        </w:rPr>
      </w:pPr>
      <w:hyperlink w:anchor="_Toc116380755" w:history="1">
        <w:r w:rsidR="00F71ADB" w:rsidRPr="00110CDE">
          <w:rPr>
            <w:rStyle w:val="Hyperlink"/>
          </w:rPr>
          <w:t>5</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MERILA ZA IZBIRO NAJUGODNEJŠEGA PONUDNIKA</w:t>
        </w:r>
        <w:r w:rsidR="00F71ADB" w:rsidRPr="00110CDE">
          <w:rPr>
            <w:webHidden/>
          </w:rPr>
          <w:tab/>
        </w:r>
        <w:r w:rsidR="00F71ADB" w:rsidRPr="00110CDE">
          <w:rPr>
            <w:webHidden/>
          </w:rPr>
          <w:fldChar w:fldCharType="begin"/>
        </w:r>
        <w:r w:rsidR="00F71ADB" w:rsidRPr="00110CDE">
          <w:rPr>
            <w:webHidden/>
          </w:rPr>
          <w:instrText xml:space="preserve"> PAGEREF _Toc116380755 \h </w:instrText>
        </w:r>
        <w:r w:rsidR="00F71ADB" w:rsidRPr="00110CDE">
          <w:rPr>
            <w:webHidden/>
          </w:rPr>
        </w:r>
        <w:r w:rsidR="00F71ADB" w:rsidRPr="00110CDE">
          <w:rPr>
            <w:webHidden/>
          </w:rPr>
          <w:fldChar w:fldCharType="separate"/>
        </w:r>
        <w:r w:rsidR="00F71ADB" w:rsidRPr="00110CDE">
          <w:rPr>
            <w:webHidden/>
          </w:rPr>
          <w:t>14</w:t>
        </w:r>
        <w:r w:rsidR="00F71ADB" w:rsidRPr="00110CDE">
          <w:rPr>
            <w:webHidden/>
          </w:rPr>
          <w:fldChar w:fldCharType="end"/>
        </w:r>
      </w:hyperlink>
    </w:p>
    <w:p w14:paraId="7C046AF2" w14:textId="33B6D892" w:rsidR="00F71ADB" w:rsidRPr="00110CDE" w:rsidRDefault="00110CDE">
      <w:pPr>
        <w:pStyle w:val="TOC1"/>
        <w:rPr>
          <w:rFonts w:asciiTheme="minorHAnsi" w:eastAsiaTheme="minorEastAsia" w:hAnsiTheme="minorHAnsi" w:cstheme="minorBidi"/>
          <w:b w:val="0"/>
          <w:bCs w:val="0"/>
          <w:sz w:val="22"/>
          <w:szCs w:val="22"/>
          <w:lang w:eastAsia="sl-SI"/>
        </w:rPr>
      </w:pPr>
      <w:hyperlink w:anchor="_Toc116380756" w:history="1">
        <w:r w:rsidR="00F71ADB" w:rsidRPr="00110CDE">
          <w:rPr>
            <w:rStyle w:val="Hyperlink"/>
          </w:rPr>
          <w:t>6</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MOŽNOST REVIZIJE</w:t>
        </w:r>
        <w:r w:rsidR="00F71ADB" w:rsidRPr="00110CDE">
          <w:rPr>
            <w:webHidden/>
          </w:rPr>
          <w:tab/>
        </w:r>
        <w:r w:rsidR="00F71ADB" w:rsidRPr="00110CDE">
          <w:rPr>
            <w:webHidden/>
          </w:rPr>
          <w:fldChar w:fldCharType="begin"/>
        </w:r>
        <w:r w:rsidR="00F71ADB" w:rsidRPr="00110CDE">
          <w:rPr>
            <w:webHidden/>
          </w:rPr>
          <w:instrText xml:space="preserve"> PAGEREF _Toc116380756 \h </w:instrText>
        </w:r>
        <w:r w:rsidR="00F71ADB" w:rsidRPr="00110CDE">
          <w:rPr>
            <w:webHidden/>
          </w:rPr>
        </w:r>
        <w:r w:rsidR="00F71ADB" w:rsidRPr="00110CDE">
          <w:rPr>
            <w:webHidden/>
          </w:rPr>
          <w:fldChar w:fldCharType="separate"/>
        </w:r>
        <w:r w:rsidR="00F71ADB" w:rsidRPr="00110CDE">
          <w:rPr>
            <w:webHidden/>
          </w:rPr>
          <w:t>14</w:t>
        </w:r>
        <w:r w:rsidR="00F71ADB" w:rsidRPr="00110CDE">
          <w:rPr>
            <w:webHidden/>
          </w:rPr>
          <w:fldChar w:fldCharType="end"/>
        </w:r>
      </w:hyperlink>
    </w:p>
    <w:p w14:paraId="5087ADB0" w14:textId="0E4219DA" w:rsidR="00F71ADB" w:rsidRPr="00110CDE" w:rsidRDefault="00110CDE">
      <w:pPr>
        <w:pStyle w:val="TOC2"/>
        <w:rPr>
          <w:rFonts w:asciiTheme="minorHAnsi" w:eastAsiaTheme="minorEastAsia" w:hAnsiTheme="minorHAnsi" w:cstheme="minorBidi"/>
          <w:sz w:val="22"/>
          <w:szCs w:val="22"/>
          <w:lang w:eastAsia="sl-SI"/>
        </w:rPr>
      </w:pPr>
      <w:hyperlink w:anchor="_Toc116380757" w:history="1">
        <w:r w:rsidR="00F71ADB" w:rsidRPr="00110CDE">
          <w:rPr>
            <w:rStyle w:val="Hyperlink"/>
            <w:b/>
            <w:lang w:eastAsia="ar-SA"/>
          </w:rPr>
          <w:t>6.1</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Pravna podlaga in roki za vložitev</w:t>
        </w:r>
        <w:r w:rsidR="00F71ADB" w:rsidRPr="00110CDE">
          <w:rPr>
            <w:webHidden/>
          </w:rPr>
          <w:tab/>
        </w:r>
        <w:r w:rsidR="00F71ADB" w:rsidRPr="00110CDE">
          <w:rPr>
            <w:webHidden/>
          </w:rPr>
          <w:fldChar w:fldCharType="begin"/>
        </w:r>
        <w:r w:rsidR="00F71ADB" w:rsidRPr="00110CDE">
          <w:rPr>
            <w:webHidden/>
          </w:rPr>
          <w:instrText xml:space="preserve"> PAGEREF _Toc116380757 \h </w:instrText>
        </w:r>
        <w:r w:rsidR="00F71ADB" w:rsidRPr="00110CDE">
          <w:rPr>
            <w:webHidden/>
          </w:rPr>
        </w:r>
        <w:r w:rsidR="00F71ADB" w:rsidRPr="00110CDE">
          <w:rPr>
            <w:webHidden/>
          </w:rPr>
          <w:fldChar w:fldCharType="separate"/>
        </w:r>
        <w:r w:rsidR="00F71ADB" w:rsidRPr="00110CDE">
          <w:rPr>
            <w:webHidden/>
          </w:rPr>
          <w:t>14</w:t>
        </w:r>
        <w:r w:rsidR="00F71ADB" w:rsidRPr="00110CDE">
          <w:rPr>
            <w:webHidden/>
          </w:rPr>
          <w:fldChar w:fldCharType="end"/>
        </w:r>
      </w:hyperlink>
    </w:p>
    <w:p w14:paraId="001F28CF" w14:textId="542A8471" w:rsidR="00F71ADB" w:rsidRPr="00110CDE" w:rsidRDefault="00110CDE">
      <w:pPr>
        <w:pStyle w:val="TOC2"/>
        <w:rPr>
          <w:rFonts w:asciiTheme="minorHAnsi" w:eastAsiaTheme="minorEastAsia" w:hAnsiTheme="minorHAnsi" w:cstheme="minorBidi"/>
          <w:sz w:val="22"/>
          <w:szCs w:val="22"/>
          <w:lang w:eastAsia="sl-SI"/>
        </w:rPr>
      </w:pPr>
      <w:hyperlink w:anchor="_Toc116380758" w:history="1">
        <w:r w:rsidR="00F71ADB" w:rsidRPr="00110CDE">
          <w:rPr>
            <w:rStyle w:val="Hyperlink"/>
            <w:b/>
            <w:lang w:eastAsia="ar-SA"/>
          </w:rPr>
          <w:t>6.2</w:t>
        </w:r>
        <w:r w:rsidR="00F71ADB" w:rsidRPr="00110CDE">
          <w:rPr>
            <w:rFonts w:asciiTheme="minorHAnsi" w:eastAsiaTheme="minorEastAsia" w:hAnsiTheme="minorHAnsi" w:cstheme="minorBidi"/>
            <w:sz w:val="22"/>
            <w:szCs w:val="22"/>
            <w:lang w:eastAsia="sl-SI"/>
          </w:rPr>
          <w:tab/>
        </w:r>
        <w:r w:rsidR="00F71ADB" w:rsidRPr="00110CDE">
          <w:rPr>
            <w:rStyle w:val="Hyperlink"/>
            <w:b/>
            <w:lang w:eastAsia="ar-SA"/>
          </w:rPr>
          <w:t>Način vložitve revizije</w:t>
        </w:r>
        <w:r w:rsidR="00F71ADB" w:rsidRPr="00110CDE">
          <w:rPr>
            <w:webHidden/>
          </w:rPr>
          <w:tab/>
        </w:r>
        <w:r w:rsidR="00F71ADB" w:rsidRPr="00110CDE">
          <w:rPr>
            <w:webHidden/>
          </w:rPr>
          <w:fldChar w:fldCharType="begin"/>
        </w:r>
        <w:r w:rsidR="00F71ADB" w:rsidRPr="00110CDE">
          <w:rPr>
            <w:webHidden/>
          </w:rPr>
          <w:instrText xml:space="preserve"> PAGEREF _Toc116380758 \h </w:instrText>
        </w:r>
        <w:r w:rsidR="00F71ADB" w:rsidRPr="00110CDE">
          <w:rPr>
            <w:webHidden/>
          </w:rPr>
        </w:r>
        <w:r w:rsidR="00F71ADB" w:rsidRPr="00110CDE">
          <w:rPr>
            <w:webHidden/>
          </w:rPr>
          <w:fldChar w:fldCharType="separate"/>
        </w:r>
        <w:r w:rsidR="00F71ADB" w:rsidRPr="00110CDE">
          <w:rPr>
            <w:webHidden/>
          </w:rPr>
          <w:t>14</w:t>
        </w:r>
        <w:r w:rsidR="00F71ADB" w:rsidRPr="00110CDE">
          <w:rPr>
            <w:webHidden/>
          </w:rPr>
          <w:fldChar w:fldCharType="end"/>
        </w:r>
      </w:hyperlink>
    </w:p>
    <w:p w14:paraId="466D47F1" w14:textId="4FFDF3B8" w:rsidR="00F71ADB" w:rsidRPr="00110CDE" w:rsidRDefault="00110CDE">
      <w:pPr>
        <w:pStyle w:val="TOC1"/>
        <w:rPr>
          <w:rFonts w:asciiTheme="minorHAnsi" w:eastAsiaTheme="minorEastAsia" w:hAnsiTheme="minorHAnsi" w:cstheme="minorBidi"/>
          <w:b w:val="0"/>
          <w:bCs w:val="0"/>
          <w:sz w:val="22"/>
          <w:szCs w:val="22"/>
          <w:lang w:eastAsia="sl-SI"/>
        </w:rPr>
      </w:pPr>
      <w:hyperlink w:anchor="_Toc116380759" w:history="1">
        <w:r w:rsidR="00F71ADB" w:rsidRPr="00110CDE">
          <w:rPr>
            <w:rStyle w:val="Hyperlink"/>
          </w:rPr>
          <w:t>7</w:t>
        </w:r>
        <w:r w:rsidR="00F71ADB" w:rsidRPr="00110CDE">
          <w:rPr>
            <w:rFonts w:asciiTheme="minorHAnsi" w:eastAsiaTheme="minorEastAsia" w:hAnsiTheme="minorHAnsi" w:cstheme="minorBidi"/>
            <w:b w:val="0"/>
            <w:bCs w:val="0"/>
            <w:sz w:val="22"/>
            <w:szCs w:val="22"/>
            <w:lang w:eastAsia="sl-SI"/>
          </w:rPr>
          <w:tab/>
        </w:r>
        <w:r w:rsidR="00F71ADB" w:rsidRPr="00110CDE">
          <w:rPr>
            <w:rStyle w:val="Hyperlink"/>
          </w:rPr>
          <w:t>OBRAZCI</w:t>
        </w:r>
        <w:r w:rsidR="00F71ADB" w:rsidRPr="00110CDE">
          <w:rPr>
            <w:webHidden/>
          </w:rPr>
          <w:tab/>
        </w:r>
        <w:r w:rsidR="00F71ADB" w:rsidRPr="00110CDE">
          <w:rPr>
            <w:webHidden/>
          </w:rPr>
          <w:fldChar w:fldCharType="begin"/>
        </w:r>
        <w:r w:rsidR="00F71ADB" w:rsidRPr="00110CDE">
          <w:rPr>
            <w:webHidden/>
          </w:rPr>
          <w:instrText xml:space="preserve"> PAGEREF _Toc116380759 \h </w:instrText>
        </w:r>
        <w:r w:rsidR="00F71ADB" w:rsidRPr="00110CDE">
          <w:rPr>
            <w:webHidden/>
          </w:rPr>
        </w:r>
        <w:r w:rsidR="00F71ADB" w:rsidRPr="00110CDE">
          <w:rPr>
            <w:webHidden/>
          </w:rPr>
          <w:fldChar w:fldCharType="separate"/>
        </w:r>
        <w:r w:rsidR="00F71ADB" w:rsidRPr="00110CDE">
          <w:rPr>
            <w:webHidden/>
          </w:rPr>
          <w:t>14</w:t>
        </w:r>
        <w:r w:rsidR="00F71ADB" w:rsidRPr="00110CDE">
          <w:rPr>
            <w:webHidden/>
          </w:rPr>
          <w:fldChar w:fldCharType="end"/>
        </w:r>
      </w:hyperlink>
    </w:p>
    <w:p w14:paraId="696DD1F9" w14:textId="075D41AF" w:rsidR="00F71ADB" w:rsidRPr="00110CDE" w:rsidRDefault="00110CDE">
      <w:pPr>
        <w:pStyle w:val="TOC2"/>
        <w:rPr>
          <w:rFonts w:asciiTheme="minorHAnsi" w:eastAsiaTheme="minorEastAsia" w:hAnsiTheme="minorHAnsi" w:cstheme="minorBidi"/>
          <w:sz w:val="22"/>
          <w:szCs w:val="22"/>
          <w:lang w:eastAsia="sl-SI"/>
        </w:rPr>
      </w:pPr>
      <w:hyperlink w:anchor="_Toc116380760" w:history="1">
        <w:r w:rsidR="00F71ADB" w:rsidRPr="00110CDE">
          <w:rPr>
            <w:rStyle w:val="Hyperlink"/>
            <w:b/>
            <w:bCs/>
          </w:rPr>
          <w:t>Podatki o ponudniku in ponudbi</w:t>
        </w:r>
        <w:r w:rsidR="00F71ADB" w:rsidRPr="00110CDE">
          <w:rPr>
            <w:webHidden/>
          </w:rPr>
          <w:tab/>
        </w:r>
        <w:r w:rsidR="00F71ADB" w:rsidRPr="00110CDE">
          <w:rPr>
            <w:webHidden/>
          </w:rPr>
          <w:fldChar w:fldCharType="begin"/>
        </w:r>
        <w:r w:rsidR="00F71ADB" w:rsidRPr="00110CDE">
          <w:rPr>
            <w:webHidden/>
          </w:rPr>
          <w:instrText xml:space="preserve"> PAGEREF _Toc116380760 \h </w:instrText>
        </w:r>
        <w:r w:rsidR="00F71ADB" w:rsidRPr="00110CDE">
          <w:rPr>
            <w:webHidden/>
          </w:rPr>
        </w:r>
        <w:r w:rsidR="00F71ADB" w:rsidRPr="00110CDE">
          <w:rPr>
            <w:webHidden/>
          </w:rPr>
          <w:fldChar w:fldCharType="separate"/>
        </w:r>
        <w:r w:rsidR="00F71ADB" w:rsidRPr="00110CDE">
          <w:rPr>
            <w:webHidden/>
          </w:rPr>
          <w:t>15</w:t>
        </w:r>
        <w:r w:rsidR="00F71ADB" w:rsidRPr="00110CDE">
          <w:rPr>
            <w:webHidden/>
          </w:rPr>
          <w:fldChar w:fldCharType="end"/>
        </w:r>
      </w:hyperlink>
    </w:p>
    <w:p w14:paraId="351D3B7D" w14:textId="591BBB74" w:rsidR="00F71ADB" w:rsidRPr="00110CDE" w:rsidRDefault="00110CDE">
      <w:pPr>
        <w:pStyle w:val="TOC2"/>
        <w:rPr>
          <w:rFonts w:asciiTheme="minorHAnsi" w:eastAsiaTheme="minorEastAsia" w:hAnsiTheme="minorHAnsi" w:cstheme="minorBidi"/>
          <w:sz w:val="22"/>
          <w:szCs w:val="22"/>
          <w:lang w:eastAsia="sl-SI"/>
        </w:rPr>
      </w:pPr>
      <w:hyperlink w:anchor="_Toc116380761" w:history="1">
        <w:r w:rsidR="00F71ADB" w:rsidRPr="00110CDE">
          <w:rPr>
            <w:rStyle w:val="Hyperlink"/>
            <w:b/>
            <w:bCs/>
          </w:rPr>
          <w:t>PREDRAČUN</w:t>
        </w:r>
        <w:r w:rsidR="00F71ADB" w:rsidRPr="00110CDE">
          <w:rPr>
            <w:webHidden/>
          </w:rPr>
          <w:tab/>
        </w:r>
        <w:r w:rsidR="00F71ADB" w:rsidRPr="00110CDE">
          <w:rPr>
            <w:webHidden/>
          </w:rPr>
          <w:fldChar w:fldCharType="begin"/>
        </w:r>
        <w:r w:rsidR="00F71ADB" w:rsidRPr="00110CDE">
          <w:rPr>
            <w:webHidden/>
          </w:rPr>
          <w:instrText xml:space="preserve"> PAGEREF _Toc116380761 \h </w:instrText>
        </w:r>
        <w:r w:rsidR="00F71ADB" w:rsidRPr="00110CDE">
          <w:rPr>
            <w:webHidden/>
          </w:rPr>
        </w:r>
        <w:r w:rsidR="00F71ADB" w:rsidRPr="00110CDE">
          <w:rPr>
            <w:webHidden/>
          </w:rPr>
          <w:fldChar w:fldCharType="separate"/>
        </w:r>
        <w:r w:rsidR="00F71ADB" w:rsidRPr="00110CDE">
          <w:rPr>
            <w:webHidden/>
          </w:rPr>
          <w:t>16</w:t>
        </w:r>
        <w:r w:rsidR="00F71ADB" w:rsidRPr="00110CDE">
          <w:rPr>
            <w:webHidden/>
          </w:rPr>
          <w:fldChar w:fldCharType="end"/>
        </w:r>
      </w:hyperlink>
    </w:p>
    <w:p w14:paraId="3D7FF1D1" w14:textId="7EF7ECB5" w:rsidR="00F71ADB" w:rsidRPr="00110CDE" w:rsidRDefault="00110CDE">
      <w:pPr>
        <w:pStyle w:val="TOC2"/>
        <w:rPr>
          <w:rFonts w:asciiTheme="minorHAnsi" w:eastAsiaTheme="minorEastAsia" w:hAnsiTheme="minorHAnsi" w:cstheme="minorBidi"/>
          <w:sz w:val="22"/>
          <w:szCs w:val="22"/>
          <w:lang w:eastAsia="sl-SI"/>
        </w:rPr>
      </w:pPr>
      <w:hyperlink w:anchor="_Toc116380762" w:history="1">
        <w:r w:rsidR="00F71ADB" w:rsidRPr="00110CDE">
          <w:rPr>
            <w:rStyle w:val="Hyperlink"/>
            <w:b/>
            <w:bCs/>
          </w:rPr>
          <w:t>SPECIFIKACIJA</w:t>
        </w:r>
        <w:r w:rsidR="00F71ADB" w:rsidRPr="00110CDE">
          <w:rPr>
            <w:webHidden/>
          </w:rPr>
          <w:tab/>
        </w:r>
        <w:r w:rsidR="00F71ADB" w:rsidRPr="00110CDE">
          <w:rPr>
            <w:webHidden/>
          </w:rPr>
          <w:fldChar w:fldCharType="begin"/>
        </w:r>
        <w:r w:rsidR="00F71ADB" w:rsidRPr="00110CDE">
          <w:rPr>
            <w:webHidden/>
          </w:rPr>
          <w:instrText xml:space="preserve"> PAGEREF _Toc116380762 \h </w:instrText>
        </w:r>
        <w:r w:rsidR="00F71ADB" w:rsidRPr="00110CDE">
          <w:rPr>
            <w:webHidden/>
          </w:rPr>
        </w:r>
        <w:r w:rsidR="00F71ADB" w:rsidRPr="00110CDE">
          <w:rPr>
            <w:webHidden/>
          </w:rPr>
          <w:fldChar w:fldCharType="separate"/>
        </w:r>
        <w:r w:rsidR="00F71ADB" w:rsidRPr="00110CDE">
          <w:rPr>
            <w:webHidden/>
          </w:rPr>
          <w:t>17</w:t>
        </w:r>
        <w:r w:rsidR="00F71ADB" w:rsidRPr="00110CDE">
          <w:rPr>
            <w:webHidden/>
          </w:rPr>
          <w:fldChar w:fldCharType="end"/>
        </w:r>
      </w:hyperlink>
    </w:p>
    <w:p w14:paraId="706CBCBC" w14:textId="0244320A" w:rsidR="00F71ADB" w:rsidRPr="00110CDE" w:rsidRDefault="00110CDE">
      <w:pPr>
        <w:pStyle w:val="TOC2"/>
        <w:rPr>
          <w:rFonts w:asciiTheme="minorHAnsi" w:eastAsiaTheme="minorEastAsia" w:hAnsiTheme="minorHAnsi" w:cstheme="minorBidi"/>
          <w:sz w:val="22"/>
          <w:szCs w:val="22"/>
          <w:lang w:eastAsia="sl-SI"/>
        </w:rPr>
      </w:pPr>
      <w:hyperlink w:anchor="_Toc116380763" w:history="1">
        <w:r w:rsidR="00F71ADB" w:rsidRPr="00110CDE">
          <w:rPr>
            <w:rStyle w:val="Hyperlink"/>
            <w:b/>
            <w:bCs/>
          </w:rPr>
          <w:t>Izjava o sprejemu pogojev javnega naročila</w:t>
        </w:r>
        <w:r w:rsidR="00F71ADB" w:rsidRPr="00110CDE">
          <w:rPr>
            <w:webHidden/>
          </w:rPr>
          <w:tab/>
        </w:r>
        <w:r w:rsidR="00F71ADB" w:rsidRPr="00110CDE">
          <w:rPr>
            <w:webHidden/>
          </w:rPr>
          <w:fldChar w:fldCharType="begin"/>
        </w:r>
        <w:r w:rsidR="00F71ADB" w:rsidRPr="00110CDE">
          <w:rPr>
            <w:webHidden/>
          </w:rPr>
          <w:instrText xml:space="preserve"> PAGEREF _Toc116380763 \h </w:instrText>
        </w:r>
        <w:r w:rsidR="00F71ADB" w:rsidRPr="00110CDE">
          <w:rPr>
            <w:webHidden/>
          </w:rPr>
        </w:r>
        <w:r w:rsidR="00F71ADB" w:rsidRPr="00110CDE">
          <w:rPr>
            <w:webHidden/>
          </w:rPr>
          <w:fldChar w:fldCharType="separate"/>
        </w:r>
        <w:r w:rsidR="00F71ADB" w:rsidRPr="00110CDE">
          <w:rPr>
            <w:webHidden/>
          </w:rPr>
          <w:t>18</w:t>
        </w:r>
        <w:r w:rsidR="00F71ADB" w:rsidRPr="00110CDE">
          <w:rPr>
            <w:webHidden/>
          </w:rPr>
          <w:fldChar w:fldCharType="end"/>
        </w:r>
      </w:hyperlink>
    </w:p>
    <w:p w14:paraId="16916206" w14:textId="3D3CE676" w:rsidR="00F71ADB" w:rsidRPr="00110CDE" w:rsidRDefault="00110CDE">
      <w:pPr>
        <w:pStyle w:val="TOC2"/>
        <w:rPr>
          <w:rFonts w:asciiTheme="minorHAnsi" w:eastAsiaTheme="minorEastAsia" w:hAnsiTheme="minorHAnsi" w:cstheme="minorBidi"/>
          <w:sz w:val="22"/>
          <w:szCs w:val="22"/>
          <w:lang w:eastAsia="sl-SI"/>
        </w:rPr>
      </w:pPr>
      <w:hyperlink w:anchor="_Toc116380764" w:history="1">
        <w:r w:rsidR="00F71ADB" w:rsidRPr="00110CDE">
          <w:rPr>
            <w:rStyle w:val="Hyperlink"/>
            <w:rFonts w:eastAsia="Calibri"/>
            <w:b/>
            <w:caps/>
          </w:rPr>
          <w:t>IZJAVA O SPOSOBNOSTI IN O IZPOLNJEVANJU POGOJEV ZA SODELOVANJE</w:t>
        </w:r>
        <w:r w:rsidR="00F71ADB" w:rsidRPr="00110CDE">
          <w:rPr>
            <w:webHidden/>
          </w:rPr>
          <w:tab/>
        </w:r>
        <w:r w:rsidR="00F71ADB" w:rsidRPr="00110CDE">
          <w:rPr>
            <w:webHidden/>
          </w:rPr>
          <w:fldChar w:fldCharType="begin"/>
        </w:r>
        <w:r w:rsidR="00F71ADB" w:rsidRPr="00110CDE">
          <w:rPr>
            <w:webHidden/>
          </w:rPr>
          <w:instrText xml:space="preserve"> PAGEREF _Toc116380764 \h </w:instrText>
        </w:r>
        <w:r w:rsidR="00F71ADB" w:rsidRPr="00110CDE">
          <w:rPr>
            <w:webHidden/>
          </w:rPr>
        </w:r>
        <w:r w:rsidR="00F71ADB" w:rsidRPr="00110CDE">
          <w:rPr>
            <w:webHidden/>
          </w:rPr>
          <w:fldChar w:fldCharType="separate"/>
        </w:r>
        <w:r w:rsidR="00F71ADB" w:rsidRPr="00110CDE">
          <w:rPr>
            <w:webHidden/>
          </w:rPr>
          <w:t>19</w:t>
        </w:r>
        <w:r w:rsidR="00F71ADB" w:rsidRPr="00110CDE">
          <w:rPr>
            <w:webHidden/>
          </w:rPr>
          <w:fldChar w:fldCharType="end"/>
        </w:r>
      </w:hyperlink>
    </w:p>
    <w:p w14:paraId="626A3F0B" w14:textId="72D40D2D" w:rsidR="00F71ADB" w:rsidRPr="00110CDE" w:rsidRDefault="00110CDE">
      <w:pPr>
        <w:pStyle w:val="TOC2"/>
        <w:rPr>
          <w:rFonts w:asciiTheme="minorHAnsi" w:eastAsiaTheme="minorEastAsia" w:hAnsiTheme="minorHAnsi" w:cstheme="minorBidi"/>
          <w:sz w:val="22"/>
          <w:szCs w:val="22"/>
          <w:lang w:eastAsia="sl-SI"/>
        </w:rPr>
      </w:pPr>
      <w:hyperlink w:anchor="_Toc116380765" w:history="1">
        <w:r w:rsidR="00F71ADB" w:rsidRPr="00110CDE">
          <w:rPr>
            <w:rStyle w:val="Hyperlink"/>
            <w:b/>
          </w:rPr>
          <w:t>Izjava o garancijSKEM vzdrževanju</w:t>
        </w:r>
        <w:r w:rsidR="00F71ADB" w:rsidRPr="00110CDE">
          <w:rPr>
            <w:webHidden/>
          </w:rPr>
          <w:tab/>
        </w:r>
        <w:r w:rsidR="00F71ADB" w:rsidRPr="00110CDE">
          <w:rPr>
            <w:webHidden/>
          </w:rPr>
          <w:fldChar w:fldCharType="begin"/>
        </w:r>
        <w:r w:rsidR="00F71ADB" w:rsidRPr="00110CDE">
          <w:rPr>
            <w:webHidden/>
          </w:rPr>
          <w:instrText xml:space="preserve"> PAGEREF _Toc116380765 \h </w:instrText>
        </w:r>
        <w:r w:rsidR="00F71ADB" w:rsidRPr="00110CDE">
          <w:rPr>
            <w:webHidden/>
          </w:rPr>
        </w:r>
        <w:r w:rsidR="00F71ADB" w:rsidRPr="00110CDE">
          <w:rPr>
            <w:webHidden/>
          </w:rPr>
          <w:fldChar w:fldCharType="separate"/>
        </w:r>
        <w:r w:rsidR="00F71ADB" w:rsidRPr="00110CDE">
          <w:rPr>
            <w:webHidden/>
          </w:rPr>
          <w:t>21</w:t>
        </w:r>
        <w:r w:rsidR="00F71ADB" w:rsidRPr="00110CDE">
          <w:rPr>
            <w:webHidden/>
          </w:rPr>
          <w:fldChar w:fldCharType="end"/>
        </w:r>
      </w:hyperlink>
    </w:p>
    <w:p w14:paraId="2101720C" w14:textId="7DD4DA47" w:rsidR="00F71ADB" w:rsidRPr="00110CDE" w:rsidRDefault="00110CDE">
      <w:pPr>
        <w:pStyle w:val="TOC2"/>
        <w:rPr>
          <w:rFonts w:asciiTheme="minorHAnsi" w:eastAsiaTheme="minorEastAsia" w:hAnsiTheme="minorHAnsi" w:cstheme="minorBidi"/>
          <w:sz w:val="22"/>
          <w:szCs w:val="22"/>
          <w:lang w:eastAsia="sl-SI"/>
        </w:rPr>
      </w:pPr>
      <w:hyperlink w:anchor="_Toc116380766" w:history="1">
        <w:r w:rsidR="00F71ADB" w:rsidRPr="00110CDE">
          <w:rPr>
            <w:rStyle w:val="Hyperlink"/>
            <w:b/>
            <w:bCs/>
          </w:rPr>
          <w:t>IZJAVA PONUDNIKA O ZAGOTAVLJANJU REZERVNIH DELOV</w:t>
        </w:r>
        <w:r w:rsidR="00F71ADB" w:rsidRPr="00110CDE">
          <w:rPr>
            <w:webHidden/>
          </w:rPr>
          <w:tab/>
        </w:r>
        <w:r w:rsidR="00F71ADB" w:rsidRPr="00110CDE">
          <w:rPr>
            <w:webHidden/>
          </w:rPr>
          <w:fldChar w:fldCharType="begin"/>
        </w:r>
        <w:r w:rsidR="00F71ADB" w:rsidRPr="00110CDE">
          <w:rPr>
            <w:webHidden/>
          </w:rPr>
          <w:instrText xml:space="preserve"> PAGEREF _Toc116380766 \h </w:instrText>
        </w:r>
        <w:r w:rsidR="00F71ADB" w:rsidRPr="00110CDE">
          <w:rPr>
            <w:webHidden/>
          </w:rPr>
        </w:r>
        <w:r w:rsidR="00F71ADB" w:rsidRPr="00110CDE">
          <w:rPr>
            <w:webHidden/>
          </w:rPr>
          <w:fldChar w:fldCharType="separate"/>
        </w:r>
        <w:r w:rsidR="00F71ADB" w:rsidRPr="00110CDE">
          <w:rPr>
            <w:webHidden/>
          </w:rPr>
          <w:t>22</w:t>
        </w:r>
        <w:r w:rsidR="00F71ADB" w:rsidRPr="00110CDE">
          <w:rPr>
            <w:webHidden/>
          </w:rPr>
          <w:fldChar w:fldCharType="end"/>
        </w:r>
      </w:hyperlink>
    </w:p>
    <w:p w14:paraId="4F810329" w14:textId="325E399E" w:rsidR="00F71ADB" w:rsidRPr="00110CDE" w:rsidRDefault="00110CDE">
      <w:pPr>
        <w:pStyle w:val="TOC2"/>
        <w:rPr>
          <w:rFonts w:asciiTheme="minorHAnsi" w:eastAsiaTheme="minorEastAsia" w:hAnsiTheme="minorHAnsi" w:cstheme="minorBidi"/>
          <w:sz w:val="22"/>
          <w:szCs w:val="22"/>
          <w:lang w:eastAsia="sl-SI"/>
        </w:rPr>
      </w:pPr>
      <w:hyperlink w:anchor="_Toc116380767" w:history="1">
        <w:r w:rsidR="00F71ADB" w:rsidRPr="00110CDE">
          <w:rPr>
            <w:rStyle w:val="Hyperlink"/>
            <w:b/>
            <w:bCs/>
          </w:rPr>
          <w:t>IZJAVA PONUDNIKA, DA JE VSA OPREMA TOVARNIŠKO NOVA</w:t>
        </w:r>
        <w:r w:rsidR="00F71ADB" w:rsidRPr="00110CDE">
          <w:rPr>
            <w:webHidden/>
          </w:rPr>
          <w:tab/>
        </w:r>
        <w:r w:rsidR="00F71ADB" w:rsidRPr="00110CDE">
          <w:rPr>
            <w:webHidden/>
          </w:rPr>
          <w:fldChar w:fldCharType="begin"/>
        </w:r>
        <w:r w:rsidR="00F71ADB" w:rsidRPr="00110CDE">
          <w:rPr>
            <w:webHidden/>
          </w:rPr>
          <w:instrText xml:space="preserve"> PAGEREF _Toc116380767 \h </w:instrText>
        </w:r>
        <w:r w:rsidR="00F71ADB" w:rsidRPr="00110CDE">
          <w:rPr>
            <w:webHidden/>
          </w:rPr>
        </w:r>
        <w:r w:rsidR="00F71ADB" w:rsidRPr="00110CDE">
          <w:rPr>
            <w:webHidden/>
          </w:rPr>
          <w:fldChar w:fldCharType="separate"/>
        </w:r>
        <w:r w:rsidR="00F71ADB" w:rsidRPr="00110CDE">
          <w:rPr>
            <w:webHidden/>
          </w:rPr>
          <w:t>23</w:t>
        </w:r>
        <w:r w:rsidR="00F71ADB" w:rsidRPr="00110CDE">
          <w:rPr>
            <w:webHidden/>
          </w:rPr>
          <w:fldChar w:fldCharType="end"/>
        </w:r>
      </w:hyperlink>
    </w:p>
    <w:p w14:paraId="23631CB4" w14:textId="5C28BE37" w:rsidR="00F71ADB" w:rsidRPr="00110CDE" w:rsidRDefault="00110CDE">
      <w:pPr>
        <w:pStyle w:val="TOC2"/>
        <w:rPr>
          <w:rFonts w:asciiTheme="minorHAnsi" w:eastAsiaTheme="minorEastAsia" w:hAnsiTheme="minorHAnsi" w:cstheme="minorBidi"/>
          <w:sz w:val="22"/>
          <w:szCs w:val="22"/>
          <w:lang w:eastAsia="sl-SI"/>
        </w:rPr>
      </w:pPr>
      <w:hyperlink w:anchor="_Toc116380768" w:history="1">
        <w:r w:rsidR="00F71ADB" w:rsidRPr="00110CDE">
          <w:rPr>
            <w:rStyle w:val="Hyperlink"/>
            <w:b/>
            <w:bCs/>
          </w:rPr>
          <w:t>IZJAVA PONUDNIKA O NADGRADNJI PROGRAMSKE OPREME</w:t>
        </w:r>
        <w:r w:rsidR="00F71ADB" w:rsidRPr="00110CDE">
          <w:rPr>
            <w:webHidden/>
          </w:rPr>
          <w:tab/>
        </w:r>
        <w:r w:rsidR="00F71ADB" w:rsidRPr="00110CDE">
          <w:rPr>
            <w:webHidden/>
          </w:rPr>
          <w:fldChar w:fldCharType="begin"/>
        </w:r>
        <w:r w:rsidR="00F71ADB" w:rsidRPr="00110CDE">
          <w:rPr>
            <w:webHidden/>
          </w:rPr>
          <w:instrText xml:space="preserve"> PAGEREF _Toc116380768 \h </w:instrText>
        </w:r>
        <w:r w:rsidR="00F71ADB" w:rsidRPr="00110CDE">
          <w:rPr>
            <w:webHidden/>
          </w:rPr>
        </w:r>
        <w:r w:rsidR="00F71ADB" w:rsidRPr="00110CDE">
          <w:rPr>
            <w:webHidden/>
          </w:rPr>
          <w:fldChar w:fldCharType="separate"/>
        </w:r>
        <w:r w:rsidR="00F71ADB" w:rsidRPr="00110CDE">
          <w:rPr>
            <w:webHidden/>
          </w:rPr>
          <w:t>24</w:t>
        </w:r>
        <w:r w:rsidR="00F71ADB" w:rsidRPr="00110CDE">
          <w:rPr>
            <w:webHidden/>
          </w:rPr>
          <w:fldChar w:fldCharType="end"/>
        </w:r>
      </w:hyperlink>
    </w:p>
    <w:p w14:paraId="2C50F2F1" w14:textId="5E180CB7" w:rsidR="00F71ADB" w:rsidRPr="00110CDE" w:rsidRDefault="00110CDE">
      <w:pPr>
        <w:pStyle w:val="TOC2"/>
        <w:rPr>
          <w:rFonts w:asciiTheme="minorHAnsi" w:eastAsiaTheme="minorEastAsia" w:hAnsiTheme="minorHAnsi" w:cstheme="minorBidi"/>
          <w:sz w:val="22"/>
          <w:szCs w:val="22"/>
          <w:lang w:eastAsia="sl-SI"/>
        </w:rPr>
      </w:pPr>
      <w:hyperlink w:anchor="_Toc116380769" w:history="1">
        <w:r w:rsidR="00F71ADB" w:rsidRPr="00110CDE">
          <w:rPr>
            <w:rStyle w:val="Hyperlink"/>
            <w:b/>
            <w:bCs/>
          </w:rPr>
          <w:t>IZJAVA PROIZVAJALCA OPREME</w:t>
        </w:r>
        <w:r w:rsidR="00F71ADB" w:rsidRPr="00110CDE">
          <w:rPr>
            <w:webHidden/>
          </w:rPr>
          <w:tab/>
        </w:r>
        <w:r w:rsidR="00F71ADB" w:rsidRPr="00110CDE">
          <w:rPr>
            <w:webHidden/>
          </w:rPr>
          <w:fldChar w:fldCharType="begin"/>
        </w:r>
        <w:r w:rsidR="00F71ADB" w:rsidRPr="00110CDE">
          <w:rPr>
            <w:webHidden/>
          </w:rPr>
          <w:instrText xml:space="preserve"> PAGEREF _Toc116380769 \h </w:instrText>
        </w:r>
        <w:r w:rsidR="00F71ADB" w:rsidRPr="00110CDE">
          <w:rPr>
            <w:webHidden/>
          </w:rPr>
        </w:r>
        <w:r w:rsidR="00F71ADB" w:rsidRPr="00110CDE">
          <w:rPr>
            <w:webHidden/>
          </w:rPr>
          <w:fldChar w:fldCharType="separate"/>
        </w:r>
        <w:r w:rsidR="00F71ADB" w:rsidRPr="00110CDE">
          <w:rPr>
            <w:webHidden/>
          </w:rPr>
          <w:t>25</w:t>
        </w:r>
        <w:r w:rsidR="00F71ADB" w:rsidRPr="00110CDE">
          <w:rPr>
            <w:webHidden/>
          </w:rPr>
          <w:fldChar w:fldCharType="end"/>
        </w:r>
      </w:hyperlink>
    </w:p>
    <w:p w14:paraId="3884E151" w14:textId="2DD7FE96" w:rsidR="00F71ADB" w:rsidRPr="00110CDE" w:rsidRDefault="00110CDE">
      <w:pPr>
        <w:pStyle w:val="TOC2"/>
        <w:rPr>
          <w:rFonts w:asciiTheme="minorHAnsi" w:eastAsiaTheme="minorEastAsia" w:hAnsiTheme="minorHAnsi" w:cstheme="minorBidi"/>
          <w:sz w:val="22"/>
          <w:szCs w:val="22"/>
          <w:lang w:eastAsia="sl-SI"/>
        </w:rPr>
      </w:pPr>
      <w:hyperlink w:anchor="_Toc116380770" w:history="1">
        <w:r w:rsidR="00F71ADB" w:rsidRPr="00110CDE">
          <w:rPr>
            <w:rStyle w:val="Hyperlink"/>
            <w:b/>
            <w:bCs/>
          </w:rPr>
          <w:t>IZJAVA PRINCIPALA</w:t>
        </w:r>
        <w:r w:rsidR="00F71ADB" w:rsidRPr="00110CDE">
          <w:rPr>
            <w:webHidden/>
          </w:rPr>
          <w:tab/>
        </w:r>
        <w:r w:rsidR="00F71ADB" w:rsidRPr="00110CDE">
          <w:rPr>
            <w:webHidden/>
          </w:rPr>
          <w:fldChar w:fldCharType="begin"/>
        </w:r>
        <w:r w:rsidR="00F71ADB" w:rsidRPr="00110CDE">
          <w:rPr>
            <w:webHidden/>
          </w:rPr>
          <w:instrText xml:space="preserve"> PAGEREF _Toc116380770 \h </w:instrText>
        </w:r>
        <w:r w:rsidR="00F71ADB" w:rsidRPr="00110CDE">
          <w:rPr>
            <w:webHidden/>
          </w:rPr>
        </w:r>
        <w:r w:rsidR="00F71ADB" w:rsidRPr="00110CDE">
          <w:rPr>
            <w:webHidden/>
          </w:rPr>
          <w:fldChar w:fldCharType="separate"/>
        </w:r>
        <w:r w:rsidR="00F71ADB" w:rsidRPr="00110CDE">
          <w:rPr>
            <w:webHidden/>
          </w:rPr>
          <w:t>26</w:t>
        </w:r>
        <w:r w:rsidR="00F71ADB" w:rsidRPr="00110CDE">
          <w:rPr>
            <w:webHidden/>
          </w:rPr>
          <w:fldChar w:fldCharType="end"/>
        </w:r>
      </w:hyperlink>
    </w:p>
    <w:p w14:paraId="5CC4AB21" w14:textId="3921E211" w:rsidR="00F71ADB" w:rsidRPr="00110CDE" w:rsidRDefault="00110CDE">
      <w:pPr>
        <w:pStyle w:val="TOC2"/>
        <w:rPr>
          <w:rFonts w:asciiTheme="minorHAnsi" w:eastAsiaTheme="minorEastAsia" w:hAnsiTheme="minorHAnsi" w:cstheme="minorBidi"/>
          <w:sz w:val="22"/>
          <w:szCs w:val="22"/>
          <w:lang w:eastAsia="sl-SI"/>
        </w:rPr>
      </w:pPr>
      <w:hyperlink w:anchor="_Toc116380771" w:history="1">
        <w:r w:rsidR="00F71ADB" w:rsidRPr="00110CDE">
          <w:rPr>
            <w:rStyle w:val="Hyperlink"/>
            <w:rFonts w:cs="Arial"/>
            <w:b/>
          </w:rPr>
          <w:t>Vzorec pogodbe</w:t>
        </w:r>
        <w:r w:rsidR="00F71ADB" w:rsidRPr="00110CDE">
          <w:rPr>
            <w:webHidden/>
          </w:rPr>
          <w:tab/>
        </w:r>
        <w:r w:rsidR="00F71ADB" w:rsidRPr="00110CDE">
          <w:rPr>
            <w:webHidden/>
          </w:rPr>
          <w:fldChar w:fldCharType="begin"/>
        </w:r>
        <w:r w:rsidR="00F71ADB" w:rsidRPr="00110CDE">
          <w:rPr>
            <w:webHidden/>
          </w:rPr>
          <w:instrText xml:space="preserve"> PAGEREF _Toc116380771 \h </w:instrText>
        </w:r>
        <w:r w:rsidR="00F71ADB" w:rsidRPr="00110CDE">
          <w:rPr>
            <w:webHidden/>
          </w:rPr>
        </w:r>
        <w:r w:rsidR="00F71ADB" w:rsidRPr="00110CDE">
          <w:rPr>
            <w:webHidden/>
          </w:rPr>
          <w:fldChar w:fldCharType="separate"/>
        </w:r>
        <w:r w:rsidR="00F71ADB" w:rsidRPr="00110CDE">
          <w:rPr>
            <w:webHidden/>
          </w:rPr>
          <w:t>27</w:t>
        </w:r>
        <w:r w:rsidR="00F71ADB" w:rsidRPr="00110CDE">
          <w:rPr>
            <w:webHidden/>
          </w:rPr>
          <w:fldChar w:fldCharType="end"/>
        </w:r>
      </w:hyperlink>
    </w:p>
    <w:p w14:paraId="7FE5EE7F" w14:textId="18798926" w:rsidR="00F71ADB" w:rsidRPr="00110CDE" w:rsidRDefault="00110CDE">
      <w:pPr>
        <w:pStyle w:val="TOC2"/>
        <w:rPr>
          <w:rFonts w:asciiTheme="minorHAnsi" w:eastAsiaTheme="minorEastAsia" w:hAnsiTheme="minorHAnsi" w:cstheme="minorBidi"/>
          <w:sz w:val="22"/>
          <w:szCs w:val="22"/>
          <w:lang w:eastAsia="sl-SI"/>
        </w:rPr>
      </w:pPr>
      <w:hyperlink w:anchor="_Toc116380772" w:history="1">
        <w:r w:rsidR="00F71ADB" w:rsidRPr="00110CDE">
          <w:rPr>
            <w:rStyle w:val="Hyperlink"/>
            <w:b/>
          </w:rPr>
          <w:t>Izjava o predložitvi garancije za dobro izvedbo pogodbenih obveznosti</w:t>
        </w:r>
        <w:r w:rsidR="00F71ADB" w:rsidRPr="00110CDE">
          <w:rPr>
            <w:webHidden/>
          </w:rPr>
          <w:tab/>
        </w:r>
        <w:r w:rsidR="00F71ADB" w:rsidRPr="00110CDE">
          <w:rPr>
            <w:webHidden/>
          </w:rPr>
          <w:fldChar w:fldCharType="begin"/>
        </w:r>
        <w:r w:rsidR="00F71ADB" w:rsidRPr="00110CDE">
          <w:rPr>
            <w:webHidden/>
          </w:rPr>
          <w:instrText xml:space="preserve"> PAGEREF _Toc116380772 \h </w:instrText>
        </w:r>
        <w:r w:rsidR="00F71ADB" w:rsidRPr="00110CDE">
          <w:rPr>
            <w:webHidden/>
          </w:rPr>
        </w:r>
        <w:r w:rsidR="00F71ADB" w:rsidRPr="00110CDE">
          <w:rPr>
            <w:webHidden/>
          </w:rPr>
          <w:fldChar w:fldCharType="separate"/>
        </w:r>
        <w:r w:rsidR="00F71ADB" w:rsidRPr="00110CDE">
          <w:rPr>
            <w:webHidden/>
          </w:rPr>
          <w:t>34</w:t>
        </w:r>
        <w:r w:rsidR="00F71ADB" w:rsidRPr="00110CDE">
          <w:rPr>
            <w:webHidden/>
          </w:rPr>
          <w:fldChar w:fldCharType="end"/>
        </w:r>
      </w:hyperlink>
    </w:p>
    <w:p w14:paraId="32FB725A" w14:textId="0056058D" w:rsidR="00F71ADB" w:rsidRPr="00110CDE" w:rsidRDefault="00110CDE">
      <w:pPr>
        <w:pStyle w:val="TOC2"/>
        <w:rPr>
          <w:rFonts w:asciiTheme="minorHAnsi" w:eastAsiaTheme="minorEastAsia" w:hAnsiTheme="minorHAnsi" w:cstheme="minorBidi"/>
          <w:sz w:val="22"/>
          <w:szCs w:val="22"/>
          <w:lang w:eastAsia="sl-SI"/>
        </w:rPr>
      </w:pPr>
      <w:hyperlink w:anchor="_Toc116380773" w:history="1">
        <w:r w:rsidR="00F71ADB" w:rsidRPr="00110CDE">
          <w:rPr>
            <w:rStyle w:val="Hyperlink"/>
            <w:b/>
          </w:rPr>
          <w:t>IZJAVA O POSREDOVANJU PODATKOV O RAZKRITJU LASTNIŠTVA PONUDNIKA</w:t>
        </w:r>
        <w:r w:rsidR="00F71ADB" w:rsidRPr="00110CDE">
          <w:rPr>
            <w:webHidden/>
          </w:rPr>
          <w:tab/>
        </w:r>
        <w:r w:rsidR="00F71ADB" w:rsidRPr="00110CDE">
          <w:rPr>
            <w:webHidden/>
          </w:rPr>
          <w:fldChar w:fldCharType="begin"/>
        </w:r>
        <w:r w:rsidR="00F71ADB" w:rsidRPr="00110CDE">
          <w:rPr>
            <w:webHidden/>
          </w:rPr>
          <w:instrText xml:space="preserve"> PAGEREF _Toc116380773 \h </w:instrText>
        </w:r>
        <w:r w:rsidR="00F71ADB" w:rsidRPr="00110CDE">
          <w:rPr>
            <w:webHidden/>
          </w:rPr>
        </w:r>
        <w:r w:rsidR="00F71ADB" w:rsidRPr="00110CDE">
          <w:rPr>
            <w:webHidden/>
          </w:rPr>
          <w:fldChar w:fldCharType="separate"/>
        </w:r>
        <w:r w:rsidR="00F71ADB" w:rsidRPr="00110CDE">
          <w:rPr>
            <w:webHidden/>
          </w:rPr>
          <w:t>35</w:t>
        </w:r>
        <w:r w:rsidR="00F71ADB" w:rsidRPr="00110CDE">
          <w:rPr>
            <w:webHidden/>
          </w:rPr>
          <w:fldChar w:fldCharType="end"/>
        </w:r>
      </w:hyperlink>
    </w:p>
    <w:p w14:paraId="563CF081" w14:textId="735EB60B" w:rsidR="009E399D" w:rsidRPr="00110CDE" w:rsidRDefault="009E399D" w:rsidP="009E399D">
      <w:pPr>
        <w:rPr>
          <w:noProof/>
        </w:rPr>
      </w:pPr>
      <w:r w:rsidRPr="00110CDE">
        <w:rPr>
          <w:rFonts w:cs="Arial"/>
          <w:noProof/>
          <w:szCs w:val="20"/>
        </w:rPr>
        <w:fldChar w:fldCharType="end"/>
      </w:r>
      <w:r w:rsidRPr="00110CDE">
        <w:rPr>
          <w:noProof/>
        </w:rPr>
        <w:br w:type="page"/>
      </w:r>
    </w:p>
    <w:p w14:paraId="7AE36212" w14:textId="77777777" w:rsidR="009E399D" w:rsidRPr="00110CDE" w:rsidRDefault="009E399D" w:rsidP="009E399D">
      <w:pPr>
        <w:framePr w:hSpace="141" w:wrap="around" w:vAnchor="text" w:hAnchor="page" w:x="6632" w:y="1"/>
        <w:rPr>
          <w:rFonts w:cs="Arial"/>
          <w:noProof/>
        </w:rPr>
      </w:pPr>
      <w:r w:rsidRPr="00110CDE">
        <w:rPr>
          <w:rFonts w:cs="Arial"/>
          <w:noProof/>
          <w:lang w:eastAsia="sl-SI"/>
        </w:rPr>
        <w:lastRenderedPageBreak/>
        <w:drawing>
          <wp:inline distT="0" distB="0" distL="0" distR="0" wp14:anchorId="3E1980AD" wp14:editId="736A3334">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00364B3F" w14:textId="77777777" w:rsidR="009E399D" w:rsidRPr="00110CDE" w:rsidRDefault="009E399D" w:rsidP="009E399D">
      <w:pPr>
        <w:jc w:val="center"/>
        <w:rPr>
          <w:noProof/>
        </w:rPr>
      </w:pPr>
    </w:p>
    <w:p w14:paraId="3DF1695B" w14:textId="77777777" w:rsidR="009E399D" w:rsidRPr="00110CDE" w:rsidRDefault="009E399D" w:rsidP="009E399D">
      <w:pPr>
        <w:jc w:val="center"/>
        <w:rPr>
          <w:noProof/>
        </w:rPr>
      </w:pPr>
    </w:p>
    <w:p w14:paraId="7163AE1C" w14:textId="77777777" w:rsidR="009E399D" w:rsidRPr="00110CDE" w:rsidRDefault="009E399D" w:rsidP="009E399D">
      <w:pPr>
        <w:jc w:val="center"/>
        <w:rPr>
          <w:noProof/>
        </w:rPr>
      </w:pPr>
    </w:p>
    <w:p w14:paraId="181B5F89" w14:textId="77777777" w:rsidR="009E399D" w:rsidRPr="00110CDE" w:rsidRDefault="009E399D" w:rsidP="009E399D">
      <w:pPr>
        <w:jc w:val="center"/>
        <w:rPr>
          <w:noProof/>
        </w:rPr>
      </w:pPr>
    </w:p>
    <w:p w14:paraId="6D2CCBE1" w14:textId="77777777" w:rsidR="009E399D" w:rsidRPr="00110CDE" w:rsidRDefault="009E399D" w:rsidP="009E399D">
      <w:pPr>
        <w:jc w:val="center"/>
        <w:rPr>
          <w:noProof/>
        </w:rPr>
      </w:pPr>
    </w:p>
    <w:p w14:paraId="6A967105" w14:textId="77777777" w:rsidR="009E399D" w:rsidRPr="00110CDE" w:rsidRDefault="009E399D" w:rsidP="009E399D">
      <w:pPr>
        <w:rPr>
          <w:noProof/>
        </w:rPr>
      </w:pPr>
    </w:p>
    <w:p w14:paraId="287AB771" w14:textId="77777777" w:rsidR="009E399D" w:rsidRPr="00110CDE" w:rsidRDefault="009E399D" w:rsidP="009E7D38">
      <w:pPr>
        <w:pStyle w:val="Heading1"/>
        <w:tabs>
          <w:tab w:val="clear" w:pos="432"/>
          <w:tab w:val="num" w:pos="289"/>
        </w:tabs>
        <w:rPr>
          <w:b/>
          <w:noProof/>
        </w:rPr>
      </w:pPr>
      <w:bookmarkStart w:id="2" w:name="_Toc8536253"/>
      <w:bookmarkStart w:id="3" w:name="_Toc14052250"/>
      <w:bookmarkStart w:id="4" w:name="_Toc14052427"/>
      <w:bookmarkStart w:id="5" w:name="_Toc14055371"/>
      <w:bookmarkStart w:id="6" w:name="_Toc15030892"/>
      <w:bookmarkStart w:id="7" w:name="_Toc116380713"/>
      <w:r w:rsidRPr="00110CDE">
        <w:rPr>
          <w:b/>
          <w:noProof/>
        </w:rPr>
        <w:t>POVABILO K ODDAJI PONUDBE</w:t>
      </w:r>
      <w:bookmarkEnd w:id="2"/>
      <w:bookmarkEnd w:id="3"/>
      <w:bookmarkEnd w:id="4"/>
      <w:bookmarkEnd w:id="5"/>
      <w:bookmarkEnd w:id="6"/>
      <w:bookmarkEnd w:id="7"/>
    </w:p>
    <w:p w14:paraId="7AA77219" w14:textId="77777777" w:rsidR="00305095" w:rsidRPr="00110CDE" w:rsidRDefault="00305095" w:rsidP="00305095">
      <w:pPr>
        <w:tabs>
          <w:tab w:val="left" w:pos="-180"/>
        </w:tabs>
        <w:rPr>
          <w:noProof/>
        </w:rPr>
      </w:pPr>
    </w:p>
    <w:p w14:paraId="04D11223" w14:textId="77777777" w:rsidR="00305095" w:rsidRPr="00110CDE" w:rsidRDefault="00305095" w:rsidP="00305095">
      <w:pPr>
        <w:tabs>
          <w:tab w:val="left" w:pos="-180"/>
        </w:tabs>
        <w:rPr>
          <w:rFonts w:cs="Arial"/>
          <w:noProof/>
        </w:rPr>
      </w:pPr>
      <w:r w:rsidRPr="00110CDE">
        <w:rPr>
          <w:rFonts w:cs="Arial"/>
          <w:noProof/>
        </w:rPr>
        <w:t>Radiotelevizija Slovenija, Javni zavod, objavlja na podlagi 47. člena Zakona o javnem naročanju (Ur. list RS št. 91/2015 z vsemi nadaljnjimi spremembami in dopolnitvami, v nadaljevanju: ZJN-3), javno naročilo po postopku naročila male vrednosti za:</w:t>
      </w:r>
    </w:p>
    <w:p w14:paraId="1203EA4E" w14:textId="77777777" w:rsidR="009E399D" w:rsidRPr="00110CDE" w:rsidRDefault="009E399D" w:rsidP="009E399D">
      <w:pPr>
        <w:tabs>
          <w:tab w:val="left" w:pos="-180"/>
        </w:tabs>
        <w:suppressAutoHyphens/>
        <w:rPr>
          <w:rFonts w:cs="Arial"/>
          <w:noProof/>
          <w:szCs w:val="20"/>
          <w:lang w:eastAsia="ar-SA"/>
        </w:rPr>
      </w:pPr>
    </w:p>
    <w:p w14:paraId="050D29DA" w14:textId="4641F3E0" w:rsidR="00305095" w:rsidRPr="00110CDE" w:rsidRDefault="00B70F8C" w:rsidP="001D7828">
      <w:pPr>
        <w:rPr>
          <w:rFonts w:cs="Arial"/>
          <w:b/>
          <w:bCs/>
          <w:noProof/>
          <w:szCs w:val="20"/>
          <w:lang w:eastAsia="ar-SA"/>
        </w:rPr>
      </w:pPr>
      <w:bookmarkStart w:id="8" w:name="_Hlk116022726"/>
      <w:r w:rsidRPr="00110CDE">
        <w:rPr>
          <w:rFonts w:cs="Arial"/>
          <w:b/>
          <w:bCs/>
          <w:noProof/>
          <w:szCs w:val="20"/>
          <w:lang w:eastAsia="ar-SA"/>
        </w:rPr>
        <w:t xml:space="preserve">nakup </w:t>
      </w:r>
      <w:r w:rsidR="00D2430B" w:rsidRPr="00110CDE">
        <w:rPr>
          <w:rFonts w:cs="Arial"/>
          <w:b/>
          <w:bCs/>
          <w:noProof/>
          <w:szCs w:val="20"/>
          <w:lang w:eastAsia="ar-SA"/>
        </w:rPr>
        <w:t>strežnika za predvajanje grafike</w:t>
      </w:r>
      <w:r w:rsidR="002C604D" w:rsidRPr="00110CDE">
        <w:rPr>
          <w:rFonts w:cs="Arial"/>
          <w:b/>
          <w:bCs/>
          <w:noProof/>
          <w:szCs w:val="20"/>
          <w:lang w:eastAsia="ar-SA"/>
        </w:rPr>
        <w:t>.</w:t>
      </w:r>
    </w:p>
    <w:bookmarkEnd w:id="8"/>
    <w:p w14:paraId="37027C72" w14:textId="77777777" w:rsidR="002C604D" w:rsidRPr="00110CDE" w:rsidRDefault="002C604D" w:rsidP="001D7828">
      <w:pPr>
        <w:rPr>
          <w:rFonts w:cs="Arial"/>
          <w:b/>
          <w:noProof/>
          <w:lang w:eastAsia="ar-SA"/>
        </w:rPr>
      </w:pPr>
    </w:p>
    <w:p w14:paraId="5F82D7DF" w14:textId="77777777" w:rsidR="00305095" w:rsidRPr="00110CDE" w:rsidRDefault="00305095" w:rsidP="00305095">
      <w:pPr>
        <w:rPr>
          <w:rFonts w:eastAsia="Calibri" w:cs="Arial"/>
          <w:noProof/>
          <w:szCs w:val="22"/>
        </w:rPr>
      </w:pPr>
      <w:r w:rsidRPr="00110CDE">
        <w:rPr>
          <w:rFonts w:eastAsia="Calibri" w:cs="Arial"/>
          <w:noProof/>
          <w:szCs w:val="22"/>
        </w:rPr>
        <w:t xml:space="preserve">Ponudniki morajo ponudbe predložiti v informacijski sistem e-JN </w:t>
      </w:r>
      <w:r w:rsidRPr="00110CDE">
        <w:rPr>
          <w:rFonts w:eastAsia="Calibri" w:cs="Arial"/>
          <w:noProof/>
        </w:rPr>
        <w:t>(v nadaljevanju: sistem e-JN)</w:t>
      </w:r>
      <w:r w:rsidRPr="00110CDE">
        <w:rPr>
          <w:rFonts w:eastAsia="Calibri" w:cs="Arial"/>
          <w:noProof/>
          <w:szCs w:val="22"/>
        </w:rPr>
        <w:t xml:space="preserve"> na spletnem naslovu </w:t>
      </w:r>
      <w:hyperlink r:id="rId9" w:history="1">
        <w:r w:rsidRPr="00110CDE">
          <w:rPr>
            <w:rFonts w:eastAsia="Calibri" w:cs="Arial"/>
            <w:noProof/>
            <w:color w:val="0000FF"/>
            <w:szCs w:val="22"/>
            <w:u w:val="single"/>
          </w:rPr>
          <w:t>https://ejn.gov.si/</w:t>
        </w:r>
      </w:hyperlink>
      <w:r w:rsidRPr="00110CDE">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10CDE">
          <w:rPr>
            <w:rFonts w:eastAsia="Calibri" w:cs="Arial"/>
            <w:noProof/>
            <w:color w:val="0000FF"/>
            <w:szCs w:val="22"/>
            <w:u w:val="single"/>
          </w:rPr>
          <w:t>https://ejn.gov.si/</w:t>
        </w:r>
      </w:hyperlink>
      <w:r w:rsidRPr="00110CDE">
        <w:rPr>
          <w:rFonts w:eastAsia="Calibri" w:cs="Arial"/>
          <w:noProof/>
          <w:szCs w:val="22"/>
        </w:rPr>
        <w:t>.</w:t>
      </w:r>
    </w:p>
    <w:p w14:paraId="39A075E1" w14:textId="77777777" w:rsidR="00305095" w:rsidRPr="00110CDE" w:rsidRDefault="00305095" w:rsidP="00305095">
      <w:pPr>
        <w:rPr>
          <w:rFonts w:eastAsia="Calibri" w:cs="Arial"/>
          <w:noProof/>
          <w:szCs w:val="22"/>
        </w:rPr>
      </w:pPr>
    </w:p>
    <w:p w14:paraId="5BD719D8" w14:textId="1CA34214" w:rsidR="00305095" w:rsidRPr="00110CDE" w:rsidRDefault="00305095" w:rsidP="00305095">
      <w:pPr>
        <w:rPr>
          <w:rFonts w:cs="Arial"/>
          <w:noProof/>
          <w:szCs w:val="20"/>
        </w:rPr>
      </w:pPr>
      <w:r w:rsidRPr="00110CDE">
        <w:rPr>
          <w:rFonts w:cs="Arial"/>
          <w:noProof/>
          <w:szCs w:val="20"/>
        </w:rPr>
        <w:t xml:space="preserve">Ponudnik se mora pred oddajo ponudbe registrirati na spletnem naslovu </w:t>
      </w:r>
      <w:hyperlink r:id="rId11" w:history="1">
        <w:r w:rsidRPr="00110CDE">
          <w:rPr>
            <w:rFonts w:eastAsia="Calibri" w:cs="Arial"/>
            <w:noProof/>
            <w:color w:val="0000FF"/>
            <w:u w:val="single"/>
          </w:rPr>
          <w:t>https://ejn.gov.si/</w:t>
        </w:r>
      </w:hyperlink>
      <w:r w:rsidRPr="00110CDE">
        <w:rPr>
          <w:rFonts w:cs="Arial"/>
          <w:noProof/>
          <w:szCs w:val="20"/>
        </w:rPr>
        <w:t>, v skladu z Navodili za uporabo e-JN. Če je ponudnik že registriran v sistem e-JN, se v aplikacijo prijavi na istem naslovu (</w:t>
      </w:r>
      <w:hyperlink r:id="rId12" w:history="1">
        <w:r w:rsidRPr="00110CDE">
          <w:rPr>
            <w:rFonts w:eastAsia="Calibri" w:cs="Arial"/>
            <w:noProof/>
            <w:color w:val="0000FF"/>
            <w:u w:val="single"/>
          </w:rPr>
          <w:t>https://ejn.gov.si/</w:t>
        </w:r>
      </w:hyperlink>
      <w:r w:rsidRPr="00110CDE">
        <w:rPr>
          <w:rFonts w:cs="Arial"/>
          <w:noProof/>
          <w:color w:val="0000FF"/>
          <w:szCs w:val="20"/>
        </w:rPr>
        <w:t>)</w:t>
      </w:r>
      <w:r w:rsidRPr="00110CDE">
        <w:rPr>
          <w:rFonts w:cs="Arial"/>
          <w:noProof/>
          <w:szCs w:val="20"/>
        </w:rPr>
        <w:t>.</w:t>
      </w:r>
    </w:p>
    <w:p w14:paraId="66075CE4" w14:textId="77777777" w:rsidR="00305095" w:rsidRPr="00110CDE" w:rsidRDefault="00305095" w:rsidP="00305095">
      <w:pPr>
        <w:rPr>
          <w:rFonts w:cs="Arial"/>
          <w:noProof/>
          <w:szCs w:val="20"/>
        </w:rPr>
      </w:pPr>
    </w:p>
    <w:p w14:paraId="43838679" w14:textId="77777777" w:rsidR="00305095" w:rsidRPr="00110CDE" w:rsidRDefault="00305095" w:rsidP="00305095">
      <w:pPr>
        <w:rPr>
          <w:rFonts w:cs="Arial"/>
          <w:noProof/>
          <w:szCs w:val="20"/>
        </w:rPr>
      </w:pPr>
      <w:r w:rsidRPr="00110CDE">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7CA9C29" w14:textId="77777777" w:rsidR="00305095" w:rsidRPr="00110CDE" w:rsidRDefault="00305095" w:rsidP="00305095">
      <w:pPr>
        <w:rPr>
          <w:rFonts w:cs="Arial"/>
          <w:noProof/>
          <w:szCs w:val="20"/>
        </w:rPr>
      </w:pPr>
    </w:p>
    <w:p w14:paraId="22D5A052" w14:textId="09E52917" w:rsidR="00305095" w:rsidRPr="00110CDE" w:rsidRDefault="00305095" w:rsidP="00305095">
      <w:pPr>
        <w:rPr>
          <w:rFonts w:eastAsia="Calibri" w:cs="Arial"/>
          <w:noProof/>
          <w:szCs w:val="22"/>
        </w:rPr>
      </w:pPr>
      <w:r w:rsidRPr="00110CDE">
        <w:rPr>
          <w:rFonts w:eastAsia="Calibri" w:cs="Arial"/>
          <w:noProof/>
          <w:szCs w:val="22"/>
        </w:rPr>
        <w:t xml:space="preserve">Ponudba se šteje za pravočasno oddano, če jo naročnik prejme preko sistema e-JN </w:t>
      </w:r>
      <w:hyperlink r:id="rId13" w:history="1">
        <w:r w:rsidR="00461A1F" w:rsidRPr="00110CDE">
          <w:rPr>
            <w:rStyle w:val="Hyperlink"/>
            <w:rFonts w:eastAsia="Calibri" w:cs="Arial"/>
            <w:noProof/>
            <w:szCs w:val="22"/>
          </w:rPr>
          <w:t>https://ejn.gov.si/</w:t>
        </w:r>
      </w:hyperlink>
      <w:r w:rsidR="00461A1F" w:rsidRPr="00110CDE">
        <w:rPr>
          <w:rFonts w:eastAsia="Calibri" w:cs="Arial"/>
          <w:noProof/>
          <w:szCs w:val="22"/>
        </w:rPr>
        <w:t xml:space="preserve"> </w:t>
      </w:r>
      <w:r w:rsidRPr="00110CDE">
        <w:rPr>
          <w:rFonts w:eastAsia="Calibri" w:cs="Arial"/>
          <w:noProof/>
          <w:szCs w:val="22"/>
        </w:rPr>
        <w:t xml:space="preserve">  </w:t>
      </w:r>
      <w:r w:rsidRPr="00110CDE">
        <w:rPr>
          <w:rFonts w:eastAsia="Calibri" w:cs="Arial"/>
          <w:b/>
          <w:bCs/>
          <w:noProof/>
          <w:szCs w:val="22"/>
        </w:rPr>
        <w:t xml:space="preserve">najkasneje do </w:t>
      </w:r>
      <w:r w:rsidR="00A73832" w:rsidRPr="00110CDE">
        <w:rPr>
          <w:rFonts w:eastAsia="Calibri" w:cs="Arial"/>
          <w:b/>
          <w:bCs/>
          <w:noProof/>
          <w:szCs w:val="22"/>
        </w:rPr>
        <w:t>03. 11</w:t>
      </w:r>
      <w:r w:rsidRPr="00110CDE">
        <w:rPr>
          <w:rFonts w:eastAsia="Calibri" w:cs="Arial"/>
          <w:b/>
          <w:bCs/>
          <w:noProof/>
          <w:szCs w:val="22"/>
        </w:rPr>
        <w:t>. 2022 do 09:00 ure</w:t>
      </w:r>
      <w:r w:rsidRPr="00110CDE">
        <w:rPr>
          <w:rFonts w:eastAsia="Calibri" w:cs="Arial"/>
          <w:noProof/>
          <w:szCs w:val="22"/>
        </w:rPr>
        <w:t>. Za oddano ponudbo se šteje ponudba, ki je v sistemu e-JN označena s statusom »ODDANA«.</w:t>
      </w:r>
    </w:p>
    <w:p w14:paraId="787431F1" w14:textId="77777777" w:rsidR="00305095" w:rsidRPr="00110CDE" w:rsidRDefault="00305095" w:rsidP="00305095">
      <w:pPr>
        <w:rPr>
          <w:rFonts w:eastAsia="Calibri"/>
          <w:noProof/>
          <w:szCs w:val="22"/>
        </w:rPr>
      </w:pPr>
    </w:p>
    <w:p w14:paraId="1CACE7AF" w14:textId="77777777" w:rsidR="00305095" w:rsidRPr="00110CDE" w:rsidRDefault="00305095" w:rsidP="00305095">
      <w:pPr>
        <w:rPr>
          <w:rFonts w:eastAsia="Calibri"/>
          <w:noProof/>
          <w:szCs w:val="22"/>
        </w:rPr>
      </w:pPr>
      <w:r w:rsidRPr="00110CDE">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040E53D" w14:textId="77777777" w:rsidR="00305095" w:rsidRPr="00110CDE" w:rsidRDefault="00305095" w:rsidP="00305095">
      <w:pPr>
        <w:rPr>
          <w:rFonts w:eastAsia="Calibri"/>
          <w:noProof/>
          <w:szCs w:val="22"/>
        </w:rPr>
      </w:pPr>
    </w:p>
    <w:p w14:paraId="44A725A2" w14:textId="77777777" w:rsidR="00305095" w:rsidRPr="00110CDE" w:rsidRDefault="00305095" w:rsidP="00305095">
      <w:pPr>
        <w:rPr>
          <w:rFonts w:eastAsia="Calibri"/>
          <w:noProof/>
          <w:szCs w:val="22"/>
        </w:rPr>
      </w:pPr>
      <w:r w:rsidRPr="00110CDE">
        <w:rPr>
          <w:rFonts w:eastAsia="Calibri"/>
          <w:noProof/>
          <w:szCs w:val="22"/>
        </w:rPr>
        <w:t>Po preteku roka za predložitev ponudb ponudbe ne bo več mogoče oddati.</w:t>
      </w:r>
    </w:p>
    <w:p w14:paraId="5B5B94D6" w14:textId="77777777" w:rsidR="00305095" w:rsidRPr="00110CDE" w:rsidRDefault="00305095" w:rsidP="00305095">
      <w:pPr>
        <w:rPr>
          <w:rFonts w:eastAsia="Calibri"/>
          <w:noProof/>
          <w:szCs w:val="22"/>
        </w:rPr>
      </w:pPr>
    </w:p>
    <w:p w14:paraId="6369BF8A" w14:textId="2D2B2A01" w:rsidR="00305095" w:rsidRPr="00110CDE" w:rsidRDefault="00305095" w:rsidP="00305095">
      <w:pPr>
        <w:rPr>
          <w:noProof/>
        </w:rPr>
      </w:pPr>
      <w:r w:rsidRPr="00110CDE">
        <w:rPr>
          <w:noProof/>
        </w:rPr>
        <w:t xml:space="preserve">Dostop do povezave za oddajo elektronske ponudbe v tem postopku javnega naročila je na naslednji povezavi:  </w:t>
      </w:r>
    </w:p>
    <w:p w14:paraId="6BF7261A" w14:textId="77777777" w:rsidR="00305095" w:rsidRPr="00110CDE" w:rsidRDefault="00305095" w:rsidP="00305095">
      <w:pPr>
        <w:rPr>
          <w:noProof/>
        </w:rPr>
      </w:pPr>
    </w:p>
    <w:p w14:paraId="5DB907CF" w14:textId="75A3645E" w:rsidR="000565EB" w:rsidRPr="00110CDE" w:rsidRDefault="00110CDE" w:rsidP="00252805">
      <w:pPr>
        <w:rPr>
          <w:noProof/>
          <w:u w:val="single"/>
        </w:rPr>
      </w:pPr>
      <w:hyperlink r:id="rId14" w:history="1">
        <w:r w:rsidR="00282845" w:rsidRPr="00110CDE">
          <w:rPr>
            <w:rStyle w:val="Hyperlink"/>
            <w:noProof/>
            <w:u w:val="single"/>
          </w:rPr>
          <w:t>https://ejn.gov.si/ponudba/pages/aktualno/aktualno_jnc_podrobno.xhtml?zadevaId=18948</w:t>
        </w:r>
      </w:hyperlink>
    </w:p>
    <w:p w14:paraId="2B78ACE9" w14:textId="77777777" w:rsidR="00282845" w:rsidRPr="00110CDE" w:rsidRDefault="00282845" w:rsidP="00252805">
      <w:pPr>
        <w:rPr>
          <w:rFonts w:eastAsia="Calibri" w:cs="Arial"/>
          <w:noProof/>
          <w:szCs w:val="22"/>
          <w:u w:val="single"/>
        </w:rPr>
      </w:pPr>
    </w:p>
    <w:p w14:paraId="26EFFFD8" w14:textId="4AB7337A" w:rsidR="00305095" w:rsidRPr="00110CDE" w:rsidRDefault="00305095" w:rsidP="00305095">
      <w:pPr>
        <w:rPr>
          <w:rFonts w:eastAsia="Calibri" w:cs="Arial"/>
          <w:noProof/>
          <w:szCs w:val="22"/>
        </w:rPr>
      </w:pPr>
      <w:bookmarkStart w:id="9" w:name="_Toc8536254"/>
      <w:bookmarkStart w:id="10" w:name="_Toc14052251"/>
      <w:bookmarkStart w:id="11" w:name="_Toc14052428"/>
      <w:bookmarkStart w:id="12" w:name="_Toc14055372"/>
      <w:bookmarkStart w:id="13" w:name="_Toc15030893"/>
      <w:r w:rsidRPr="00110CDE">
        <w:rPr>
          <w:rFonts w:eastAsia="Calibri" w:cs="Arial"/>
          <w:noProof/>
          <w:szCs w:val="22"/>
        </w:rPr>
        <w:t xml:space="preserve">Odpiranje ponudb bo potekalo avtomatično v sistemu e-JN dne </w:t>
      </w:r>
      <w:r w:rsidR="00A73832" w:rsidRPr="00110CDE">
        <w:rPr>
          <w:rFonts w:eastAsia="Calibri" w:cs="Arial"/>
          <w:b/>
          <w:bCs/>
          <w:noProof/>
          <w:szCs w:val="22"/>
        </w:rPr>
        <w:t>03. 11</w:t>
      </w:r>
      <w:r w:rsidRPr="00110CDE">
        <w:rPr>
          <w:rFonts w:eastAsia="Calibri" w:cs="Arial"/>
          <w:b/>
          <w:bCs/>
          <w:noProof/>
          <w:szCs w:val="22"/>
        </w:rPr>
        <w:t xml:space="preserve">. 2022 </w:t>
      </w:r>
      <w:r w:rsidRPr="00110CDE">
        <w:rPr>
          <w:rFonts w:eastAsia="Calibri"/>
          <w:noProof/>
          <w:szCs w:val="22"/>
        </w:rPr>
        <w:t xml:space="preserve">in se bo začelo </w:t>
      </w:r>
      <w:r w:rsidRPr="00110CDE">
        <w:rPr>
          <w:rFonts w:eastAsia="Calibri"/>
          <w:b/>
          <w:noProof/>
          <w:szCs w:val="22"/>
        </w:rPr>
        <w:t>ob 13:00 uri</w:t>
      </w:r>
      <w:r w:rsidRPr="00110CDE">
        <w:rPr>
          <w:rFonts w:eastAsia="Calibri"/>
          <w:noProof/>
          <w:szCs w:val="22"/>
        </w:rPr>
        <w:t xml:space="preserve"> na spletnem naslovu </w:t>
      </w:r>
      <w:hyperlink r:id="rId15" w:history="1">
        <w:r w:rsidRPr="00110CDE">
          <w:rPr>
            <w:rFonts w:eastAsia="Calibri" w:cs="Arial"/>
            <w:noProof/>
            <w:color w:val="0000FF"/>
            <w:szCs w:val="22"/>
            <w:u w:val="single"/>
          </w:rPr>
          <w:t>https://ejn.gov.si/</w:t>
        </w:r>
      </w:hyperlink>
      <w:r w:rsidRPr="00110CDE">
        <w:rPr>
          <w:rFonts w:eastAsia="Calibri" w:cs="Arial"/>
          <w:noProof/>
          <w:szCs w:val="22"/>
        </w:rPr>
        <w:t xml:space="preserve">. </w:t>
      </w:r>
    </w:p>
    <w:p w14:paraId="45169C6A" w14:textId="77777777" w:rsidR="00305095" w:rsidRPr="00110CDE" w:rsidRDefault="00305095" w:rsidP="00305095">
      <w:pPr>
        <w:rPr>
          <w:rFonts w:eastAsia="Calibri" w:cs="Arial"/>
          <w:noProof/>
          <w:szCs w:val="22"/>
        </w:rPr>
      </w:pPr>
    </w:p>
    <w:p w14:paraId="0F7B6919" w14:textId="77777777" w:rsidR="00305095" w:rsidRPr="00110CDE" w:rsidRDefault="00305095" w:rsidP="00305095">
      <w:pPr>
        <w:rPr>
          <w:noProof/>
        </w:rPr>
      </w:pPr>
      <w:r w:rsidRPr="00110CDE">
        <w:rPr>
          <w:rFonts w:eastAsia="Calibri"/>
          <w:noProof/>
          <w:szCs w:val="22"/>
        </w:rPr>
        <w:t>Odpiranje poteka tako, da sistem e-JN samodejno ob uri, ki je določena za javno odpiranje ponudb, prikaže podatke o ponudniku, o variantah, če so bile zahtevane oziroma dovoljene,</w:t>
      </w:r>
      <w:r w:rsidRPr="00110CDE">
        <w:rPr>
          <w:rFonts w:eastAsia="Calibri"/>
          <w:noProof/>
        </w:rPr>
        <w:t xml:space="preserve"> skupni ponudbeni vrednosti ponudbe ter</w:t>
      </w:r>
      <w:r w:rsidRPr="00110CDE">
        <w:rPr>
          <w:rFonts w:eastAsia="Calibri"/>
          <w:noProof/>
          <w:szCs w:val="22"/>
        </w:rPr>
        <w:t xml:space="preserve"> omogoči dostop do dokumenta, ki ga ponudnik naloži v sistem e-JN pod razdelek »</w:t>
      </w:r>
      <w:r w:rsidRPr="00110CDE">
        <w:rPr>
          <w:rFonts w:eastAsia="Calibri"/>
          <w:noProof/>
        </w:rPr>
        <w:t xml:space="preserve">Skupna ponudbena vrednost«, v del »Predračun«. </w:t>
      </w:r>
    </w:p>
    <w:p w14:paraId="0C7BAEB7" w14:textId="77777777" w:rsidR="00305095" w:rsidRPr="00110CDE" w:rsidRDefault="00305095" w:rsidP="00305095">
      <w:pPr>
        <w:tabs>
          <w:tab w:val="left" w:pos="-180"/>
        </w:tabs>
        <w:rPr>
          <w:noProof/>
        </w:rPr>
      </w:pPr>
    </w:p>
    <w:p w14:paraId="7FEA52A8" w14:textId="77777777" w:rsidR="00305095" w:rsidRPr="00110CDE" w:rsidRDefault="00305095" w:rsidP="00305095">
      <w:pPr>
        <w:tabs>
          <w:tab w:val="left" w:pos="-180"/>
        </w:tabs>
        <w:rPr>
          <w:noProof/>
        </w:rPr>
      </w:pPr>
    </w:p>
    <w:p w14:paraId="5B71EF5D" w14:textId="4E47C58D" w:rsidR="00305095" w:rsidRPr="00110CDE" w:rsidRDefault="00305095" w:rsidP="00305095">
      <w:pPr>
        <w:tabs>
          <w:tab w:val="left" w:pos="-180"/>
          <w:tab w:val="center" w:pos="7020"/>
        </w:tabs>
        <w:rPr>
          <w:noProof/>
        </w:rPr>
      </w:pPr>
      <w:r w:rsidRPr="00110CDE">
        <w:rPr>
          <w:noProof/>
        </w:rPr>
        <w:t xml:space="preserve">Ljubljana,  </w:t>
      </w:r>
      <w:r w:rsidR="00A73832" w:rsidRPr="00110CDE">
        <w:rPr>
          <w:noProof/>
        </w:rPr>
        <w:t>1</w:t>
      </w:r>
      <w:r w:rsidR="005663AD" w:rsidRPr="00110CDE">
        <w:rPr>
          <w:noProof/>
        </w:rPr>
        <w:t>1</w:t>
      </w:r>
      <w:r w:rsidR="00A73832" w:rsidRPr="00110CDE">
        <w:rPr>
          <w:noProof/>
        </w:rPr>
        <w:t>. 10</w:t>
      </w:r>
      <w:r w:rsidRPr="00110CDE">
        <w:rPr>
          <w:noProof/>
        </w:rPr>
        <w:t>. 2022</w:t>
      </w:r>
      <w:r w:rsidRPr="00110CDE">
        <w:rPr>
          <w:noProof/>
        </w:rPr>
        <w:tab/>
        <w:t>Komercialna služba</w:t>
      </w:r>
    </w:p>
    <w:p w14:paraId="3CF8B833" w14:textId="77777777" w:rsidR="00305095" w:rsidRPr="00110CDE" w:rsidRDefault="00305095" w:rsidP="00305095">
      <w:pPr>
        <w:tabs>
          <w:tab w:val="left" w:pos="-180"/>
          <w:tab w:val="center" w:pos="7020"/>
        </w:tabs>
        <w:rPr>
          <w:noProof/>
        </w:rPr>
      </w:pPr>
      <w:r w:rsidRPr="00110CDE">
        <w:rPr>
          <w:noProof/>
        </w:rPr>
        <w:t xml:space="preserve">     </w:t>
      </w:r>
      <w:r w:rsidRPr="00110CDE">
        <w:rPr>
          <w:noProof/>
        </w:rPr>
        <w:tab/>
        <w:t>RTV Slovenija</w:t>
      </w:r>
    </w:p>
    <w:p w14:paraId="31789B70" w14:textId="77777777" w:rsidR="009E399D" w:rsidRPr="00110CDE" w:rsidRDefault="009E399D" w:rsidP="009E399D">
      <w:pPr>
        <w:pStyle w:val="Heading1"/>
        <w:rPr>
          <w:b/>
          <w:noProof/>
        </w:rPr>
      </w:pPr>
      <w:bookmarkStart w:id="14" w:name="_Toc116380714"/>
      <w:r w:rsidRPr="00110CDE">
        <w:rPr>
          <w:b/>
          <w:noProof/>
        </w:rPr>
        <w:lastRenderedPageBreak/>
        <w:t>NAVODILO PONUDNIKOM ZA IZDELAVO PONUDBE</w:t>
      </w:r>
      <w:bookmarkEnd w:id="9"/>
      <w:bookmarkEnd w:id="10"/>
      <w:bookmarkEnd w:id="11"/>
      <w:bookmarkEnd w:id="12"/>
      <w:bookmarkEnd w:id="13"/>
      <w:bookmarkEnd w:id="14"/>
    </w:p>
    <w:p w14:paraId="7AEFD38D" w14:textId="77777777" w:rsidR="009E399D" w:rsidRPr="00110CDE" w:rsidRDefault="009E399D" w:rsidP="009E399D">
      <w:pPr>
        <w:rPr>
          <w:noProof/>
          <w:sz w:val="22"/>
          <w:u w:val="single"/>
        </w:rPr>
      </w:pPr>
    </w:p>
    <w:p w14:paraId="5D93CD72" w14:textId="77777777" w:rsidR="009E399D" w:rsidRPr="00110CDE" w:rsidRDefault="009E399D" w:rsidP="00A854BA">
      <w:pPr>
        <w:pStyle w:val="Heading2"/>
        <w:numPr>
          <w:ilvl w:val="1"/>
          <w:numId w:val="1"/>
        </w:numPr>
        <w:rPr>
          <w:b/>
          <w:noProof/>
          <w:sz w:val="22"/>
          <w:szCs w:val="22"/>
          <w:lang w:eastAsia="ar-SA"/>
        </w:rPr>
      </w:pPr>
      <w:bookmarkStart w:id="15" w:name="_Toc14052252"/>
      <w:bookmarkStart w:id="16" w:name="_Toc14052429"/>
      <w:bookmarkStart w:id="17" w:name="_Toc14055373"/>
      <w:bookmarkStart w:id="18" w:name="_Toc116380715"/>
      <w:r w:rsidRPr="00110CDE">
        <w:rPr>
          <w:b/>
          <w:noProof/>
          <w:sz w:val="22"/>
          <w:szCs w:val="22"/>
          <w:lang w:eastAsia="ar-SA"/>
        </w:rPr>
        <w:t>N</w:t>
      </w:r>
      <w:bookmarkEnd w:id="15"/>
      <w:bookmarkEnd w:id="16"/>
      <w:bookmarkEnd w:id="17"/>
      <w:r w:rsidRPr="00110CDE">
        <w:rPr>
          <w:b/>
          <w:noProof/>
          <w:sz w:val="22"/>
          <w:szCs w:val="22"/>
          <w:lang w:eastAsia="ar-SA"/>
        </w:rPr>
        <w:t>aročnik javnega naročila</w:t>
      </w:r>
      <w:bookmarkEnd w:id="18"/>
    </w:p>
    <w:p w14:paraId="0A3D66C2" w14:textId="77777777" w:rsidR="009E399D" w:rsidRPr="00110CDE" w:rsidRDefault="009E399D" w:rsidP="009E399D">
      <w:pPr>
        <w:rPr>
          <w:noProof/>
          <w:sz w:val="22"/>
        </w:rPr>
      </w:pPr>
    </w:p>
    <w:p w14:paraId="709BD9DE" w14:textId="77777777" w:rsidR="009E399D" w:rsidRPr="00110CDE" w:rsidRDefault="009E399D" w:rsidP="009E399D">
      <w:pPr>
        <w:rPr>
          <w:b/>
          <w:noProof/>
        </w:rPr>
      </w:pPr>
      <w:bookmarkStart w:id="19" w:name="_Toc14052253"/>
      <w:bookmarkStart w:id="20" w:name="_Toc14052430"/>
      <w:bookmarkStart w:id="21" w:name="_Toc14055374"/>
      <w:r w:rsidRPr="00110CDE">
        <w:rPr>
          <w:b/>
          <w:noProof/>
        </w:rPr>
        <w:t>Radiotelevizija Slovenija, Javni zavod, Kolodvorska 2, 1550 Ljubljana</w:t>
      </w:r>
    </w:p>
    <w:p w14:paraId="26021F19" w14:textId="77777777" w:rsidR="009E399D" w:rsidRPr="00110CDE" w:rsidRDefault="009E399D" w:rsidP="009E399D">
      <w:pPr>
        <w:rPr>
          <w:noProof/>
        </w:rPr>
      </w:pPr>
      <w:r w:rsidRPr="00110CDE">
        <w:rPr>
          <w:noProof/>
        </w:rPr>
        <w:t>Identifikacijska štev. za DDV: SI29865174; Matična štev.: 5056497</w:t>
      </w:r>
    </w:p>
    <w:p w14:paraId="3A6FC8E4" w14:textId="77777777" w:rsidR="009E399D" w:rsidRPr="00110CDE" w:rsidRDefault="009E399D" w:rsidP="009E399D">
      <w:pPr>
        <w:rPr>
          <w:noProof/>
        </w:rPr>
      </w:pPr>
    </w:p>
    <w:p w14:paraId="6D7A9F41" w14:textId="77777777" w:rsidR="009E399D" w:rsidRPr="00110CDE" w:rsidRDefault="009E399D" w:rsidP="009E399D">
      <w:pPr>
        <w:rPr>
          <w:noProof/>
        </w:rPr>
      </w:pPr>
      <w:r w:rsidRPr="00110CDE">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110CDE">
        <w:rPr>
          <w:rFonts w:cs="Arial"/>
          <w:noProof/>
          <w:color w:val="282828"/>
          <w:szCs w:val="20"/>
        </w:rPr>
        <w:t>dokumentacije v zvezi z oddajo javnega naročila</w:t>
      </w:r>
      <w:r w:rsidRPr="00110CDE">
        <w:rPr>
          <w:noProof/>
        </w:rPr>
        <w:t>.</w:t>
      </w:r>
    </w:p>
    <w:p w14:paraId="143C64F2" w14:textId="77777777" w:rsidR="009E399D" w:rsidRPr="00110CDE" w:rsidRDefault="009E399D" w:rsidP="009E399D">
      <w:pPr>
        <w:rPr>
          <w:b/>
          <w:bCs/>
          <w:noProof/>
        </w:rPr>
      </w:pPr>
    </w:p>
    <w:p w14:paraId="6BF953C8" w14:textId="77777777" w:rsidR="009E399D" w:rsidRPr="00110CDE" w:rsidRDefault="009E399D" w:rsidP="009E399D">
      <w:pPr>
        <w:pStyle w:val="BodyText3"/>
        <w:rPr>
          <w:b/>
          <w:noProof/>
          <w:sz w:val="20"/>
          <w:lang w:val="sl-SI"/>
        </w:rPr>
      </w:pPr>
      <w:r w:rsidRPr="00110CDE">
        <w:rPr>
          <w:b/>
          <w:noProof/>
          <w:sz w:val="20"/>
          <w:lang w:val="sl-SI"/>
        </w:rPr>
        <w:t xml:space="preserve">Izbrani ponudnik mora v skladu z »Odločitvijo o oddaji javnega naročila« poslati pisno izjavo, da bo pristopil k podpisu pogodbe v roku 8 dni od vročitve. </w:t>
      </w:r>
    </w:p>
    <w:p w14:paraId="570FFE84" w14:textId="77777777" w:rsidR="009E399D" w:rsidRPr="00110CDE" w:rsidRDefault="009E399D" w:rsidP="009E399D">
      <w:pPr>
        <w:pStyle w:val="Footer"/>
        <w:tabs>
          <w:tab w:val="clear" w:pos="4153"/>
          <w:tab w:val="clear" w:pos="8306"/>
        </w:tabs>
        <w:rPr>
          <w:rFonts w:ascii="Arial" w:hAnsi="Arial"/>
          <w:noProof/>
          <w:lang w:val="sl-SI"/>
        </w:rPr>
      </w:pPr>
    </w:p>
    <w:p w14:paraId="1BA3E64C" w14:textId="77777777" w:rsidR="009E399D" w:rsidRPr="00110CDE" w:rsidRDefault="009E399D" w:rsidP="009E399D">
      <w:pPr>
        <w:pStyle w:val="BodyText3"/>
        <w:rPr>
          <w:b/>
          <w:noProof/>
          <w:sz w:val="20"/>
          <w:lang w:val="sl-SI"/>
        </w:rPr>
      </w:pPr>
      <w:r w:rsidRPr="00110CDE">
        <w:rPr>
          <w:b/>
          <w:noProof/>
          <w:sz w:val="20"/>
          <w:lang w:val="sl-SI"/>
        </w:rPr>
        <w:t xml:space="preserve">Naročnik si pridržuje pravico do morebitnih sprememb obsega naročila od razpisanega, odvisno od razpoložljivih finančnih sredstev in dejanskih potreb. </w:t>
      </w:r>
    </w:p>
    <w:p w14:paraId="79C6AB00" w14:textId="77777777" w:rsidR="009E399D" w:rsidRPr="00110CDE" w:rsidRDefault="009E399D" w:rsidP="009E399D">
      <w:pPr>
        <w:rPr>
          <w:b/>
          <w:noProof/>
        </w:rPr>
      </w:pPr>
    </w:p>
    <w:p w14:paraId="559B2472" w14:textId="77777777" w:rsidR="009E399D" w:rsidRPr="00110CDE" w:rsidRDefault="009E399D" w:rsidP="009E399D">
      <w:pPr>
        <w:suppressAutoHyphens/>
        <w:rPr>
          <w:rFonts w:cs="Arial"/>
          <w:noProof/>
          <w:szCs w:val="20"/>
          <w:lang w:eastAsia="ar-SA"/>
        </w:rPr>
      </w:pPr>
      <w:r w:rsidRPr="00110CDE">
        <w:rPr>
          <w:rFonts w:cs="Arial"/>
          <w:noProof/>
          <w:szCs w:val="20"/>
          <w:lang w:eastAsia="ar-SA"/>
        </w:rPr>
        <w:t>Naročnik bo v primeru nedopustnih ponudb razveljavil javno naročilo. Naročnik si skladno z 90. členom ZJN-3 pridržuje pravico, da ne izbere nobene ponudbe.</w:t>
      </w:r>
    </w:p>
    <w:p w14:paraId="3BD21696" w14:textId="77777777" w:rsidR="009E399D" w:rsidRPr="00110CDE" w:rsidRDefault="009E399D" w:rsidP="009E399D">
      <w:pPr>
        <w:rPr>
          <w:noProof/>
        </w:rPr>
      </w:pPr>
    </w:p>
    <w:p w14:paraId="05B944EC" w14:textId="77777777" w:rsidR="009E399D" w:rsidRPr="00110CDE" w:rsidRDefault="009E399D" w:rsidP="009E399D">
      <w:pPr>
        <w:rPr>
          <w:noProof/>
        </w:rPr>
      </w:pPr>
    </w:p>
    <w:p w14:paraId="2F95CFB4" w14:textId="77777777" w:rsidR="009E399D" w:rsidRPr="00110CDE" w:rsidRDefault="009E399D" w:rsidP="009E399D">
      <w:pPr>
        <w:rPr>
          <w:noProof/>
        </w:rPr>
      </w:pPr>
    </w:p>
    <w:p w14:paraId="214DE830" w14:textId="77777777" w:rsidR="009E399D" w:rsidRPr="00110CDE" w:rsidRDefault="009E399D" w:rsidP="00A854BA">
      <w:pPr>
        <w:pStyle w:val="Heading2"/>
        <w:numPr>
          <w:ilvl w:val="1"/>
          <w:numId w:val="1"/>
        </w:numPr>
        <w:rPr>
          <w:b/>
          <w:noProof/>
          <w:sz w:val="22"/>
          <w:szCs w:val="22"/>
          <w:lang w:eastAsia="ar-SA"/>
        </w:rPr>
      </w:pPr>
      <w:bookmarkStart w:id="22" w:name="_Toc116380716"/>
      <w:r w:rsidRPr="00110CDE">
        <w:rPr>
          <w:b/>
          <w:noProof/>
          <w:sz w:val="22"/>
          <w:szCs w:val="22"/>
          <w:lang w:eastAsia="ar-SA"/>
        </w:rPr>
        <w:t>P</w:t>
      </w:r>
      <w:bookmarkEnd w:id="19"/>
      <w:bookmarkEnd w:id="20"/>
      <w:bookmarkEnd w:id="21"/>
      <w:r w:rsidRPr="00110CDE">
        <w:rPr>
          <w:b/>
          <w:noProof/>
          <w:sz w:val="22"/>
          <w:szCs w:val="22"/>
          <w:lang w:eastAsia="ar-SA"/>
        </w:rPr>
        <w:t>ravna podlaga</w:t>
      </w:r>
      <w:bookmarkEnd w:id="22"/>
    </w:p>
    <w:p w14:paraId="44D12AF7" w14:textId="77777777" w:rsidR="009E399D" w:rsidRPr="00110CDE" w:rsidRDefault="009E399D" w:rsidP="009E399D">
      <w:pPr>
        <w:rPr>
          <w:noProof/>
        </w:rPr>
      </w:pPr>
    </w:p>
    <w:p w14:paraId="15B545BA" w14:textId="77777777" w:rsidR="00E3650C" w:rsidRPr="00110CDE" w:rsidRDefault="00E3650C" w:rsidP="00E3650C">
      <w:pPr>
        <w:pStyle w:val="BodyText"/>
        <w:rPr>
          <w:b/>
          <w:noProof/>
        </w:rPr>
      </w:pPr>
      <w:r w:rsidRPr="00110CDE">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2DA8D172" w14:textId="77777777" w:rsidR="009E399D" w:rsidRPr="00110CDE" w:rsidRDefault="009E399D" w:rsidP="009E399D">
      <w:pPr>
        <w:pStyle w:val="BodyText"/>
        <w:rPr>
          <w:b/>
          <w:noProof/>
        </w:rPr>
      </w:pPr>
    </w:p>
    <w:p w14:paraId="4077C6E6" w14:textId="77777777" w:rsidR="009E399D" w:rsidRPr="00110CDE" w:rsidRDefault="009E399D" w:rsidP="009E399D">
      <w:pPr>
        <w:pStyle w:val="BodyText"/>
        <w:rPr>
          <w:b/>
          <w:noProof/>
        </w:rPr>
      </w:pPr>
    </w:p>
    <w:p w14:paraId="4E164024" w14:textId="77777777" w:rsidR="009E399D" w:rsidRPr="00110CDE" w:rsidRDefault="009E399D" w:rsidP="009E399D">
      <w:pPr>
        <w:pStyle w:val="BodyText"/>
        <w:rPr>
          <w:b/>
          <w:noProof/>
        </w:rPr>
      </w:pPr>
    </w:p>
    <w:p w14:paraId="46A79612" w14:textId="77777777" w:rsidR="009E399D" w:rsidRPr="00110CDE" w:rsidRDefault="009E399D" w:rsidP="00A854BA">
      <w:pPr>
        <w:pStyle w:val="Heading2"/>
        <w:numPr>
          <w:ilvl w:val="1"/>
          <w:numId w:val="1"/>
        </w:numPr>
        <w:rPr>
          <w:b/>
          <w:noProof/>
          <w:sz w:val="22"/>
          <w:szCs w:val="22"/>
          <w:lang w:eastAsia="ar-SA"/>
        </w:rPr>
      </w:pPr>
      <w:bookmarkStart w:id="23" w:name="_Toc14052254"/>
      <w:bookmarkStart w:id="24" w:name="_Toc14052431"/>
      <w:bookmarkStart w:id="25" w:name="_Toc14055375"/>
      <w:bookmarkStart w:id="26" w:name="_Toc116380717"/>
      <w:r w:rsidRPr="00110CDE">
        <w:rPr>
          <w:b/>
          <w:noProof/>
          <w:sz w:val="22"/>
          <w:szCs w:val="22"/>
          <w:lang w:eastAsia="ar-SA"/>
        </w:rPr>
        <w:t>T</w:t>
      </w:r>
      <w:bookmarkEnd w:id="23"/>
      <w:bookmarkEnd w:id="24"/>
      <w:bookmarkEnd w:id="25"/>
      <w:r w:rsidRPr="00110CDE">
        <w:rPr>
          <w:b/>
          <w:noProof/>
          <w:sz w:val="22"/>
          <w:szCs w:val="22"/>
          <w:lang w:eastAsia="ar-SA"/>
        </w:rPr>
        <w:t>emeljna pravila poslovanja</w:t>
      </w:r>
      <w:bookmarkEnd w:id="26"/>
    </w:p>
    <w:p w14:paraId="26350715" w14:textId="77777777" w:rsidR="009E399D" w:rsidRPr="00110CDE" w:rsidRDefault="009E399D" w:rsidP="009E399D">
      <w:pPr>
        <w:rPr>
          <w:noProof/>
        </w:rPr>
      </w:pPr>
    </w:p>
    <w:p w14:paraId="5B5D8299" w14:textId="77777777" w:rsidR="009E399D" w:rsidRPr="00110CDE" w:rsidRDefault="009E399D" w:rsidP="009E399D">
      <w:pPr>
        <w:pStyle w:val="BodyText"/>
        <w:rPr>
          <w:noProof/>
        </w:rPr>
      </w:pPr>
      <w:r w:rsidRPr="00110CDE">
        <w:rPr>
          <w:noProof/>
        </w:rPr>
        <w:t>Vsak ponudnikov poskus, da vpliva na naročnikovo obravnavo ponudb ali odločitev o izbiri, bo imel za posledico zavrnitev njegove ponudbe. Enako velja za poskuse vplivanja na delo in odločitve komisije.</w:t>
      </w:r>
    </w:p>
    <w:p w14:paraId="2D681CD9" w14:textId="77777777" w:rsidR="009E399D" w:rsidRPr="00110CDE" w:rsidRDefault="009E399D" w:rsidP="009E399D">
      <w:pPr>
        <w:pStyle w:val="BodyText"/>
        <w:rPr>
          <w:noProof/>
        </w:rPr>
      </w:pPr>
    </w:p>
    <w:p w14:paraId="0E276E94" w14:textId="77777777" w:rsidR="009E399D" w:rsidRPr="00110CDE" w:rsidRDefault="009E399D" w:rsidP="009E399D">
      <w:pPr>
        <w:pStyle w:val="BodyText"/>
        <w:rPr>
          <w:noProof/>
        </w:rPr>
      </w:pPr>
      <w:r w:rsidRPr="00110CDE">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9C9CAA8" w14:textId="77777777" w:rsidR="009E399D" w:rsidRPr="00110CDE" w:rsidRDefault="009E399D" w:rsidP="009E399D">
      <w:pPr>
        <w:rPr>
          <w:noProof/>
        </w:rPr>
      </w:pPr>
    </w:p>
    <w:p w14:paraId="6D704CEB" w14:textId="77777777" w:rsidR="009E399D" w:rsidRPr="00110CDE" w:rsidRDefault="009E399D" w:rsidP="009E399D">
      <w:pPr>
        <w:rPr>
          <w:noProof/>
        </w:rPr>
      </w:pPr>
    </w:p>
    <w:p w14:paraId="0843D4ED" w14:textId="77777777" w:rsidR="009E399D" w:rsidRPr="00110CDE" w:rsidRDefault="009E399D" w:rsidP="009E399D">
      <w:pPr>
        <w:rPr>
          <w:noProof/>
        </w:rPr>
      </w:pPr>
    </w:p>
    <w:p w14:paraId="2D4C3DD3" w14:textId="77777777" w:rsidR="009E399D" w:rsidRPr="00110CDE" w:rsidRDefault="009E399D" w:rsidP="009E399D">
      <w:pPr>
        <w:rPr>
          <w:noProof/>
        </w:rPr>
      </w:pPr>
    </w:p>
    <w:p w14:paraId="60EC8431" w14:textId="77777777" w:rsidR="009E399D" w:rsidRPr="00110CDE" w:rsidRDefault="009E399D" w:rsidP="009E399D">
      <w:pPr>
        <w:rPr>
          <w:noProof/>
        </w:rPr>
      </w:pPr>
    </w:p>
    <w:p w14:paraId="6C984302" w14:textId="77777777" w:rsidR="009E399D" w:rsidRPr="00110CDE" w:rsidRDefault="009E399D" w:rsidP="009E399D">
      <w:pPr>
        <w:jc w:val="left"/>
        <w:rPr>
          <w:noProof/>
        </w:rPr>
      </w:pPr>
      <w:r w:rsidRPr="00110CDE">
        <w:rPr>
          <w:noProof/>
        </w:rPr>
        <w:br w:type="page"/>
      </w:r>
    </w:p>
    <w:p w14:paraId="284FA38E" w14:textId="77777777" w:rsidR="009E399D" w:rsidRPr="00110CDE" w:rsidRDefault="009E399D" w:rsidP="009E399D">
      <w:pPr>
        <w:pStyle w:val="Heading1"/>
        <w:rPr>
          <w:b/>
          <w:noProof/>
        </w:rPr>
      </w:pPr>
      <w:bookmarkStart w:id="27" w:name="_Toc224698174"/>
      <w:bookmarkStart w:id="28" w:name="_Toc224967098"/>
      <w:bookmarkStart w:id="29" w:name="_Toc478459070"/>
      <w:bookmarkStart w:id="30" w:name="_Toc116380718"/>
      <w:bookmarkStart w:id="31" w:name="_Toc14052255"/>
      <w:bookmarkStart w:id="32" w:name="_Toc14052432"/>
      <w:bookmarkStart w:id="33" w:name="_Toc14055376"/>
      <w:bookmarkStart w:id="34" w:name="_Toc15030895"/>
      <w:bookmarkStart w:id="35" w:name="_Toc224527381"/>
      <w:r w:rsidRPr="00110CDE">
        <w:rPr>
          <w:b/>
          <w:noProof/>
        </w:rPr>
        <w:lastRenderedPageBreak/>
        <w:t>PREDMET JAVNEGA NAROČILA</w:t>
      </w:r>
      <w:bookmarkEnd w:id="27"/>
      <w:bookmarkEnd w:id="28"/>
      <w:bookmarkEnd w:id="29"/>
      <w:bookmarkEnd w:id="30"/>
    </w:p>
    <w:p w14:paraId="4CDF0910" w14:textId="77777777" w:rsidR="000413E7" w:rsidRPr="00110CDE" w:rsidRDefault="000413E7" w:rsidP="009E399D">
      <w:pPr>
        <w:suppressAutoHyphens/>
        <w:rPr>
          <w:noProof/>
          <w:lang w:eastAsia="ar-SA"/>
        </w:rPr>
      </w:pPr>
    </w:p>
    <w:p w14:paraId="159AA708" w14:textId="77777777" w:rsidR="00E377B8" w:rsidRPr="00110CDE" w:rsidRDefault="00E377B8" w:rsidP="00A854BA">
      <w:pPr>
        <w:pStyle w:val="Heading2"/>
        <w:numPr>
          <w:ilvl w:val="1"/>
          <w:numId w:val="1"/>
        </w:numPr>
        <w:rPr>
          <w:b/>
          <w:noProof/>
          <w:sz w:val="22"/>
          <w:szCs w:val="22"/>
          <w:lang w:eastAsia="ar-SA"/>
        </w:rPr>
      </w:pPr>
      <w:bookmarkStart w:id="36" w:name="_Toc285546177"/>
      <w:bookmarkStart w:id="37" w:name="_Toc285800423"/>
      <w:bookmarkStart w:id="38" w:name="_Toc493238159"/>
      <w:bookmarkStart w:id="39" w:name="_Toc116380719"/>
      <w:bookmarkStart w:id="40" w:name="_Hlk527538732"/>
      <w:r w:rsidRPr="00110CDE">
        <w:rPr>
          <w:b/>
          <w:noProof/>
          <w:sz w:val="22"/>
          <w:szCs w:val="22"/>
          <w:lang w:eastAsia="ar-SA"/>
        </w:rPr>
        <w:t>Splošni opis</w:t>
      </w:r>
      <w:bookmarkEnd w:id="36"/>
      <w:bookmarkEnd w:id="37"/>
      <w:bookmarkEnd w:id="38"/>
      <w:bookmarkEnd w:id="39"/>
    </w:p>
    <w:bookmarkEnd w:id="40"/>
    <w:p w14:paraId="6906A204" w14:textId="77777777" w:rsidR="00E377B8" w:rsidRPr="00110CDE" w:rsidRDefault="00E377B8" w:rsidP="00B32E66">
      <w:pPr>
        <w:rPr>
          <w:noProof/>
        </w:rPr>
      </w:pPr>
    </w:p>
    <w:p w14:paraId="5632DAA6" w14:textId="77777777" w:rsidR="000413E7" w:rsidRPr="00110CDE" w:rsidRDefault="000413E7" w:rsidP="000413E7">
      <w:pPr>
        <w:rPr>
          <w:noProof/>
        </w:rPr>
      </w:pPr>
      <w:r w:rsidRPr="00110CDE">
        <w:rPr>
          <w:noProof/>
        </w:rPr>
        <w:t>Predmet javnega naročila je nakup enega (1) grafičnega strežnika, kompatibilnega z Avid Maestro News krmilno programsko opremo, naročnik namreč že ima ustrezno znanje in programsko opremo (Maestro Designer in Maestro News) za pripravo grafičnih predlog in sekvenc.</w:t>
      </w:r>
    </w:p>
    <w:p w14:paraId="77FAF5E2" w14:textId="77777777" w:rsidR="000413E7" w:rsidRPr="00110CDE" w:rsidRDefault="000413E7" w:rsidP="000413E7">
      <w:pPr>
        <w:rPr>
          <w:noProof/>
        </w:rPr>
      </w:pPr>
    </w:p>
    <w:p w14:paraId="71B7C84C" w14:textId="0E4B4C05" w:rsidR="000413E7" w:rsidRPr="00110CDE" w:rsidRDefault="000413E7" w:rsidP="000413E7">
      <w:pPr>
        <w:suppressAutoHyphens/>
        <w:rPr>
          <w:rFonts w:cs="Arial"/>
          <w:noProof/>
          <w:szCs w:val="20"/>
        </w:rPr>
      </w:pPr>
      <w:r w:rsidRPr="00110CDE">
        <w:rPr>
          <w:rFonts w:cs="Arial"/>
          <w:noProof/>
          <w:szCs w:val="20"/>
        </w:rPr>
        <w:t>Naročnik – Javni zavod RTV Slovenija prenavlja scenografijo v TV Studiu Maribor. Prenova zajema instalacijo večjega video prikazovalnika kot del scenografije. Grafični strežnik bo uporabljen kot vir video signalov za video -prikazovalnik.</w:t>
      </w:r>
    </w:p>
    <w:p w14:paraId="328C0CB6" w14:textId="77777777" w:rsidR="000413E7" w:rsidRPr="00110CDE" w:rsidRDefault="000413E7" w:rsidP="000413E7">
      <w:pPr>
        <w:spacing w:line="100" w:lineRule="atLeast"/>
        <w:ind w:left="1008"/>
        <w:rPr>
          <w:rFonts w:cs="Arial"/>
          <w:noProof/>
          <w:kern w:val="1"/>
        </w:rPr>
      </w:pPr>
    </w:p>
    <w:p w14:paraId="41D07AC2" w14:textId="77777777" w:rsidR="000413E7" w:rsidRPr="00110CDE" w:rsidRDefault="000413E7" w:rsidP="000413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color w:val="000000"/>
        </w:rPr>
      </w:pPr>
      <w:r w:rsidRPr="00110CDE">
        <w:rPr>
          <w:rFonts w:cs="Arial"/>
          <w:noProof/>
          <w:color w:val="000000"/>
        </w:rPr>
        <w:t>Ponudba mora zadostiti vsem tehničnim zahtevam, ki so podane v tehničnih specifikacijah razpisne dokumentacije. Ponudbe, ki tega pogoja ne bodo izpolnjevale, bodo izločene iz nadaljnjega postopka javnega naročila.</w:t>
      </w:r>
    </w:p>
    <w:p w14:paraId="354643B2" w14:textId="77777777" w:rsidR="000413E7" w:rsidRPr="00110CDE" w:rsidRDefault="000413E7" w:rsidP="00E377B8">
      <w:pPr>
        <w:rPr>
          <w:noProof/>
        </w:rPr>
      </w:pPr>
    </w:p>
    <w:p w14:paraId="03D8DD1D" w14:textId="77777777" w:rsidR="00483886" w:rsidRPr="00110CDE" w:rsidRDefault="00483886" w:rsidP="00E377B8">
      <w:pPr>
        <w:rPr>
          <w:noProof/>
        </w:rPr>
      </w:pPr>
    </w:p>
    <w:p w14:paraId="0A2D0EC4" w14:textId="62939463" w:rsidR="007C381F" w:rsidRPr="00110CDE" w:rsidRDefault="000413E7" w:rsidP="007D4772">
      <w:pPr>
        <w:pStyle w:val="Heading2"/>
        <w:numPr>
          <w:ilvl w:val="1"/>
          <w:numId w:val="1"/>
        </w:numPr>
        <w:spacing w:before="0" w:after="0"/>
        <w:rPr>
          <w:b/>
          <w:noProof/>
          <w:sz w:val="22"/>
          <w:szCs w:val="22"/>
          <w:lang w:eastAsia="ar-SA"/>
        </w:rPr>
      </w:pPr>
      <w:bookmarkStart w:id="41" w:name="_Toc116380720"/>
      <w:bookmarkStart w:id="42" w:name="_Toc285546179"/>
      <w:bookmarkStart w:id="43" w:name="_Toc285800425"/>
      <w:r w:rsidRPr="00110CDE">
        <w:rPr>
          <w:b/>
          <w:noProof/>
          <w:sz w:val="22"/>
          <w:szCs w:val="22"/>
          <w:lang w:eastAsia="ar-SA"/>
        </w:rPr>
        <w:t>TEHNIČNA DOKUMENTACIJA</w:t>
      </w:r>
      <w:bookmarkEnd w:id="41"/>
    </w:p>
    <w:bookmarkEnd w:id="42"/>
    <w:bookmarkEnd w:id="43"/>
    <w:p w14:paraId="5BBB396E" w14:textId="77777777" w:rsidR="000413E7" w:rsidRPr="00110CDE" w:rsidRDefault="000413E7" w:rsidP="002955FC">
      <w:pPr>
        <w:rPr>
          <w:rFonts w:eastAsiaTheme="minorHAnsi"/>
          <w:noProof/>
        </w:rPr>
      </w:pPr>
    </w:p>
    <w:p w14:paraId="7061B7C5" w14:textId="7BEA838F" w:rsidR="000413E7" w:rsidRPr="00110CDE" w:rsidRDefault="000413E7" w:rsidP="000413E7">
      <w:pPr>
        <w:suppressAutoHyphens/>
        <w:rPr>
          <w:rFonts w:cs="Arial"/>
          <w:noProof/>
          <w:szCs w:val="20"/>
        </w:rPr>
      </w:pPr>
      <w:r w:rsidRPr="00110CDE">
        <w:rPr>
          <w:rFonts w:cs="Arial"/>
          <w:noProof/>
          <w:lang w:eastAsia="ar-SA"/>
        </w:rPr>
        <w:t xml:space="preserve">Ponudnik mora v svoji ponudbi predložiti vso potrebno tehnično dokumentacijo (v slovenskem ali angleškem jeziku) za vso ponujeno opremo. </w:t>
      </w:r>
      <w:r w:rsidRPr="00110CDE">
        <w:rPr>
          <w:rFonts w:cs="Arial"/>
          <w:noProof/>
          <w:szCs w:val="20"/>
        </w:rPr>
        <w:t>Iz dokumentacije mora biti razvidno izpolnjevanje vseh tehničnih zahtev.</w:t>
      </w:r>
    </w:p>
    <w:p w14:paraId="6EC5F065" w14:textId="15CDB850" w:rsidR="000413E7" w:rsidRPr="00110CDE" w:rsidRDefault="000413E7" w:rsidP="000413E7">
      <w:pPr>
        <w:suppressAutoHyphens/>
        <w:rPr>
          <w:noProof/>
          <w:lang w:eastAsia="ar-SA"/>
        </w:rPr>
      </w:pPr>
    </w:p>
    <w:p w14:paraId="1BE5CE65" w14:textId="74331467" w:rsidR="008D40AC" w:rsidRPr="00110CDE" w:rsidRDefault="008D40AC" w:rsidP="008D40AC">
      <w:pPr>
        <w:rPr>
          <w:rFonts w:eastAsiaTheme="minorHAnsi" w:cs="Arial"/>
          <w:noProof/>
          <w:szCs w:val="20"/>
        </w:rPr>
      </w:pPr>
    </w:p>
    <w:p w14:paraId="66A2A036" w14:textId="3A33217A" w:rsidR="000413E7" w:rsidRPr="00110CDE" w:rsidRDefault="000413E7" w:rsidP="008D40AC">
      <w:pPr>
        <w:pStyle w:val="Heading2"/>
        <w:numPr>
          <w:ilvl w:val="1"/>
          <w:numId w:val="1"/>
        </w:numPr>
        <w:spacing w:before="0" w:after="0"/>
        <w:rPr>
          <w:b/>
          <w:noProof/>
          <w:sz w:val="22"/>
          <w:szCs w:val="22"/>
          <w:lang w:eastAsia="ar-SA"/>
        </w:rPr>
      </w:pPr>
      <w:bookmarkStart w:id="44" w:name="_Toc116380721"/>
      <w:bookmarkStart w:id="45" w:name="_Toc49259625"/>
      <w:r w:rsidRPr="00110CDE">
        <w:rPr>
          <w:b/>
          <w:noProof/>
          <w:sz w:val="22"/>
          <w:szCs w:val="22"/>
          <w:lang w:eastAsia="ar-SA"/>
        </w:rPr>
        <w:t>TEHNIČNI STANDARDI</w:t>
      </w:r>
      <w:bookmarkEnd w:id="44"/>
      <w:r w:rsidRPr="00110CDE">
        <w:rPr>
          <w:b/>
          <w:noProof/>
          <w:sz w:val="22"/>
          <w:szCs w:val="22"/>
          <w:lang w:eastAsia="ar-SA"/>
        </w:rPr>
        <w:t xml:space="preserve"> </w:t>
      </w:r>
      <w:bookmarkEnd w:id="45"/>
      <w:r w:rsidRPr="00110CDE">
        <w:rPr>
          <w:b/>
          <w:noProof/>
          <w:sz w:val="22"/>
          <w:szCs w:val="22"/>
          <w:lang w:eastAsia="ar-SA"/>
        </w:rPr>
        <w:t xml:space="preserve"> </w:t>
      </w:r>
    </w:p>
    <w:p w14:paraId="2C697C75" w14:textId="77777777" w:rsidR="000413E7" w:rsidRPr="00110CDE" w:rsidRDefault="000413E7" w:rsidP="000413E7">
      <w:pPr>
        <w:pStyle w:val="Heading3"/>
        <w:rPr>
          <w:b/>
          <w:noProof/>
          <w:lang w:eastAsia="ar-SA"/>
        </w:rPr>
      </w:pPr>
      <w:bookmarkStart w:id="46" w:name="_Toc456259149"/>
      <w:bookmarkStart w:id="47" w:name="_Toc116380722"/>
      <w:r w:rsidRPr="00110CDE">
        <w:rPr>
          <w:b/>
          <w:noProof/>
          <w:lang w:eastAsia="ar-SA"/>
        </w:rPr>
        <w:t>Ponujena oprema mora delovati v skladu s standardi::</w:t>
      </w:r>
      <w:bookmarkEnd w:id="46"/>
      <w:bookmarkEnd w:id="47"/>
    </w:p>
    <w:p w14:paraId="38EEB015" w14:textId="77777777" w:rsidR="000413E7" w:rsidRPr="00110CDE" w:rsidRDefault="000413E7" w:rsidP="000413E7">
      <w:pPr>
        <w:pStyle w:val="ListParagraph"/>
        <w:numPr>
          <w:ilvl w:val="0"/>
          <w:numId w:val="24"/>
        </w:numPr>
        <w:rPr>
          <w:rFonts w:cs="Arial"/>
          <w:noProof/>
          <w:szCs w:val="20"/>
        </w:rPr>
      </w:pPr>
      <w:bookmarkStart w:id="48" w:name="OLE_LINK33"/>
      <w:bookmarkStart w:id="49" w:name="OLE_LINK32"/>
      <w:r w:rsidRPr="00110CDE">
        <w:rPr>
          <w:rFonts w:cs="Arial"/>
          <w:noProof/>
          <w:szCs w:val="20"/>
        </w:rPr>
        <w:t>SMPTE 292M-1998</w:t>
      </w:r>
      <w:bookmarkEnd w:id="48"/>
      <w:bookmarkEnd w:id="49"/>
    </w:p>
    <w:p w14:paraId="37E5FAA2" w14:textId="77777777" w:rsidR="000413E7" w:rsidRPr="00110CDE" w:rsidRDefault="000413E7" w:rsidP="000413E7">
      <w:pPr>
        <w:pStyle w:val="ListParagraph"/>
        <w:numPr>
          <w:ilvl w:val="0"/>
          <w:numId w:val="24"/>
        </w:numPr>
        <w:rPr>
          <w:rFonts w:cs="Arial"/>
          <w:noProof/>
          <w:szCs w:val="20"/>
        </w:rPr>
      </w:pPr>
      <w:bookmarkStart w:id="50" w:name="OLE_LINK37"/>
      <w:bookmarkStart w:id="51" w:name="OLE_LINK36"/>
      <w:bookmarkStart w:id="52" w:name="OLE_LINK35"/>
      <w:bookmarkStart w:id="53" w:name="OLE_LINK34"/>
      <w:r w:rsidRPr="00110CDE">
        <w:rPr>
          <w:rFonts w:cs="Arial"/>
          <w:noProof/>
          <w:szCs w:val="20"/>
        </w:rPr>
        <w:t>SMPTE 424M-2012</w:t>
      </w:r>
    </w:p>
    <w:p w14:paraId="0CCCED00" w14:textId="77777777" w:rsidR="000413E7" w:rsidRPr="00110CDE" w:rsidRDefault="000413E7" w:rsidP="000413E7">
      <w:pPr>
        <w:pStyle w:val="ListParagraph"/>
        <w:numPr>
          <w:ilvl w:val="0"/>
          <w:numId w:val="24"/>
        </w:numPr>
        <w:rPr>
          <w:rFonts w:cs="Arial"/>
          <w:noProof/>
          <w:szCs w:val="20"/>
        </w:rPr>
      </w:pPr>
      <w:r w:rsidRPr="00110CDE">
        <w:rPr>
          <w:rFonts w:cs="Arial"/>
          <w:noProof/>
          <w:szCs w:val="20"/>
        </w:rPr>
        <w:t>AES-3-1992</w:t>
      </w:r>
    </w:p>
    <w:p w14:paraId="2CACCBCE" w14:textId="77777777" w:rsidR="000413E7" w:rsidRPr="00110CDE" w:rsidRDefault="000413E7" w:rsidP="000413E7">
      <w:pPr>
        <w:pStyle w:val="ListParagraph"/>
        <w:numPr>
          <w:ilvl w:val="0"/>
          <w:numId w:val="24"/>
        </w:numPr>
        <w:rPr>
          <w:rFonts w:cs="Arial"/>
          <w:noProof/>
          <w:szCs w:val="20"/>
        </w:rPr>
      </w:pPr>
      <w:r w:rsidRPr="00110CDE">
        <w:rPr>
          <w:rFonts w:cs="Arial"/>
          <w:noProof/>
          <w:szCs w:val="20"/>
        </w:rPr>
        <w:t>AES-11-1997</w:t>
      </w:r>
      <w:bookmarkEnd w:id="50"/>
      <w:bookmarkEnd w:id="51"/>
      <w:bookmarkEnd w:id="52"/>
      <w:bookmarkEnd w:id="53"/>
    </w:p>
    <w:p w14:paraId="7C135727" w14:textId="77777777" w:rsidR="000413E7" w:rsidRPr="00110CDE" w:rsidRDefault="000413E7" w:rsidP="000413E7">
      <w:pPr>
        <w:pStyle w:val="Heading3"/>
        <w:rPr>
          <w:b/>
          <w:noProof/>
          <w:lang w:eastAsia="ar-SA"/>
        </w:rPr>
      </w:pPr>
      <w:bookmarkStart w:id="54" w:name="_Toc456259150"/>
      <w:bookmarkStart w:id="55" w:name="_Toc116380723"/>
      <w:r w:rsidRPr="00110CDE">
        <w:rPr>
          <w:b/>
          <w:noProof/>
          <w:lang w:eastAsia="ar-SA"/>
        </w:rPr>
        <w:t>Vsa ponujena oprema mora zadoščati spodaj navedenim standardom in priporočilom:</w:t>
      </w:r>
      <w:bookmarkEnd w:id="54"/>
      <w:bookmarkEnd w:id="55"/>
    </w:p>
    <w:p w14:paraId="582BB828" w14:textId="77777777" w:rsidR="000413E7" w:rsidRPr="00110CDE" w:rsidRDefault="000413E7" w:rsidP="000413E7">
      <w:pPr>
        <w:pStyle w:val="ListParagraph"/>
        <w:numPr>
          <w:ilvl w:val="0"/>
          <w:numId w:val="24"/>
        </w:numPr>
        <w:suppressAutoHyphens/>
        <w:jc w:val="left"/>
        <w:rPr>
          <w:noProof/>
          <w:szCs w:val="20"/>
          <w:lang w:eastAsia="ar-SA"/>
        </w:rPr>
      </w:pPr>
      <w:r w:rsidRPr="00110CDE">
        <w:rPr>
          <w:noProof/>
          <w:szCs w:val="20"/>
          <w:lang w:eastAsia="ar-SA"/>
        </w:rPr>
        <w:t>Za vso strojno opremo priključeno na električno omrežje nazivne napetosti 230/400V in je v skladu s standardom BS EN 50160:2001, zahtevamo njeno skladnost s standardom SIST EN 60825 in   60950-1</w:t>
      </w:r>
    </w:p>
    <w:p w14:paraId="2044C1FB" w14:textId="77777777" w:rsidR="000413E7" w:rsidRPr="00110CDE" w:rsidRDefault="000413E7" w:rsidP="000413E7">
      <w:pPr>
        <w:pStyle w:val="Heading3"/>
        <w:rPr>
          <w:b/>
          <w:noProof/>
          <w:lang w:eastAsia="ar-SA"/>
        </w:rPr>
      </w:pPr>
      <w:bookmarkStart w:id="56" w:name="_Toc456259151"/>
      <w:bookmarkStart w:id="57" w:name="_Toc116380724"/>
      <w:r w:rsidRPr="00110CDE">
        <w:rPr>
          <w:b/>
          <w:noProof/>
          <w:lang w:eastAsia="ar-SA"/>
        </w:rPr>
        <w:t>Ponujena oprema mora ustrezati standardom elektromagnetne združljivosti (EMC):</w:t>
      </w:r>
      <w:bookmarkEnd w:id="56"/>
      <w:bookmarkEnd w:id="57"/>
    </w:p>
    <w:p w14:paraId="0E7D5EC6" w14:textId="77777777" w:rsidR="000413E7" w:rsidRPr="00110CDE" w:rsidRDefault="000413E7" w:rsidP="000413E7">
      <w:pPr>
        <w:suppressAutoHyphens/>
        <w:ind w:left="720"/>
        <w:rPr>
          <w:noProof/>
          <w:lang w:eastAsia="ar-SA"/>
        </w:rPr>
      </w:pPr>
      <w:r w:rsidRPr="00110CDE">
        <w:rPr>
          <w:noProof/>
          <w:lang w:eastAsia="ar-SA"/>
        </w:rPr>
        <w:t>-  SIST EN 50081-1:1995</w:t>
      </w:r>
    </w:p>
    <w:p w14:paraId="7AA9851A" w14:textId="77777777" w:rsidR="000413E7" w:rsidRPr="00110CDE" w:rsidRDefault="000413E7" w:rsidP="000413E7">
      <w:pPr>
        <w:suppressAutoHyphens/>
        <w:ind w:left="720"/>
        <w:rPr>
          <w:noProof/>
          <w:lang w:eastAsia="ar-SA"/>
        </w:rPr>
      </w:pPr>
      <w:r w:rsidRPr="00110CDE">
        <w:rPr>
          <w:noProof/>
          <w:lang w:eastAsia="ar-SA"/>
        </w:rPr>
        <w:t>-  SIST EN 50082-2:1997</w:t>
      </w:r>
    </w:p>
    <w:p w14:paraId="546438F8" w14:textId="77777777" w:rsidR="000413E7" w:rsidRPr="00110CDE" w:rsidRDefault="000413E7" w:rsidP="000413E7">
      <w:pPr>
        <w:suppressAutoHyphens/>
        <w:ind w:left="720"/>
        <w:rPr>
          <w:noProof/>
          <w:lang w:eastAsia="ar-SA"/>
        </w:rPr>
      </w:pPr>
      <w:r w:rsidRPr="00110CDE">
        <w:rPr>
          <w:noProof/>
          <w:lang w:eastAsia="ar-SA"/>
        </w:rPr>
        <w:t xml:space="preserve">-  SIST EN 55022-2000 </w:t>
      </w:r>
    </w:p>
    <w:p w14:paraId="23EA6C1F" w14:textId="77777777" w:rsidR="000413E7" w:rsidRPr="00110CDE" w:rsidRDefault="000413E7" w:rsidP="000413E7">
      <w:pPr>
        <w:suppressAutoHyphens/>
        <w:ind w:left="720"/>
        <w:rPr>
          <w:noProof/>
          <w:lang w:eastAsia="ar-SA"/>
        </w:rPr>
      </w:pPr>
      <w:r w:rsidRPr="00110CDE">
        <w:rPr>
          <w:noProof/>
          <w:lang w:eastAsia="ar-SA"/>
        </w:rPr>
        <w:t>-  SIST EN 55024:2000</w:t>
      </w:r>
    </w:p>
    <w:p w14:paraId="6F40D51C" w14:textId="5A2BBC0D" w:rsidR="00A73CC9" w:rsidRPr="00110CDE" w:rsidRDefault="00A73CC9" w:rsidP="002955FC">
      <w:pPr>
        <w:rPr>
          <w:rFonts w:cs="Arial"/>
          <w:noProof/>
          <w:color w:val="000000"/>
          <w:szCs w:val="20"/>
        </w:rPr>
      </w:pPr>
    </w:p>
    <w:p w14:paraId="5ADA23E0" w14:textId="77777777" w:rsidR="008D40AC" w:rsidRPr="00110CDE" w:rsidRDefault="008D40AC" w:rsidP="002955FC">
      <w:pPr>
        <w:rPr>
          <w:rFonts w:cs="Arial"/>
          <w:noProof/>
          <w:color w:val="000000"/>
          <w:szCs w:val="20"/>
        </w:rPr>
      </w:pPr>
    </w:p>
    <w:p w14:paraId="2182B6FE" w14:textId="7C6EC55B" w:rsidR="007D4772" w:rsidRPr="00110CDE" w:rsidRDefault="000413E7" w:rsidP="000413E7">
      <w:pPr>
        <w:pStyle w:val="Heading2"/>
        <w:numPr>
          <w:ilvl w:val="1"/>
          <w:numId w:val="1"/>
        </w:numPr>
        <w:spacing w:before="0" w:after="0"/>
        <w:rPr>
          <w:b/>
          <w:noProof/>
          <w:sz w:val="22"/>
          <w:szCs w:val="22"/>
          <w:lang w:eastAsia="ar-SA"/>
        </w:rPr>
      </w:pPr>
      <w:bookmarkStart w:id="58" w:name="_Toc116380725"/>
      <w:r w:rsidRPr="00110CDE">
        <w:rPr>
          <w:b/>
          <w:noProof/>
          <w:sz w:val="22"/>
          <w:szCs w:val="22"/>
          <w:lang w:eastAsia="ar-SA"/>
        </w:rPr>
        <w:t>TEHNIČNE ZAHTEVE</w:t>
      </w:r>
      <w:bookmarkEnd w:id="58"/>
    </w:p>
    <w:p w14:paraId="7DF4E332" w14:textId="77777777" w:rsidR="000413E7" w:rsidRPr="00110CDE" w:rsidRDefault="000413E7" w:rsidP="000413E7">
      <w:pPr>
        <w:pStyle w:val="Heading3"/>
        <w:rPr>
          <w:b/>
          <w:noProof/>
        </w:rPr>
      </w:pPr>
      <w:bookmarkStart w:id="59" w:name="_Toc456259153"/>
      <w:bookmarkStart w:id="60" w:name="_Toc116380726"/>
      <w:r w:rsidRPr="00110CDE">
        <w:rPr>
          <w:b/>
          <w:noProof/>
        </w:rPr>
        <w:t xml:space="preserve">Grafični strežnik za video prikazovalnik v </w:t>
      </w:r>
      <w:bookmarkEnd w:id="59"/>
      <w:r w:rsidRPr="00110CDE">
        <w:rPr>
          <w:b/>
          <w:noProof/>
        </w:rPr>
        <w:t>TV Studiu Maribor.</w:t>
      </w:r>
      <w:bookmarkEnd w:id="60"/>
    </w:p>
    <w:p w14:paraId="36BD02C8" w14:textId="77777777" w:rsidR="000413E7" w:rsidRPr="00110CDE" w:rsidRDefault="000413E7" w:rsidP="000413E7">
      <w:pPr>
        <w:rPr>
          <w:noProof/>
        </w:rPr>
      </w:pPr>
    </w:p>
    <w:p w14:paraId="0C2071D3" w14:textId="77777777" w:rsidR="000413E7" w:rsidRPr="00110CDE" w:rsidRDefault="000413E7" w:rsidP="000413E7">
      <w:pPr>
        <w:jc w:val="left"/>
        <w:textAlignment w:val="baseline"/>
        <w:rPr>
          <w:rFonts w:cs="Arial"/>
          <w:b/>
          <w:noProof/>
          <w:color w:val="FF0000"/>
          <w:szCs w:val="20"/>
          <w:lang w:eastAsia="sl-SI"/>
        </w:rPr>
      </w:pPr>
      <w:r w:rsidRPr="00110CDE">
        <w:rPr>
          <w:rFonts w:cs="Arial"/>
          <w:b/>
          <w:noProof/>
          <w:color w:val="000000"/>
          <w:szCs w:val="20"/>
          <w:lang w:eastAsia="sl-SI"/>
        </w:rPr>
        <w:t>Tehnične zahteve:</w:t>
      </w:r>
    </w:p>
    <w:p w14:paraId="53BB63D9" w14:textId="77777777" w:rsidR="000413E7" w:rsidRPr="00110CDE" w:rsidRDefault="000413E7" w:rsidP="000413E7">
      <w:pPr>
        <w:jc w:val="left"/>
        <w:textAlignment w:val="baseline"/>
        <w:rPr>
          <w:rFonts w:cs="Arial"/>
          <w:noProof/>
          <w:color w:val="000000"/>
          <w:szCs w:val="20"/>
          <w:lang w:eastAsia="sl-SI"/>
        </w:rPr>
      </w:pPr>
    </w:p>
    <w:p w14:paraId="56F25E83" w14:textId="77777777" w:rsidR="000413E7" w:rsidRPr="00110CDE" w:rsidRDefault="000413E7" w:rsidP="000413E7">
      <w:pPr>
        <w:suppressAutoHyphens/>
        <w:jc w:val="left"/>
        <w:textAlignment w:val="baseline"/>
        <w:rPr>
          <w:rFonts w:cs="Arial"/>
          <w:noProof/>
          <w:color w:val="000000"/>
          <w:szCs w:val="20"/>
          <w:lang w:eastAsia="sl-SI"/>
        </w:rPr>
      </w:pPr>
      <w:r w:rsidRPr="00110CDE">
        <w:rPr>
          <w:rFonts w:cs="Arial"/>
          <w:noProof/>
          <w:color w:val="000000"/>
          <w:szCs w:val="20"/>
          <w:lang w:eastAsia="sl-SI"/>
        </w:rPr>
        <w:t>Digitalna video grafična platforma mora imeti:</w:t>
      </w:r>
    </w:p>
    <w:p w14:paraId="2B20A9E6" w14:textId="77777777" w:rsidR="000413E7" w:rsidRPr="00110CDE" w:rsidRDefault="000413E7" w:rsidP="000413E7">
      <w:pPr>
        <w:pStyle w:val="ListParagraph"/>
        <w:numPr>
          <w:ilvl w:val="0"/>
          <w:numId w:val="25"/>
        </w:numPr>
        <w:suppressAutoHyphens/>
        <w:jc w:val="left"/>
        <w:textAlignment w:val="baseline"/>
        <w:rPr>
          <w:rFonts w:cs="Arial"/>
          <w:noProof/>
          <w:color w:val="000000"/>
          <w:szCs w:val="20"/>
          <w:lang w:eastAsia="sl-SI"/>
        </w:rPr>
      </w:pPr>
      <w:r w:rsidRPr="00110CDE">
        <w:rPr>
          <w:rFonts w:cs="Arial"/>
          <w:noProof/>
          <w:color w:val="000000"/>
          <w:szCs w:val="20"/>
          <w:lang w:eastAsia="sl-SI"/>
        </w:rPr>
        <w:t>Najmanj 4 x UHD izhodov in najmanj 2 x HD (1080i) vhoda</w:t>
      </w:r>
    </w:p>
    <w:p w14:paraId="1F229C05" w14:textId="77777777" w:rsidR="000413E7" w:rsidRPr="00110CDE" w:rsidRDefault="000413E7" w:rsidP="000413E7">
      <w:pPr>
        <w:pStyle w:val="ListParagraph"/>
        <w:numPr>
          <w:ilvl w:val="0"/>
          <w:numId w:val="25"/>
        </w:numPr>
        <w:suppressAutoHyphens/>
        <w:jc w:val="left"/>
        <w:textAlignment w:val="baseline"/>
        <w:rPr>
          <w:rFonts w:cs="Arial"/>
          <w:noProof/>
          <w:color w:val="000000"/>
          <w:szCs w:val="20"/>
          <w:lang w:eastAsia="sl-SI"/>
        </w:rPr>
      </w:pPr>
      <w:r w:rsidRPr="00110CDE">
        <w:rPr>
          <w:rFonts w:cs="Arial"/>
          <w:noProof/>
          <w:color w:val="000000"/>
          <w:szCs w:val="20"/>
          <w:lang w:eastAsia="sl-SI"/>
        </w:rPr>
        <w:t>Mora biti zmožen proizvesti sceno 11520 × 2160 pixlov.</w:t>
      </w:r>
    </w:p>
    <w:p w14:paraId="0DC83FE4" w14:textId="77777777" w:rsidR="000413E7" w:rsidRPr="00110CDE" w:rsidRDefault="000413E7" w:rsidP="000413E7">
      <w:pPr>
        <w:pStyle w:val="ListParagraph"/>
        <w:numPr>
          <w:ilvl w:val="0"/>
          <w:numId w:val="25"/>
        </w:numPr>
        <w:suppressAutoHyphens/>
        <w:jc w:val="left"/>
        <w:textAlignment w:val="baseline"/>
        <w:rPr>
          <w:rFonts w:cs="Arial"/>
          <w:noProof/>
          <w:color w:val="000000"/>
          <w:szCs w:val="20"/>
          <w:lang w:eastAsia="sl-SI"/>
        </w:rPr>
      </w:pPr>
      <w:r w:rsidRPr="00110CDE">
        <w:rPr>
          <w:rFonts w:cs="Arial"/>
          <w:noProof/>
          <w:color w:val="000000"/>
          <w:szCs w:val="20"/>
          <w:lang w:eastAsia="sl-SI"/>
        </w:rPr>
        <w:t>Scena mora biti razdeljena na 3 UHD izhode</w:t>
      </w:r>
    </w:p>
    <w:p w14:paraId="5647B9A9" w14:textId="77777777" w:rsidR="000413E7" w:rsidRPr="00110CDE" w:rsidRDefault="000413E7" w:rsidP="000413E7">
      <w:pPr>
        <w:pStyle w:val="ListParagraph"/>
        <w:numPr>
          <w:ilvl w:val="0"/>
          <w:numId w:val="25"/>
        </w:numPr>
        <w:suppressAutoHyphens/>
        <w:jc w:val="left"/>
        <w:textAlignment w:val="baseline"/>
        <w:rPr>
          <w:rFonts w:cs="Arial"/>
          <w:noProof/>
          <w:color w:val="000000"/>
          <w:szCs w:val="20"/>
          <w:lang w:eastAsia="sl-SI"/>
        </w:rPr>
      </w:pPr>
      <w:r w:rsidRPr="00110CDE">
        <w:rPr>
          <w:rFonts w:cs="Arial"/>
          <w:noProof/>
          <w:color w:val="000000"/>
          <w:szCs w:val="20"/>
          <w:lang w:eastAsia="sl-SI"/>
        </w:rPr>
        <w:t>Mora omogočati generiranje scene 11520×2160 pixla jo pomanjšati in prikazati na izhodu za predogled (izhod 4).</w:t>
      </w:r>
    </w:p>
    <w:p w14:paraId="18AA6C34" w14:textId="77777777" w:rsidR="000413E7" w:rsidRPr="00110CDE" w:rsidRDefault="000413E7" w:rsidP="000413E7">
      <w:pPr>
        <w:pStyle w:val="ListParagraph"/>
        <w:numPr>
          <w:ilvl w:val="0"/>
          <w:numId w:val="25"/>
        </w:numPr>
        <w:suppressAutoHyphens/>
        <w:jc w:val="left"/>
        <w:textAlignment w:val="baseline"/>
        <w:rPr>
          <w:rFonts w:cs="Arial"/>
          <w:noProof/>
          <w:color w:val="000000"/>
          <w:szCs w:val="20"/>
          <w:lang w:eastAsia="sl-SI"/>
        </w:rPr>
      </w:pPr>
      <w:r w:rsidRPr="00110CDE">
        <w:rPr>
          <w:rFonts w:cs="Arial"/>
          <w:noProof/>
          <w:color w:val="000000"/>
          <w:szCs w:val="20"/>
          <w:lang w:eastAsia="sl-SI"/>
        </w:rPr>
        <w:t>Omogočati mora dva (2) HD-SDI (1080i) video vhoda</w:t>
      </w:r>
    </w:p>
    <w:p w14:paraId="5D05B844" w14:textId="77777777" w:rsidR="000413E7" w:rsidRPr="00110CDE" w:rsidRDefault="000413E7" w:rsidP="000413E7">
      <w:pPr>
        <w:pStyle w:val="ListParagraph"/>
        <w:numPr>
          <w:ilvl w:val="0"/>
          <w:numId w:val="25"/>
        </w:numPr>
        <w:rPr>
          <w:rFonts w:cs="Arial"/>
          <w:noProof/>
          <w:color w:val="000000"/>
          <w:szCs w:val="20"/>
          <w:lang w:eastAsia="sl-SI"/>
        </w:rPr>
      </w:pPr>
      <w:r w:rsidRPr="00110CDE">
        <w:rPr>
          <w:rFonts w:cs="Arial"/>
          <w:noProof/>
          <w:color w:val="000000"/>
          <w:szCs w:val="20"/>
          <w:lang w:eastAsia="sl-SI"/>
        </w:rPr>
        <w:lastRenderedPageBreak/>
        <w:t>Vsi video vhodi morajo imeti mostični izhod.</w:t>
      </w:r>
    </w:p>
    <w:p w14:paraId="3F7AFD71" w14:textId="77777777" w:rsidR="000413E7" w:rsidRPr="00110CDE" w:rsidRDefault="000413E7" w:rsidP="000413E7">
      <w:pPr>
        <w:numPr>
          <w:ilvl w:val="0"/>
          <w:numId w:val="25"/>
        </w:numPr>
        <w:suppressAutoHyphens/>
        <w:jc w:val="left"/>
        <w:textAlignment w:val="baseline"/>
        <w:rPr>
          <w:rFonts w:cs="Arial"/>
          <w:noProof/>
          <w:color w:val="000000"/>
          <w:szCs w:val="20"/>
          <w:lang w:eastAsia="sl-SI"/>
        </w:rPr>
      </w:pPr>
      <w:r w:rsidRPr="00110CDE">
        <w:rPr>
          <w:rFonts w:cs="Arial"/>
          <w:noProof/>
          <w:color w:val="000000"/>
          <w:szCs w:val="20"/>
          <w:lang w:eastAsia="sl-SI"/>
        </w:rPr>
        <w:t>Vgrajen linearni inserterji (key) na vseh video vhodih.</w:t>
      </w:r>
    </w:p>
    <w:p w14:paraId="6C59B1BD" w14:textId="77777777" w:rsidR="000413E7" w:rsidRPr="00110CDE" w:rsidRDefault="000413E7" w:rsidP="000413E7">
      <w:pPr>
        <w:pStyle w:val="ListParagraph"/>
        <w:numPr>
          <w:ilvl w:val="0"/>
          <w:numId w:val="25"/>
        </w:numPr>
        <w:rPr>
          <w:rFonts w:cs="Arial"/>
          <w:noProof/>
          <w:szCs w:val="20"/>
        </w:rPr>
      </w:pPr>
      <w:r w:rsidRPr="00110CDE">
        <w:rPr>
          <w:rFonts w:cs="Arial"/>
          <w:noProof/>
          <w:szCs w:val="20"/>
        </w:rPr>
        <w:t>Združen (embedded) video in audio signal na HD-SDI izhodu (najmanj kot 4 stereo pari)</w:t>
      </w:r>
    </w:p>
    <w:p w14:paraId="480489C2" w14:textId="77777777" w:rsidR="000413E7" w:rsidRPr="00110CDE" w:rsidRDefault="000413E7" w:rsidP="000413E7">
      <w:pPr>
        <w:pStyle w:val="ListParagraph"/>
        <w:numPr>
          <w:ilvl w:val="0"/>
          <w:numId w:val="25"/>
        </w:numPr>
        <w:suppressAutoHyphens/>
        <w:spacing w:after="200" w:line="276" w:lineRule="auto"/>
        <w:jc w:val="left"/>
        <w:textAlignment w:val="baseline"/>
        <w:rPr>
          <w:rFonts w:cs="Arial"/>
          <w:noProof/>
          <w:color w:val="000000"/>
          <w:szCs w:val="20"/>
          <w:lang w:eastAsia="sl-SI"/>
        </w:rPr>
      </w:pPr>
      <w:r w:rsidRPr="00110CDE">
        <w:rPr>
          <w:noProof/>
          <w:kern w:val="1"/>
        </w:rPr>
        <w:t>Mora imeti PowerWallConfigurator orodje za kofiguracijo in nastavljanje video izhodov na različne ločljivosti in različna razmerja izhodne slike.</w:t>
      </w:r>
    </w:p>
    <w:p w14:paraId="7125B91B" w14:textId="77777777" w:rsidR="000413E7" w:rsidRPr="00110CDE" w:rsidRDefault="000413E7" w:rsidP="000413E7">
      <w:pPr>
        <w:pStyle w:val="ListParagraph"/>
        <w:numPr>
          <w:ilvl w:val="0"/>
          <w:numId w:val="25"/>
        </w:numPr>
        <w:rPr>
          <w:rFonts w:cs="Arial"/>
          <w:noProof/>
          <w:szCs w:val="20"/>
        </w:rPr>
      </w:pPr>
      <w:r w:rsidRPr="00110CDE">
        <w:rPr>
          <w:noProof/>
          <w:kern w:val="1"/>
        </w:rPr>
        <w:t>Mora imeti možnost krmiljenja z Maestro News programsko opremo.</w:t>
      </w:r>
    </w:p>
    <w:p w14:paraId="4F3B34A6" w14:textId="77777777" w:rsidR="000413E7" w:rsidRPr="00110CDE" w:rsidRDefault="000413E7" w:rsidP="000413E7">
      <w:pPr>
        <w:pStyle w:val="ListParagraph"/>
        <w:numPr>
          <w:ilvl w:val="0"/>
          <w:numId w:val="25"/>
        </w:numPr>
        <w:suppressAutoHyphens/>
        <w:spacing w:after="200" w:line="276" w:lineRule="auto"/>
        <w:jc w:val="left"/>
        <w:textAlignment w:val="baseline"/>
        <w:rPr>
          <w:rFonts w:cs="Arial"/>
          <w:noProof/>
          <w:color w:val="000000"/>
          <w:szCs w:val="20"/>
          <w:lang w:eastAsia="sl-SI"/>
        </w:rPr>
      </w:pPr>
      <w:r w:rsidRPr="00110CDE">
        <w:rPr>
          <w:noProof/>
          <w:kern w:val="1"/>
        </w:rPr>
        <w:t>Mora imeti možnost predvajanja grafičnih predlog izdelanih z Maestro Designer programsko opremo.</w:t>
      </w:r>
    </w:p>
    <w:p w14:paraId="2D5F9740" w14:textId="77777777" w:rsidR="000413E7" w:rsidRPr="00110CDE" w:rsidRDefault="000413E7" w:rsidP="000413E7">
      <w:pPr>
        <w:pStyle w:val="ListParagraph"/>
        <w:numPr>
          <w:ilvl w:val="0"/>
          <w:numId w:val="25"/>
        </w:numPr>
        <w:rPr>
          <w:rFonts w:cs="Arial"/>
          <w:noProof/>
          <w:color w:val="000000"/>
          <w:szCs w:val="20"/>
          <w:lang w:eastAsia="sl-SI"/>
        </w:rPr>
      </w:pPr>
      <w:r w:rsidRPr="00110CDE">
        <w:rPr>
          <w:rFonts w:cs="Arial"/>
          <w:noProof/>
          <w:color w:val="000000"/>
          <w:szCs w:val="20"/>
          <w:lang w:eastAsia="sl-SI"/>
        </w:rPr>
        <w:t>Dvojni napajalnik.</w:t>
      </w:r>
    </w:p>
    <w:p w14:paraId="473A4F03" w14:textId="77777777" w:rsidR="000413E7" w:rsidRPr="00110CDE" w:rsidRDefault="000413E7" w:rsidP="000413E7">
      <w:pPr>
        <w:pStyle w:val="ListParagraph"/>
        <w:numPr>
          <w:ilvl w:val="0"/>
          <w:numId w:val="25"/>
        </w:numPr>
        <w:suppressAutoHyphens/>
        <w:spacing w:after="200" w:line="276" w:lineRule="auto"/>
        <w:jc w:val="left"/>
        <w:textAlignment w:val="baseline"/>
        <w:rPr>
          <w:rFonts w:cs="Arial"/>
          <w:noProof/>
          <w:color w:val="000000"/>
          <w:szCs w:val="20"/>
          <w:lang w:eastAsia="sl-SI"/>
        </w:rPr>
      </w:pPr>
      <w:r w:rsidRPr="00110CDE">
        <w:rPr>
          <w:rFonts w:cs="Arial"/>
          <w:noProof/>
          <w:color w:val="000000"/>
          <w:szCs w:val="20"/>
          <w:lang w:eastAsia="sl-SI"/>
        </w:rPr>
        <w:t>Mora imeti možnost sinhronizacije s TV</w:t>
      </w:r>
      <w:r w:rsidRPr="00110CDE">
        <w:rPr>
          <w:noProof/>
          <w:kern w:val="1"/>
        </w:rPr>
        <w:t xml:space="preserve"> studio z video referenčnim signalom (three level ali black burst) in mora imeti poseben video vhod za referenčni signal.</w:t>
      </w:r>
    </w:p>
    <w:p w14:paraId="22F5FAFC" w14:textId="77777777" w:rsidR="000413E7" w:rsidRPr="00110CDE" w:rsidRDefault="000413E7" w:rsidP="000413E7">
      <w:pPr>
        <w:pStyle w:val="ListParagraph"/>
        <w:numPr>
          <w:ilvl w:val="0"/>
          <w:numId w:val="25"/>
        </w:numPr>
        <w:suppressAutoHyphens/>
        <w:spacing w:after="200" w:line="276" w:lineRule="auto"/>
        <w:jc w:val="left"/>
        <w:textAlignment w:val="baseline"/>
        <w:rPr>
          <w:rFonts w:cs="Arial"/>
          <w:noProof/>
          <w:color w:val="000000"/>
          <w:szCs w:val="20"/>
          <w:lang w:eastAsia="sl-SI"/>
        </w:rPr>
      </w:pPr>
      <w:r w:rsidRPr="00110CDE">
        <w:rPr>
          <w:noProof/>
          <w:kern w:val="1"/>
        </w:rPr>
        <w:t xml:space="preserve">Mora imeti najmanj dva (2) Ethernet mrežna priključka. </w:t>
      </w:r>
    </w:p>
    <w:p w14:paraId="51AA67AB" w14:textId="77777777" w:rsidR="000413E7" w:rsidRPr="00110CDE" w:rsidRDefault="000413E7" w:rsidP="000413E7">
      <w:pPr>
        <w:pStyle w:val="ListParagraph"/>
        <w:numPr>
          <w:ilvl w:val="0"/>
          <w:numId w:val="25"/>
        </w:numPr>
        <w:suppressAutoHyphens/>
        <w:spacing w:after="200" w:line="276" w:lineRule="auto"/>
        <w:jc w:val="left"/>
        <w:textAlignment w:val="baseline"/>
        <w:rPr>
          <w:rFonts w:cs="Arial"/>
          <w:noProof/>
          <w:color w:val="000000"/>
          <w:szCs w:val="20"/>
          <w:lang w:eastAsia="sl-SI"/>
        </w:rPr>
      </w:pPr>
      <w:r w:rsidRPr="00110CDE">
        <w:rPr>
          <w:rFonts w:cs="Arial"/>
          <w:noProof/>
          <w:color w:val="000000"/>
          <w:szCs w:val="20"/>
          <w:lang w:eastAsia="sl-SI"/>
        </w:rPr>
        <w:t>Vključevati mora nosilce za vgradnjo v 19'' omaro za aparature</w:t>
      </w:r>
    </w:p>
    <w:p w14:paraId="1157E7F6" w14:textId="77777777" w:rsidR="000413E7" w:rsidRPr="00110CDE" w:rsidRDefault="000413E7" w:rsidP="000413E7">
      <w:pPr>
        <w:pStyle w:val="ListParagraph"/>
        <w:suppressAutoHyphens/>
        <w:spacing w:after="200" w:line="276" w:lineRule="auto"/>
        <w:jc w:val="left"/>
        <w:textAlignment w:val="baseline"/>
        <w:rPr>
          <w:rFonts w:cs="Arial"/>
          <w:noProof/>
          <w:color w:val="000000"/>
          <w:szCs w:val="20"/>
          <w:lang w:eastAsia="sl-SI"/>
        </w:rPr>
      </w:pPr>
    </w:p>
    <w:p w14:paraId="746A7DDD" w14:textId="77777777" w:rsidR="000413E7" w:rsidRPr="00110CDE" w:rsidRDefault="000413E7" w:rsidP="000413E7">
      <w:pPr>
        <w:pStyle w:val="ListParagraph"/>
        <w:suppressAutoHyphens/>
        <w:jc w:val="left"/>
        <w:textAlignment w:val="baseline"/>
        <w:rPr>
          <w:rFonts w:cs="Arial"/>
          <w:noProof/>
          <w:color w:val="000000"/>
          <w:szCs w:val="20"/>
          <w:lang w:eastAsia="sl-SI"/>
        </w:rPr>
      </w:pPr>
    </w:p>
    <w:p w14:paraId="346B7BA6" w14:textId="043CBE2E" w:rsidR="000413E7" w:rsidRPr="00110CDE" w:rsidRDefault="000413E7" w:rsidP="000413E7">
      <w:pPr>
        <w:keepNext/>
        <w:suppressAutoHyphens/>
        <w:spacing w:before="120" w:after="120"/>
        <w:outlineLvl w:val="1"/>
        <w:rPr>
          <w:b/>
          <w:noProof/>
          <w:kern w:val="1"/>
          <w:sz w:val="22"/>
          <w:szCs w:val="22"/>
          <w:u w:val="single"/>
          <w:lang w:eastAsia="ar-SA"/>
        </w:rPr>
      </w:pPr>
      <w:bookmarkStart w:id="61" w:name="_Toc116380727"/>
      <w:r w:rsidRPr="00110CDE">
        <w:rPr>
          <w:b/>
          <w:noProof/>
          <w:kern w:val="1"/>
          <w:sz w:val="22"/>
          <w:szCs w:val="22"/>
          <w:u w:val="single"/>
          <w:lang w:eastAsia="ar-SA"/>
        </w:rPr>
        <w:t>Povzetek, katero opremo morajo ponudniki ponuditi  v tem razpisu:</w:t>
      </w:r>
      <w:bookmarkEnd w:id="61"/>
    </w:p>
    <w:p w14:paraId="2958AF32" w14:textId="77777777" w:rsidR="001C5F18" w:rsidRPr="00110CDE" w:rsidRDefault="001C5F18" w:rsidP="001C5F18">
      <w:pPr>
        <w:keepNext/>
        <w:suppressAutoHyphens/>
        <w:outlineLvl w:val="1"/>
        <w:rPr>
          <w:b/>
          <w:noProof/>
          <w:kern w:val="1"/>
          <w:sz w:val="22"/>
          <w:szCs w:val="22"/>
          <w:u w:val="single"/>
          <w:lang w:eastAsia="ar-SA"/>
        </w:rPr>
      </w:pPr>
    </w:p>
    <w:p w14:paraId="4B5472E5" w14:textId="074F4779" w:rsidR="000413E7" w:rsidRPr="00110CDE" w:rsidRDefault="000413E7" w:rsidP="000413E7">
      <w:pPr>
        <w:pStyle w:val="ListParagraph"/>
        <w:numPr>
          <w:ilvl w:val="0"/>
          <w:numId w:val="26"/>
        </w:numPr>
        <w:rPr>
          <w:noProof/>
          <w:kern w:val="1"/>
          <w:lang w:eastAsia="ar-SA"/>
        </w:rPr>
      </w:pPr>
      <w:r w:rsidRPr="00110CDE">
        <w:rPr>
          <w:noProof/>
          <w:kern w:val="1"/>
          <w:lang w:eastAsia="ar-SA"/>
        </w:rPr>
        <w:t>Grafični strežnik za video prikazovalnik v TV Studiu.</w:t>
      </w:r>
    </w:p>
    <w:p w14:paraId="01C89AA7" w14:textId="3B95FDF7" w:rsidR="000413E7" w:rsidRPr="00110CDE" w:rsidRDefault="000413E7" w:rsidP="000413E7">
      <w:pPr>
        <w:pStyle w:val="ListParagraph"/>
        <w:numPr>
          <w:ilvl w:val="0"/>
          <w:numId w:val="26"/>
        </w:numPr>
        <w:rPr>
          <w:noProof/>
          <w:kern w:val="1"/>
          <w:lang w:eastAsia="ar-SA"/>
        </w:rPr>
      </w:pPr>
      <w:r w:rsidRPr="00110CDE">
        <w:rPr>
          <w:noProof/>
          <w:kern w:val="1"/>
          <w:lang w:eastAsia="ar-SA"/>
        </w:rPr>
        <w:t>Instalacija strežnik</w:t>
      </w:r>
      <w:r w:rsidR="001C5F18" w:rsidRPr="00110CDE">
        <w:rPr>
          <w:noProof/>
          <w:kern w:val="1"/>
          <w:lang w:eastAsia="ar-SA"/>
        </w:rPr>
        <w:t>a</w:t>
      </w:r>
      <w:r w:rsidRPr="00110CDE">
        <w:rPr>
          <w:noProof/>
          <w:kern w:val="1"/>
          <w:lang w:eastAsia="ar-SA"/>
        </w:rPr>
        <w:t xml:space="preserve"> in </w:t>
      </w:r>
      <w:r w:rsidR="001C5F18" w:rsidRPr="00110CDE">
        <w:rPr>
          <w:noProof/>
          <w:kern w:val="1"/>
          <w:lang w:eastAsia="ar-SA"/>
        </w:rPr>
        <w:t xml:space="preserve">njegova </w:t>
      </w:r>
      <w:r w:rsidRPr="00110CDE">
        <w:rPr>
          <w:noProof/>
          <w:kern w:val="1"/>
          <w:lang w:eastAsia="ar-SA"/>
        </w:rPr>
        <w:t>integracija v obstoječi grafični sistem Avid na RTV Slovenija – Maribor.</w:t>
      </w:r>
    </w:p>
    <w:p w14:paraId="07E1BBE2" w14:textId="4A45EBC1" w:rsidR="000413E7" w:rsidRPr="00110CDE" w:rsidRDefault="000413E7" w:rsidP="001C5F18">
      <w:pPr>
        <w:spacing w:line="276" w:lineRule="auto"/>
        <w:rPr>
          <w:rFonts w:cs="Arial"/>
          <w:noProof/>
          <w:color w:val="000000"/>
          <w:szCs w:val="20"/>
          <w:lang w:eastAsia="sl-SI"/>
        </w:rPr>
      </w:pPr>
    </w:p>
    <w:p w14:paraId="777215BD" w14:textId="77777777" w:rsidR="001C5F18" w:rsidRPr="00110CDE" w:rsidRDefault="001C5F18" w:rsidP="001C5F18">
      <w:pPr>
        <w:spacing w:line="276" w:lineRule="auto"/>
        <w:rPr>
          <w:rFonts w:cs="Arial"/>
          <w:noProof/>
          <w:color w:val="000000"/>
          <w:szCs w:val="20"/>
          <w:lang w:eastAsia="sl-SI"/>
        </w:rPr>
      </w:pPr>
    </w:p>
    <w:p w14:paraId="0F709DFD" w14:textId="77777777" w:rsidR="00A73CC9" w:rsidRPr="00110CDE" w:rsidRDefault="00A73CC9" w:rsidP="00A73CC9">
      <w:pPr>
        <w:pStyle w:val="Heading2"/>
        <w:numPr>
          <w:ilvl w:val="1"/>
          <w:numId w:val="1"/>
        </w:numPr>
        <w:spacing w:before="0" w:after="0"/>
        <w:rPr>
          <w:b/>
          <w:noProof/>
          <w:sz w:val="22"/>
          <w:szCs w:val="22"/>
          <w:lang w:eastAsia="ar-SA"/>
        </w:rPr>
      </w:pPr>
      <w:bookmarkStart w:id="62" w:name="_Toc411859580"/>
      <w:bookmarkStart w:id="63" w:name="_Toc443988878"/>
      <w:bookmarkStart w:id="64" w:name="_Toc116380728"/>
      <w:r w:rsidRPr="00110CDE">
        <w:rPr>
          <w:b/>
          <w:noProof/>
          <w:sz w:val="22"/>
          <w:szCs w:val="22"/>
          <w:lang w:eastAsia="ar-SA"/>
        </w:rPr>
        <w:t>OSTALE ZAHTEVE</w:t>
      </w:r>
      <w:bookmarkEnd w:id="62"/>
      <w:bookmarkEnd w:id="63"/>
      <w:bookmarkEnd w:id="64"/>
    </w:p>
    <w:p w14:paraId="1B0894CB" w14:textId="72EFD929" w:rsidR="001C5F18" w:rsidRPr="00110CDE" w:rsidRDefault="00A73CC9" w:rsidP="001C5F18">
      <w:pPr>
        <w:suppressAutoHyphens/>
        <w:rPr>
          <w:noProof/>
          <w:lang w:eastAsia="ar-SA"/>
        </w:rPr>
      </w:pPr>
      <w:r w:rsidRPr="00110CDE">
        <w:rPr>
          <w:noProof/>
          <w:lang w:eastAsia="ar-SA"/>
        </w:rPr>
        <w:t xml:space="preserve"> </w:t>
      </w:r>
    </w:p>
    <w:p w14:paraId="766AE005" w14:textId="77777777" w:rsidR="00770A1D" w:rsidRPr="00110CDE" w:rsidRDefault="00770A1D" w:rsidP="001C5F18">
      <w:pPr>
        <w:suppressAutoHyphens/>
        <w:rPr>
          <w:noProof/>
          <w:lang w:eastAsia="ar-SA"/>
        </w:rPr>
      </w:pPr>
    </w:p>
    <w:p w14:paraId="7B2F6A68" w14:textId="091F90F4" w:rsidR="001C5F18" w:rsidRPr="00110CDE" w:rsidRDefault="001C5F18" w:rsidP="001C5F18">
      <w:pPr>
        <w:suppressAutoHyphens/>
        <w:rPr>
          <w:rFonts w:cs="Arial"/>
          <w:b/>
          <w:noProof/>
          <w:lang w:eastAsia="ar-SA"/>
        </w:rPr>
      </w:pPr>
      <w:r w:rsidRPr="00110CDE">
        <w:rPr>
          <w:rFonts w:cs="Arial"/>
          <w:b/>
          <w:noProof/>
          <w:lang w:eastAsia="ar-SA"/>
        </w:rPr>
        <w:t>Dobavni rok</w:t>
      </w:r>
    </w:p>
    <w:p w14:paraId="651216EF" w14:textId="77777777" w:rsidR="001C5F18" w:rsidRPr="00110CDE" w:rsidRDefault="001C5F18" w:rsidP="001C5F18">
      <w:pPr>
        <w:suppressAutoHyphens/>
        <w:rPr>
          <w:rFonts w:cs="Arial"/>
          <w:b/>
          <w:noProof/>
          <w:lang w:eastAsia="ar-SA"/>
        </w:rPr>
      </w:pPr>
    </w:p>
    <w:p w14:paraId="0206B21C" w14:textId="6BC621DF" w:rsidR="001C5F18" w:rsidRPr="00110CDE" w:rsidRDefault="001C5F18" w:rsidP="001C5F18">
      <w:pPr>
        <w:suppressAutoHyphens/>
        <w:rPr>
          <w:rFonts w:cs="Arial"/>
          <w:noProof/>
          <w:lang w:eastAsia="ar-SA"/>
        </w:rPr>
      </w:pPr>
      <w:r w:rsidRPr="00110CDE">
        <w:rPr>
          <w:noProof/>
        </w:rPr>
        <w:t xml:space="preserve">Naročnik zahteva dobavo opreme v roku največ </w:t>
      </w:r>
      <w:r w:rsidR="00241955" w:rsidRPr="00110CDE">
        <w:rPr>
          <w:noProof/>
        </w:rPr>
        <w:t xml:space="preserve"> trideset (</w:t>
      </w:r>
      <w:r w:rsidRPr="00110CDE">
        <w:rPr>
          <w:noProof/>
        </w:rPr>
        <w:t>30</w:t>
      </w:r>
      <w:r w:rsidR="00241955" w:rsidRPr="00110CDE">
        <w:rPr>
          <w:noProof/>
        </w:rPr>
        <w:t>)</w:t>
      </w:r>
      <w:r w:rsidRPr="00110CDE">
        <w:rPr>
          <w:noProof/>
        </w:rPr>
        <w:t xml:space="preserve"> dni od dneva pričetka veljavnosti pogodbe</w:t>
      </w:r>
      <w:r w:rsidRPr="00110CDE">
        <w:rPr>
          <w:rFonts w:cs="Arial"/>
          <w:noProof/>
          <w:lang w:eastAsia="ar-SA"/>
        </w:rPr>
        <w:t>.</w:t>
      </w:r>
    </w:p>
    <w:p w14:paraId="55EB8322" w14:textId="77777777" w:rsidR="001C5F18" w:rsidRPr="00110CDE" w:rsidRDefault="001C5F18" w:rsidP="001C5F18">
      <w:pPr>
        <w:suppressAutoHyphens/>
        <w:rPr>
          <w:rFonts w:cs="Arial"/>
          <w:noProof/>
          <w:lang w:eastAsia="ar-SA"/>
        </w:rPr>
      </w:pPr>
    </w:p>
    <w:p w14:paraId="47129A94" w14:textId="77777777" w:rsidR="001C5F18" w:rsidRPr="00110CDE" w:rsidRDefault="001C5F18" w:rsidP="001C5F18">
      <w:pPr>
        <w:suppressAutoHyphens/>
        <w:rPr>
          <w:rFonts w:cs="Arial"/>
          <w:noProof/>
          <w:lang w:eastAsia="ar-SA"/>
        </w:rPr>
      </w:pPr>
    </w:p>
    <w:p w14:paraId="2FC0E779" w14:textId="77777777" w:rsidR="001C5F18" w:rsidRPr="00110CDE" w:rsidRDefault="001C5F18" w:rsidP="001C5F18">
      <w:pPr>
        <w:suppressAutoHyphens/>
        <w:rPr>
          <w:rFonts w:cs="Arial"/>
          <w:b/>
          <w:noProof/>
          <w:lang w:eastAsia="ar-SA"/>
        </w:rPr>
      </w:pPr>
      <w:r w:rsidRPr="00110CDE">
        <w:rPr>
          <w:rFonts w:cs="Arial"/>
          <w:b/>
          <w:noProof/>
          <w:lang w:eastAsia="ar-SA"/>
        </w:rPr>
        <w:t>Kosovni prevzem</w:t>
      </w:r>
    </w:p>
    <w:p w14:paraId="167CE048" w14:textId="77777777" w:rsidR="001C5F18" w:rsidRPr="00110CDE" w:rsidRDefault="001C5F18" w:rsidP="001C5F18">
      <w:pPr>
        <w:suppressAutoHyphens/>
        <w:rPr>
          <w:rFonts w:cs="Arial"/>
          <w:b/>
          <w:noProof/>
          <w:lang w:eastAsia="ar-SA"/>
        </w:rPr>
      </w:pPr>
    </w:p>
    <w:p w14:paraId="6890628E" w14:textId="0628DC40" w:rsidR="001C5F18" w:rsidRPr="00110CDE" w:rsidRDefault="001C5F18" w:rsidP="001C5F18">
      <w:pPr>
        <w:suppressAutoHyphens/>
        <w:rPr>
          <w:rFonts w:cs="Arial"/>
          <w:noProof/>
          <w:lang w:eastAsia="ar-SA"/>
        </w:rPr>
      </w:pPr>
      <w:r w:rsidRPr="00110CDE">
        <w:rPr>
          <w:rFonts w:cs="Arial"/>
          <w:noProof/>
          <w:lang w:eastAsia="ar-SA"/>
        </w:rPr>
        <w:t>Kosovni prevzem opreme bo opravil naročnik v skladišču RTV Slovenija, Čufarjeva 6 v Ljubljani.</w:t>
      </w:r>
      <w:r w:rsidR="00241955" w:rsidRPr="00110CDE">
        <w:rPr>
          <w:rFonts w:cs="Arial"/>
          <w:noProof/>
          <w:lang w:eastAsia="ar-SA"/>
        </w:rPr>
        <w:t xml:space="preserve"> </w:t>
      </w:r>
      <w:r w:rsidRPr="00110CDE">
        <w:rPr>
          <w:rFonts w:cs="Arial"/>
          <w:noProof/>
          <w:lang w:eastAsia="ar-SA"/>
        </w:rPr>
        <w:t xml:space="preserve">S  kosovnim prevzemom se ugotavlja ali je dobavljena oprema v skladu z veljavno pogodbo. </w:t>
      </w:r>
    </w:p>
    <w:p w14:paraId="0621DBF3" w14:textId="77777777" w:rsidR="001C5F18" w:rsidRPr="00110CDE" w:rsidRDefault="001C5F18" w:rsidP="001C5F18">
      <w:pPr>
        <w:suppressAutoHyphens/>
        <w:rPr>
          <w:rFonts w:cs="Arial"/>
          <w:noProof/>
          <w:lang w:eastAsia="ar-SA"/>
        </w:rPr>
      </w:pPr>
    </w:p>
    <w:p w14:paraId="5BFF9E24" w14:textId="77777777" w:rsidR="001C5F18" w:rsidRPr="00110CDE" w:rsidRDefault="001C5F18" w:rsidP="001C5F18">
      <w:pPr>
        <w:suppressAutoHyphens/>
        <w:rPr>
          <w:rFonts w:cs="Arial"/>
          <w:noProof/>
          <w:lang w:eastAsia="ar-SA"/>
        </w:rPr>
      </w:pPr>
      <w:r w:rsidRPr="00110CDE">
        <w:rPr>
          <w:rFonts w:cs="Arial"/>
          <w:noProof/>
          <w:lang w:eastAsia="ar-SA"/>
        </w:rPr>
        <w:t>Kosovni prevzem opreme mora biti opravljen najkasneje v petih (5) delovnih dneh po prejemu v skladišče naročnika.</w:t>
      </w:r>
    </w:p>
    <w:p w14:paraId="7862B300" w14:textId="77777777" w:rsidR="001C5F18" w:rsidRPr="00110CDE" w:rsidRDefault="001C5F18" w:rsidP="001C5F18">
      <w:pPr>
        <w:suppressAutoHyphens/>
        <w:rPr>
          <w:rFonts w:cs="Arial"/>
          <w:noProof/>
          <w:lang w:eastAsia="ar-SA"/>
        </w:rPr>
      </w:pPr>
    </w:p>
    <w:p w14:paraId="7D7A04BA" w14:textId="77777777" w:rsidR="001C5F18" w:rsidRPr="00110CDE" w:rsidRDefault="001C5F18" w:rsidP="001C5F18">
      <w:pPr>
        <w:suppressAutoHyphens/>
        <w:rPr>
          <w:rFonts w:cs="Arial"/>
          <w:noProof/>
          <w:lang w:eastAsia="ar-SA"/>
        </w:rPr>
      </w:pPr>
    </w:p>
    <w:p w14:paraId="4D144BFB" w14:textId="77777777" w:rsidR="001C5F18" w:rsidRPr="00110CDE" w:rsidRDefault="001C5F18" w:rsidP="001C5F18">
      <w:pPr>
        <w:suppressAutoHyphens/>
        <w:jc w:val="left"/>
        <w:textAlignment w:val="baseline"/>
        <w:rPr>
          <w:rFonts w:cs="Arial"/>
          <w:b/>
          <w:noProof/>
          <w:lang w:eastAsia="ar-SA"/>
        </w:rPr>
      </w:pPr>
      <w:bookmarkStart w:id="65" w:name="_Hlk116289193"/>
      <w:r w:rsidRPr="00110CDE">
        <w:rPr>
          <w:rFonts w:cs="Arial"/>
          <w:b/>
          <w:noProof/>
          <w:lang w:eastAsia="ar-SA"/>
        </w:rPr>
        <w:t>Instalacija in integracija</w:t>
      </w:r>
    </w:p>
    <w:p w14:paraId="1EB3B221" w14:textId="77777777" w:rsidR="001C5F18" w:rsidRPr="00110CDE" w:rsidRDefault="001C5F18" w:rsidP="001C5F18">
      <w:pPr>
        <w:suppressAutoHyphens/>
        <w:jc w:val="left"/>
        <w:textAlignment w:val="baseline"/>
        <w:rPr>
          <w:rFonts w:cs="Arial"/>
          <w:b/>
          <w:noProof/>
          <w:lang w:eastAsia="ar-SA"/>
        </w:rPr>
      </w:pPr>
    </w:p>
    <w:p w14:paraId="6EC55C93" w14:textId="1907B4A3" w:rsidR="001C5F18" w:rsidRPr="00110CDE" w:rsidRDefault="001C5F18" w:rsidP="001C5F18">
      <w:pPr>
        <w:suppressAutoHyphens/>
        <w:textAlignment w:val="baseline"/>
        <w:rPr>
          <w:rFonts w:cs="Arial"/>
          <w:noProof/>
          <w:lang w:eastAsia="ar-SA"/>
        </w:rPr>
      </w:pPr>
      <w:r w:rsidRPr="00110CDE">
        <w:rPr>
          <w:rFonts w:cs="Arial"/>
          <w:noProof/>
          <w:lang w:eastAsia="ar-SA"/>
        </w:rPr>
        <w:t>Ponudnik mora ponuditi in izvesti instalacijo grafičnega strežnika in njegovo integracijo v obstoječi grafični sistem ORAD. To pomeni, da bo imel tudi nov strežnik dostop do skupne baze template-ov, video posnetkov, grafičnih sekvenc, stoječih slik ipd., kot to velja za ostale strežnike v obstoječem grafičnem sistemu Orad na RTV Slovenija.</w:t>
      </w:r>
    </w:p>
    <w:p w14:paraId="247D6346" w14:textId="77777777" w:rsidR="001C5F18" w:rsidRPr="00110CDE" w:rsidRDefault="001C5F18" w:rsidP="001C5F18">
      <w:pPr>
        <w:suppressAutoHyphens/>
        <w:textAlignment w:val="baseline"/>
        <w:rPr>
          <w:rFonts w:cs="Arial"/>
          <w:noProof/>
          <w:color w:val="000000"/>
          <w:szCs w:val="20"/>
          <w:lang w:eastAsia="sl-SI"/>
        </w:rPr>
      </w:pPr>
    </w:p>
    <w:p w14:paraId="79562F3F" w14:textId="06A9ABD9" w:rsidR="001C5F18" w:rsidRPr="00110CDE" w:rsidRDefault="001C5F18" w:rsidP="001C5F18">
      <w:pPr>
        <w:rPr>
          <w:rFonts w:cs="Arial"/>
          <w:noProof/>
          <w:lang w:eastAsia="ar-SA"/>
        </w:rPr>
      </w:pPr>
      <w:r w:rsidRPr="00110CDE">
        <w:rPr>
          <w:rFonts w:cs="Arial"/>
          <w:noProof/>
          <w:lang w:eastAsia="ar-SA"/>
        </w:rPr>
        <w:t xml:space="preserve">Instalacija in integracija mora biti izvedena najkasneje v roku </w:t>
      </w:r>
      <w:bookmarkStart w:id="66" w:name="_Hlk116281926"/>
      <w:r w:rsidRPr="00110CDE">
        <w:rPr>
          <w:rFonts w:cs="Arial"/>
          <w:noProof/>
          <w:lang w:eastAsia="ar-SA"/>
        </w:rPr>
        <w:t xml:space="preserve">štirinajst </w:t>
      </w:r>
      <w:r w:rsidR="006B6465" w:rsidRPr="00110CDE">
        <w:rPr>
          <w:rFonts w:cs="Arial"/>
          <w:noProof/>
          <w:lang w:eastAsia="ar-SA"/>
        </w:rPr>
        <w:t>(</w:t>
      </w:r>
      <w:r w:rsidRPr="00110CDE">
        <w:rPr>
          <w:rFonts w:cs="Arial"/>
          <w:noProof/>
          <w:lang w:eastAsia="ar-SA"/>
        </w:rPr>
        <w:t>14</w:t>
      </w:r>
      <w:r w:rsidR="006B6465" w:rsidRPr="00110CDE">
        <w:rPr>
          <w:rFonts w:cs="Arial"/>
          <w:noProof/>
          <w:lang w:eastAsia="ar-SA"/>
        </w:rPr>
        <w:t>)</w:t>
      </w:r>
      <w:r w:rsidRPr="00110CDE">
        <w:rPr>
          <w:rFonts w:cs="Arial"/>
          <w:noProof/>
          <w:lang w:eastAsia="ar-SA"/>
        </w:rPr>
        <w:t xml:space="preserve"> dni </w:t>
      </w:r>
      <w:bookmarkEnd w:id="66"/>
      <w:r w:rsidRPr="00110CDE">
        <w:rPr>
          <w:rFonts w:cs="Arial"/>
          <w:noProof/>
          <w:lang w:eastAsia="ar-SA"/>
        </w:rPr>
        <w:t>po kosovnem prevzemu opreme.</w:t>
      </w:r>
    </w:p>
    <w:bookmarkEnd w:id="65"/>
    <w:p w14:paraId="7A5F7447" w14:textId="77777777" w:rsidR="001C5F18" w:rsidRPr="00110CDE" w:rsidRDefault="001C5F18" w:rsidP="001C5F18">
      <w:pPr>
        <w:rPr>
          <w:rFonts w:cs="Arial"/>
          <w:noProof/>
          <w:lang w:eastAsia="ar-SA"/>
        </w:rPr>
      </w:pPr>
    </w:p>
    <w:p w14:paraId="3AFCB351" w14:textId="77777777" w:rsidR="001C5F18" w:rsidRPr="00110CDE" w:rsidRDefault="001C5F18" w:rsidP="001C5F18">
      <w:pPr>
        <w:suppressAutoHyphens/>
        <w:rPr>
          <w:rFonts w:cs="Arial"/>
          <w:b/>
          <w:noProof/>
          <w:lang w:eastAsia="ar-SA"/>
        </w:rPr>
      </w:pPr>
    </w:p>
    <w:p w14:paraId="0B77F715" w14:textId="59458380" w:rsidR="001C5F18" w:rsidRPr="00110CDE" w:rsidRDefault="001C5F18" w:rsidP="001C5F18">
      <w:pPr>
        <w:suppressAutoHyphens/>
        <w:rPr>
          <w:rFonts w:cs="Arial"/>
          <w:b/>
          <w:noProof/>
          <w:lang w:eastAsia="ar-SA"/>
        </w:rPr>
      </w:pPr>
      <w:r w:rsidRPr="00110CDE">
        <w:rPr>
          <w:rFonts w:cs="Arial"/>
          <w:b/>
          <w:noProof/>
          <w:lang w:eastAsia="ar-SA"/>
        </w:rPr>
        <w:t xml:space="preserve">Končni prevzem </w:t>
      </w:r>
      <w:r w:rsidR="00964C7B" w:rsidRPr="00110CDE">
        <w:rPr>
          <w:rFonts w:cs="Arial"/>
          <w:b/>
          <w:noProof/>
          <w:lang w:eastAsia="ar-SA"/>
        </w:rPr>
        <w:t>opreme</w:t>
      </w:r>
    </w:p>
    <w:p w14:paraId="144E8D24" w14:textId="77777777" w:rsidR="001C5F18" w:rsidRPr="00110CDE" w:rsidRDefault="001C5F18" w:rsidP="001C5F18">
      <w:pPr>
        <w:suppressAutoHyphens/>
        <w:rPr>
          <w:rFonts w:cs="Arial"/>
          <w:b/>
          <w:noProof/>
          <w:lang w:eastAsia="ar-SA"/>
        </w:rPr>
      </w:pPr>
    </w:p>
    <w:p w14:paraId="24894D82" w14:textId="4D4F2927" w:rsidR="001C5F18" w:rsidRPr="00110CDE" w:rsidRDefault="001C5F18" w:rsidP="001C5F18">
      <w:pPr>
        <w:suppressAutoHyphens/>
        <w:rPr>
          <w:noProof/>
          <w:lang w:eastAsia="ar-SA"/>
        </w:rPr>
      </w:pPr>
      <w:r w:rsidRPr="00110CDE">
        <w:rPr>
          <w:noProof/>
          <w:lang w:eastAsia="ar-SA"/>
        </w:rPr>
        <w:t xml:space="preserve">Namen končnega prevzema </w:t>
      </w:r>
      <w:r w:rsidR="00964C7B" w:rsidRPr="00110CDE">
        <w:rPr>
          <w:noProof/>
          <w:lang w:eastAsia="ar-SA"/>
        </w:rPr>
        <w:t>opreme</w:t>
      </w:r>
      <w:r w:rsidRPr="00110CDE">
        <w:rPr>
          <w:noProof/>
          <w:lang w:eastAsia="ar-SA"/>
        </w:rPr>
        <w:t xml:space="preserve"> je ugotovitev, </w:t>
      </w:r>
      <w:r w:rsidR="00964C7B" w:rsidRPr="00110CDE">
        <w:rPr>
          <w:noProof/>
          <w:lang w:eastAsia="ar-SA"/>
        </w:rPr>
        <w:t>ali je oprema dobavljena</w:t>
      </w:r>
      <w:r w:rsidRPr="00110CDE">
        <w:rPr>
          <w:noProof/>
          <w:lang w:eastAsia="ar-SA"/>
        </w:rPr>
        <w:t xml:space="preserve"> in deluje v skladu z v razpisnih pogojih zahtevanimi tehnološkimi in funkcionalnimi lastnostmi. V postopku končnega prevzema ugotavljamo predvsem naslednje:</w:t>
      </w:r>
    </w:p>
    <w:p w14:paraId="426F4D3E" w14:textId="77777777" w:rsidR="001C5F18" w:rsidRPr="00110CDE" w:rsidRDefault="001C5F18" w:rsidP="001C5F18">
      <w:pPr>
        <w:pStyle w:val="ListParagraph"/>
        <w:numPr>
          <w:ilvl w:val="0"/>
          <w:numId w:val="27"/>
        </w:numPr>
        <w:rPr>
          <w:noProof/>
          <w:lang w:eastAsia="ar-SA"/>
        </w:rPr>
      </w:pPr>
      <w:r w:rsidRPr="00110CDE">
        <w:rPr>
          <w:noProof/>
          <w:lang w:eastAsia="ar-SA"/>
        </w:rPr>
        <w:t>doseženo funkcionalnost sistema ob maksimalni obremenitvi vseh komponent,</w:t>
      </w:r>
    </w:p>
    <w:p w14:paraId="42F31545" w14:textId="77777777" w:rsidR="001C5F18" w:rsidRPr="00110CDE" w:rsidRDefault="001C5F18" w:rsidP="001C5F18">
      <w:pPr>
        <w:pStyle w:val="ListParagraph"/>
        <w:numPr>
          <w:ilvl w:val="0"/>
          <w:numId w:val="27"/>
        </w:numPr>
        <w:rPr>
          <w:noProof/>
          <w:lang w:eastAsia="ar-SA"/>
        </w:rPr>
      </w:pPr>
      <w:r w:rsidRPr="00110CDE">
        <w:rPr>
          <w:noProof/>
          <w:lang w:eastAsia="ar-SA"/>
        </w:rPr>
        <w:t>stabilnost delovanja sistema,</w:t>
      </w:r>
    </w:p>
    <w:p w14:paraId="0283D86E" w14:textId="77777777" w:rsidR="001C5F18" w:rsidRPr="00110CDE" w:rsidRDefault="001C5F18" w:rsidP="001C5F18">
      <w:pPr>
        <w:pStyle w:val="ListParagraph"/>
        <w:numPr>
          <w:ilvl w:val="0"/>
          <w:numId w:val="27"/>
        </w:numPr>
        <w:rPr>
          <w:noProof/>
          <w:lang w:eastAsia="ar-SA"/>
        </w:rPr>
      </w:pPr>
      <w:r w:rsidRPr="00110CDE">
        <w:rPr>
          <w:noProof/>
          <w:lang w:eastAsia="ar-SA"/>
        </w:rPr>
        <w:t>odpravljene vse morebitne nepravilnosti v delovanju sistema.</w:t>
      </w:r>
    </w:p>
    <w:p w14:paraId="3F52A085" w14:textId="71577E49" w:rsidR="001C5F18" w:rsidRPr="00110CDE" w:rsidRDefault="001C5F18" w:rsidP="001C5F18">
      <w:pPr>
        <w:suppressAutoHyphens/>
        <w:rPr>
          <w:noProof/>
          <w:lang w:eastAsia="ar-SA"/>
        </w:rPr>
      </w:pPr>
      <w:r w:rsidRPr="00110CDE">
        <w:rPr>
          <w:noProof/>
          <w:lang w:eastAsia="ar-SA"/>
        </w:rPr>
        <w:lastRenderedPageBreak/>
        <w:t xml:space="preserve">Naročnik mora pristopiti h končnemu prevzemu dobavljenega blaga (opreme) najkasneje v roku </w:t>
      </w:r>
      <w:r w:rsidR="006B6465" w:rsidRPr="00110CDE">
        <w:rPr>
          <w:noProof/>
          <w:lang w:eastAsia="ar-SA"/>
        </w:rPr>
        <w:t xml:space="preserve">štirinajst (14) dni </w:t>
      </w:r>
      <w:r w:rsidRPr="00110CDE">
        <w:rPr>
          <w:noProof/>
          <w:lang w:eastAsia="ar-SA"/>
        </w:rPr>
        <w:t>po končani instalaciji.</w:t>
      </w:r>
    </w:p>
    <w:p w14:paraId="5FE4EDC6" w14:textId="77777777" w:rsidR="001C5F18" w:rsidRPr="00110CDE" w:rsidRDefault="001C5F18" w:rsidP="001C5F18">
      <w:pPr>
        <w:suppressAutoHyphens/>
        <w:rPr>
          <w:noProof/>
          <w:lang w:eastAsia="ar-SA"/>
        </w:rPr>
      </w:pPr>
    </w:p>
    <w:p w14:paraId="6C82AE80" w14:textId="45B85FB6" w:rsidR="001C5F18" w:rsidRPr="00110CDE" w:rsidRDefault="001C5F18" w:rsidP="001C5F18">
      <w:pPr>
        <w:suppressAutoHyphens/>
        <w:rPr>
          <w:noProof/>
          <w:lang w:eastAsia="ar-SA"/>
        </w:rPr>
      </w:pPr>
      <w:r w:rsidRPr="00110CDE">
        <w:rPr>
          <w:noProof/>
          <w:lang w:eastAsia="ar-SA"/>
        </w:rPr>
        <w:t xml:space="preserve">Vse morebitne nepravilnosti, ugotovljene pri končnem prevzemu opreme, morajo biti odpravljene s strani ponudnika v roku </w:t>
      </w:r>
      <w:r w:rsidR="006B6465" w:rsidRPr="00110CDE">
        <w:rPr>
          <w:noProof/>
          <w:lang w:eastAsia="ar-SA"/>
        </w:rPr>
        <w:t>štirinajst (14) dni</w:t>
      </w:r>
      <w:r w:rsidRPr="00110CDE">
        <w:rPr>
          <w:noProof/>
          <w:lang w:eastAsia="ar-SA"/>
        </w:rPr>
        <w:t xml:space="preserve">. Po tem roku naročnik lahko unovči garancijo za dobro izvedbo pogodbenih obveznosti, </w:t>
      </w:r>
      <w:r w:rsidRPr="00110CDE">
        <w:rPr>
          <w:rFonts w:eastAsiaTheme="minorHAnsi" w:cs="Arial"/>
          <w:noProof/>
          <w:szCs w:val="20"/>
        </w:rPr>
        <w:t>ponudnik pa mora predložiti novo garancijo za dobro izvedbo pogodbenih obveznosti.</w:t>
      </w:r>
      <w:r w:rsidRPr="00110CDE">
        <w:rPr>
          <w:noProof/>
          <w:lang w:eastAsia="ar-SA"/>
        </w:rPr>
        <w:t xml:space="preserve"> </w:t>
      </w:r>
    </w:p>
    <w:p w14:paraId="6C6D6214" w14:textId="77777777" w:rsidR="001C5F18" w:rsidRPr="00110CDE" w:rsidRDefault="001C5F18" w:rsidP="001C5F18">
      <w:pPr>
        <w:suppressAutoHyphens/>
        <w:rPr>
          <w:noProof/>
          <w:lang w:eastAsia="ar-SA"/>
        </w:rPr>
      </w:pPr>
    </w:p>
    <w:p w14:paraId="3B588397" w14:textId="77777777" w:rsidR="001C5F18" w:rsidRPr="00110CDE" w:rsidRDefault="001C5F18" w:rsidP="001C5F18">
      <w:pPr>
        <w:suppressAutoHyphens/>
        <w:rPr>
          <w:noProof/>
          <w:lang w:eastAsia="ar-SA"/>
        </w:rPr>
      </w:pPr>
      <w:r w:rsidRPr="00110CDE">
        <w:rPr>
          <w:noProof/>
          <w:lang w:eastAsia="ar-SA"/>
        </w:rPr>
        <w:t>Šteje se, da je končni prevzem izvršen takrat, ko so odpravljene vse ugotovljene nepravilnosti, ki jih mora naročnik specificirati v pisni obliki.</w:t>
      </w:r>
    </w:p>
    <w:p w14:paraId="4DBD081A" w14:textId="77777777" w:rsidR="001C5F18" w:rsidRPr="00110CDE" w:rsidRDefault="001C5F18" w:rsidP="001C5F18">
      <w:pPr>
        <w:suppressAutoHyphens/>
        <w:rPr>
          <w:noProof/>
          <w:lang w:eastAsia="ar-SA"/>
        </w:rPr>
      </w:pPr>
    </w:p>
    <w:p w14:paraId="67ECBBE3" w14:textId="77777777" w:rsidR="001C5F18" w:rsidRPr="00110CDE" w:rsidRDefault="001C5F18" w:rsidP="001C5F18">
      <w:pPr>
        <w:rPr>
          <w:noProof/>
        </w:rPr>
      </w:pPr>
      <w:r w:rsidRPr="00110CDE">
        <w:rPr>
          <w:noProof/>
        </w:rPr>
        <w:t>Z dnem, ko naročnik podpiše zapisnik o uspešno opravljenem končnem prevzemu opreme, prične teči garancijski rok.</w:t>
      </w:r>
    </w:p>
    <w:p w14:paraId="7FF0E9A0" w14:textId="77777777" w:rsidR="001C5F18" w:rsidRPr="00110CDE" w:rsidRDefault="001C5F18" w:rsidP="001C5F18">
      <w:pPr>
        <w:suppressAutoHyphens/>
        <w:rPr>
          <w:noProof/>
          <w:lang w:eastAsia="ar-SA"/>
        </w:rPr>
      </w:pPr>
    </w:p>
    <w:p w14:paraId="583F8A1F" w14:textId="77777777" w:rsidR="001C5F18" w:rsidRPr="00110CDE" w:rsidRDefault="001C5F18" w:rsidP="001C5F18">
      <w:pPr>
        <w:suppressAutoHyphens/>
        <w:rPr>
          <w:rFonts w:cs="Arial"/>
          <w:noProof/>
          <w:lang w:eastAsia="ar-SA"/>
        </w:rPr>
      </w:pPr>
    </w:p>
    <w:p w14:paraId="18A2AFCA" w14:textId="77777777" w:rsidR="001C5F18" w:rsidRPr="00110CDE" w:rsidRDefault="001C5F18" w:rsidP="001C5F18">
      <w:pPr>
        <w:rPr>
          <w:b/>
          <w:noProof/>
        </w:rPr>
      </w:pPr>
      <w:r w:rsidRPr="00110CDE">
        <w:rPr>
          <w:b/>
          <w:noProof/>
        </w:rPr>
        <w:t>Garancijski rok</w:t>
      </w:r>
    </w:p>
    <w:p w14:paraId="343E9AC5" w14:textId="77777777" w:rsidR="001C5F18" w:rsidRPr="00110CDE" w:rsidRDefault="001C5F18" w:rsidP="001C5F18">
      <w:pPr>
        <w:suppressAutoHyphens/>
        <w:rPr>
          <w:rFonts w:cs="Arial"/>
          <w:b/>
          <w:noProof/>
          <w:lang w:eastAsia="ar-SA"/>
        </w:rPr>
      </w:pPr>
    </w:p>
    <w:p w14:paraId="60C44EDB" w14:textId="77777777" w:rsidR="001C5F18" w:rsidRPr="00110CDE" w:rsidRDefault="001C5F18" w:rsidP="001C5F18">
      <w:pPr>
        <w:suppressAutoHyphens/>
        <w:rPr>
          <w:rFonts w:cs="Arial"/>
          <w:noProof/>
          <w:lang w:eastAsia="ar-SA"/>
        </w:rPr>
      </w:pPr>
      <w:r w:rsidRPr="00110CDE">
        <w:rPr>
          <w:rFonts w:cs="Arial"/>
          <w:noProof/>
          <w:lang w:eastAsia="ar-SA"/>
        </w:rPr>
        <w:t xml:space="preserve">Zahteva se najmanj </w:t>
      </w:r>
      <w:r w:rsidRPr="00110CDE">
        <w:rPr>
          <w:rFonts w:cs="Arial"/>
          <w:b/>
          <w:noProof/>
          <w:lang w:eastAsia="ar-SA"/>
        </w:rPr>
        <w:t>dvanajst (12) mesecev</w:t>
      </w:r>
      <w:r w:rsidRPr="00110CDE">
        <w:rPr>
          <w:rFonts w:cs="Arial"/>
          <w:noProof/>
          <w:lang w:eastAsia="ar-SA"/>
        </w:rPr>
        <w:t xml:space="preserve"> garancije od uspešno opravljenega končnega prevzema. Ponudnik lahko ponudi daljši garancijski rok.</w:t>
      </w:r>
    </w:p>
    <w:p w14:paraId="5CFF020F" w14:textId="77777777" w:rsidR="001C5F18" w:rsidRPr="00110CDE" w:rsidRDefault="001C5F18" w:rsidP="001C5F18">
      <w:pPr>
        <w:suppressAutoHyphens/>
        <w:rPr>
          <w:rFonts w:cs="Arial"/>
          <w:b/>
          <w:noProof/>
          <w:lang w:eastAsia="ar-SA"/>
        </w:rPr>
      </w:pPr>
    </w:p>
    <w:p w14:paraId="3DFECF78" w14:textId="542B1554" w:rsidR="001C5F18" w:rsidRPr="00110CDE" w:rsidRDefault="001C5F18" w:rsidP="001C5F18">
      <w:pPr>
        <w:suppressAutoHyphens/>
        <w:rPr>
          <w:noProof/>
          <w:lang w:eastAsia="ar-SA"/>
        </w:rPr>
      </w:pPr>
      <w:r w:rsidRPr="00110CDE">
        <w:rPr>
          <w:noProof/>
          <w:lang w:eastAsia="ar-SA"/>
        </w:rPr>
        <w:t xml:space="preserve">V času garancijskega roka </w:t>
      </w:r>
      <w:r w:rsidR="00A16190" w:rsidRPr="00110CDE">
        <w:rPr>
          <w:noProof/>
          <w:lang w:eastAsia="ar-SA"/>
        </w:rPr>
        <w:t xml:space="preserve">mora ponudnik zagotoviti </w:t>
      </w:r>
      <w:r w:rsidRPr="00110CDE">
        <w:rPr>
          <w:noProof/>
          <w:lang w:eastAsia="ar-SA"/>
        </w:rPr>
        <w:t>brezplačn</w:t>
      </w:r>
      <w:r w:rsidR="00A16190" w:rsidRPr="00110CDE">
        <w:rPr>
          <w:noProof/>
          <w:lang w:eastAsia="ar-SA"/>
        </w:rPr>
        <w:t>o</w:t>
      </w:r>
      <w:r w:rsidRPr="00110CDE">
        <w:rPr>
          <w:noProof/>
          <w:lang w:eastAsia="ar-SA"/>
        </w:rPr>
        <w:t xml:space="preserve"> tehničn</w:t>
      </w:r>
      <w:r w:rsidR="00A16190" w:rsidRPr="00110CDE">
        <w:rPr>
          <w:noProof/>
          <w:lang w:eastAsia="ar-SA"/>
        </w:rPr>
        <w:t>o</w:t>
      </w:r>
      <w:r w:rsidRPr="00110CDE">
        <w:rPr>
          <w:noProof/>
          <w:lang w:eastAsia="ar-SA"/>
        </w:rPr>
        <w:t xml:space="preserve"> podpor</w:t>
      </w:r>
      <w:r w:rsidR="00A16190" w:rsidRPr="00110CDE">
        <w:rPr>
          <w:noProof/>
          <w:lang w:eastAsia="ar-SA"/>
        </w:rPr>
        <w:t>o</w:t>
      </w:r>
      <w:r w:rsidR="00770A1D" w:rsidRPr="00110CDE">
        <w:rPr>
          <w:noProof/>
          <w:lang w:eastAsia="ar-SA"/>
        </w:rPr>
        <w:t xml:space="preserve"> z odpravo vseh napak</w:t>
      </w:r>
      <w:r w:rsidRPr="00110CDE">
        <w:rPr>
          <w:noProof/>
          <w:lang w:eastAsia="ar-SA"/>
        </w:rPr>
        <w:t xml:space="preserve">, </w:t>
      </w:r>
      <w:r w:rsidR="00A16190" w:rsidRPr="00110CDE">
        <w:rPr>
          <w:noProof/>
          <w:lang w:eastAsia="ar-SA"/>
        </w:rPr>
        <w:t xml:space="preserve">brezplačno </w:t>
      </w:r>
      <w:r w:rsidRPr="00110CDE">
        <w:rPr>
          <w:noProof/>
          <w:lang w:eastAsia="ar-SA"/>
        </w:rPr>
        <w:t>vzdrževanje</w:t>
      </w:r>
      <w:r w:rsidR="00341037" w:rsidRPr="00110CDE">
        <w:rPr>
          <w:noProof/>
          <w:lang w:eastAsia="ar-SA"/>
        </w:rPr>
        <w:t>,</w:t>
      </w:r>
      <w:r w:rsidRPr="00110CDE">
        <w:rPr>
          <w:noProof/>
          <w:lang w:eastAsia="ar-SA"/>
        </w:rPr>
        <w:t xml:space="preserve"> </w:t>
      </w:r>
      <w:r w:rsidR="00A16190" w:rsidRPr="00110CDE">
        <w:rPr>
          <w:noProof/>
          <w:lang w:eastAsia="ar-SA"/>
        </w:rPr>
        <w:t xml:space="preserve">brezplačno </w:t>
      </w:r>
      <w:r w:rsidRPr="00110CDE">
        <w:rPr>
          <w:noProof/>
          <w:lang w:eastAsia="ar-SA"/>
        </w:rPr>
        <w:t>nadgradnja programske opreme</w:t>
      </w:r>
      <w:r w:rsidR="00341037" w:rsidRPr="00110CDE">
        <w:rPr>
          <w:noProof/>
          <w:lang w:eastAsia="ar-SA"/>
        </w:rPr>
        <w:t xml:space="preserve"> </w:t>
      </w:r>
      <w:r w:rsidR="00341037" w:rsidRPr="00110CDE">
        <w:rPr>
          <w:noProof/>
        </w:rPr>
        <w:t>ter brezplačne rezervne dele</w:t>
      </w:r>
      <w:r w:rsidRPr="00110CDE">
        <w:rPr>
          <w:noProof/>
          <w:lang w:eastAsia="ar-SA"/>
        </w:rPr>
        <w:t>.</w:t>
      </w:r>
    </w:p>
    <w:p w14:paraId="7369F626" w14:textId="77777777" w:rsidR="001C5F18" w:rsidRPr="00110CDE" w:rsidRDefault="001C5F18" w:rsidP="001C5F18">
      <w:pPr>
        <w:suppressAutoHyphens/>
        <w:rPr>
          <w:noProof/>
          <w:color w:val="000000"/>
          <w:lang w:eastAsia="ar-SA"/>
        </w:rPr>
      </w:pPr>
    </w:p>
    <w:p w14:paraId="519466A7" w14:textId="7BF94665" w:rsidR="00E667E8" w:rsidRPr="00110CDE" w:rsidRDefault="00E667E8" w:rsidP="00E667E8">
      <w:pPr>
        <w:rPr>
          <w:rFonts w:cs="Arial"/>
          <w:noProof/>
        </w:rPr>
      </w:pPr>
      <w:bookmarkStart w:id="67" w:name="_Hlk116282680"/>
      <w:r w:rsidRPr="00110CDE">
        <w:rPr>
          <w:rFonts w:cs="Arial"/>
          <w:noProof/>
        </w:rPr>
        <w:t>Ponudnik mora predložiti izjavo s podrobnejšimi podatki o vzdrževanju opreme v času garancijskega roka</w:t>
      </w:r>
      <w:r w:rsidR="00FC4FB4" w:rsidRPr="00110CDE">
        <w:rPr>
          <w:rFonts w:cs="Arial"/>
          <w:noProof/>
        </w:rPr>
        <w:t>,</w:t>
      </w:r>
      <w:r w:rsidRPr="00110CDE">
        <w:rPr>
          <w:rFonts w:cs="Arial"/>
          <w:noProof/>
        </w:rPr>
        <w:t xml:space="preserve"> </w:t>
      </w:r>
      <w:r w:rsidR="00FC4FB4" w:rsidRPr="00110CDE">
        <w:rPr>
          <w:rFonts w:cs="Arial"/>
          <w:noProof/>
        </w:rPr>
        <w:t>kjer</w:t>
      </w:r>
      <w:r w:rsidRPr="00110CDE">
        <w:rPr>
          <w:rFonts w:cs="Arial"/>
          <w:noProof/>
        </w:rPr>
        <w:t xml:space="preserve"> morajo biti razvidni: naslov servisa za tehnično podporo z navedbo delovnega časa, </w:t>
      </w:r>
      <w:r w:rsidRPr="00110CDE">
        <w:rPr>
          <w:rFonts w:cs="Arial"/>
          <w:noProof/>
          <w:szCs w:val="20"/>
        </w:rPr>
        <w:t>kontaktna oseba za tehnično podporo, elektronski naslov, telefonska številka, odzivni čas in rok, v katerem bo napaka odpravljena oz. v katerem bo ponudnik naročniku zagotovil nadomestno opremo.</w:t>
      </w:r>
      <w:r w:rsidRPr="00110CDE">
        <w:rPr>
          <w:rFonts w:cs="Arial"/>
          <w:noProof/>
        </w:rPr>
        <w:t xml:space="preserve"> </w:t>
      </w:r>
    </w:p>
    <w:p w14:paraId="45330476" w14:textId="77777777" w:rsidR="00E667E8" w:rsidRPr="00110CDE" w:rsidRDefault="00E667E8" w:rsidP="00E667E8">
      <w:pPr>
        <w:rPr>
          <w:rFonts w:cs="Arial"/>
          <w:noProof/>
          <w:szCs w:val="20"/>
        </w:rPr>
      </w:pPr>
    </w:p>
    <w:p w14:paraId="513EFD01" w14:textId="77777777" w:rsidR="00E667E8" w:rsidRPr="00110CDE" w:rsidRDefault="00E667E8" w:rsidP="00E667E8">
      <w:pPr>
        <w:rPr>
          <w:rFonts w:cs="Arial"/>
          <w:noProof/>
          <w:szCs w:val="20"/>
          <w:u w:val="single"/>
        </w:rPr>
      </w:pPr>
      <w:r w:rsidRPr="00110CDE">
        <w:rPr>
          <w:rFonts w:cs="Arial"/>
          <w:noProof/>
          <w:szCs w:val="20"/>
          <w:u w:val="single"/>
        </w:rPr>
        <w:t xml:space="preserve">Ponudnik mora zagotoviti: </w:t>
      </w:r>
    </w:p>
    <w:p w14:paraId="787CFCE8" w14:textId="45205115" w:rsidR="00E667E8" w:rsidRPr="00110CDE" w:rsidRDefault="00E667E8" w:rsidP="00E667E8">
      <w:pPr>
        <w:rPr>
          <w:rFonts w:cs="Arial"/>
          <w:noProof/>
          <w:szCs w:val="20"/>
          <w:u w:val="single"/>
        </w:rPr>
      </w:pPr>
    </w:p>
    <w:p w14:paraId="1E13552A" w14:textId="4842A6E3" w:rsidR="00E667E8" w:rsidRPr="00110CDE" w:rsidRDefault="00E667E8" w:rsidP="00FC4FB4">
      <w:pPr>
        <w:pStyle w:val="ListParagraph"/>
        <w:numPr>
          <w:ilvl w:val="0"/>
          <w:numId w:val="16"/>
        </w:numPr>
        <w:rPr>
          <w:rFonts w:cs="Arial"/>
          <w:noProof/>
          <w:szCs w:val="20"/>
        </w:rPr>
      </w:pPr>
      <w:r w:rsidRPr="00110CDE">
        <w:rPr>
          <w:rFonts w:cs="Arial"/>
          <w:noProof/>
          <w:szCs w:val="20"/>
        </w:rPr>
        <w:t>12 urno telefonsko podporo pet delovnih dni v tednu (</w:t>
      </w:r>
      <w:bookmarkStart w:id="68" w:name="_Hlk116379612"/>
      <w:r w:rsidRPr="00110CDE">
        <w:rPr>
          <w:rFonts w:cs="Arial"/>
          <w:noProof/>
          <w:szCs w:val="20"/>
        </w:rPr>
        <w:t>od ponedeljka do petka</w:t>
      </w:r>
      <w:r w:rsidR="00563799" w:rsidRPr="00110CDE">
        <w:rPr>
          <w:rFonts w:cs="Arial"/>
          <w:noProof/>
          <w:szCs w:val="20"/>
        </w:rPr>
        <w:t>, in sicer od 8:00 do 20:00 po srednjeevropskem času</w:t>
      </w:r>
      <w:r w:rsidRPr="00110CDE">
        <w:rPr>
          <w:rFonts w:cs="Arial"/>
          <w:noProof/>
          <w:szCs w:val="20"/>
        </w:rPr>
        <w:t>)</w:t>
      </w:r>
      <w:r w:rsidR="00770A1D" w:rsidRPr="00110CDE">
        <w:rPr>
          <w:rFonts w:cs="Arial"/>
          <w:noProof/>
          <w:szCs w:val="20"/>
        </w:rPr>
        <w:t>;</w:t>
      </w:r>
      <w:r w:rsidRPr="00110CDE">
        <w:rPr>
          <w:rFonts w:cs="Arial"/>
          <w:noProof/>
          <w:szCs w:val="20"/>
        </w:rPr>
        <w:t xml:space="preserve"> </w:t>
      </w:r>
    </w:p>
    <w:bookmarkEnd w:id="68"/>
    <w:p w14:paraId="16425ACD" w14:textId="77777777" w:rsidR="00E667E8" w:rsidRPr="00110CDE" w:rsidRDefault="00E667E8" w:rsidP="00E667E8">
      <w:pPr>
        <w:pStyle w:val="ListParagraph"/>
        <w:rPr>
          <w:rFonts w:cs="Arial"/>
          <w:noProof/>
          <w:szCs w:val="20"/>
        </w:rPr>
      </w:pPr>
    </w:p>
    <w:p w14:paraId="2412A59E" w14:textId="483FE780" w:rsidR="00E667E8" w:rsidRPr="00110CDE" w:rsidRDefault="00E667E8" w:rsidP="00FC4FB4">
      <w:pPr>
        <w:pStyle w:val="ListParagraph"/>
        <w:numPr>
          <w:ilvl w:val="0"/>
          <w:numId w:val="16"/>
        </w:numPr>
        <w:rPr>
          <w:rFonts w:cs="Arial"/>
          <w:noProof/>
          <w:szCs w:val="20"/>
        </w:rPr>
      </w:pPr>
      <w:r w:rsidRPr="00110CDE">
        <w:rPr>
          <w:rFonts w:cs="Arial"/>
          <w:noProof/>
          <w:szCs w:val="20"/>
        </w:rPr>
        <w:t>vzdrževanje z oddaljenim dostopom preko interneta za programsko opremo</w:t>
      </w:r>
      <w:r w:rsidR="00770A1D" w:rsidRPr="00110CDE">
        <w:rPr>
          <w:rFonts w:cs="Arial"/>
          <w:noProof/>
          <w:szCs w:val="20"/>
        </w:rPr>
        <w:t>;</w:t>
      </w:r>
      <w:r w:rsidRPr="00110CDE">
        <w:rPr>
          <w:rFonts w:cs="Arial"/>
          <w:noProof/>
          <w:szCs w:val="20"/>
        </w:rPr>
        <w:t xml:space="preserve"> </w:t>
      </w:r>
    </w:p>
    <w:p w14:paraId="07CB6BCF" w14:textId="77777777" w:rsidR="00E667E8" w:rsidRPr="00110CDE" w:rsidRDefault="00E667E8" w:rsidP="00E667E8">
      <w:pPr>
        <w:pStyle w:val="ListParagraph"/>
        <w:rPr>
          <w:rFonts w:cs="Arial"/>
          <w:noProof/>
          <w:szCs w:val="20"/>
        </w:rPr>
      </w:pPr>
    </w:p>
    <w:p w14:paraId="6DFF3F8C" w14:textId="650F1C2D" w:rsidR="00E667E8" w:rsidRPr="00110CDE" w:rsidRDefault="00E667E8" w:rsidP="00A16190">
      <w:pPr>
        <w:pStyle w:val="ListParagraph"/>
        <w:numPr>
          <w:ilvl w:val="0"/>
          <w:numId w:val="16"/>
        </w:numPr>
        <w:rPr>
          <w:rFonts w:cs="Arial"/>
          <w:noProof/>
          <w:szCs w:val="20"/>
        </w:rPr>
      </w:pPr>
      <w:r w:rsidRPr="00110CDE">
        <w:rPr>
          <w:rFonts w:cs="Arial"/>
          <w:noProof/>
          <w:szCs w:val="20"/>
        </w:rPr>
        <w:t xml:space="preserve">odpošiljanje nadomestnega modula </w:t>
      </w:r>
      <w:r w:rsidR="00A16190" w:rsidRPr="00110CDE">
        <w:rPr>
          <w:rFonts w:cs="Arial"/>
          <w:b/>
          <w:bCs/>
          <w:noProof/>
          <w:szCs w:val="20"/>
        </w:rPr>
        <w:t>(</w:t>
      </w:r>
      <w:r w:rsidRPr="00110CDE">
        <w:rPr>
          <w:rFonts w:cs="Arial"/>
          <w:b/>
          <w:bCs/>
          <w:noProof/>
          <w:szCs w:val="20"/>
        </w:rPr>
        <w:t>na stroške ponudnika</w:t>
      </w:r>
      <w:r w:rsidR="00A16190" w:rsidRPr="00110CDE">
        <w:rPr>
          <w:rFonts w:cs="Arial"/>
          <w:b/>
          <w:bCs/>
          <w:noProof/>
          <w:szCs w:val="20"/>
        </w:rPr>
        <w:t>)</w:t>
      </w:r>
      <w:r w:rsidRPr="00110CDE">
        <w:rPr>
          <w:rFonts w:cs="Arial"/>
          <w:noProof/>
          <w:szCs w:val="20"/>
        </w:rPr>
        <w:t xml:space="preserve">, </w:t>
      </w:r>
      <w:bookmarkStart w:id="69" w:name="_Hlk110948780"/>
      <w:r w:rsidRPr="00110CDE">
        <w:rPr>
          <w:rFonts w:cs="Arial"/>
          <w:noProof/>
          <w:szCs w:val="20"/>
        </w:rPr>
        <w:t>s hitro pošto v roku 48 ur po zahtevi,</w:t>
      </w:r>
      <w:r w:rsidR="00A16190" w:rsidRPr="00110CDE">
        <w:rPr>
          <w:rFonts w:cs="Arial"/>
          <w:noProof/>
          <w:szCs w:val="20"/>
        </w:rPr>
        <w:t xml:space="preserve"> </w:t>
      </w:r>
      <w:r w:rsidRPr="00110CDE">
        <w:rPr>
          <w:rFonts w:cs="Arial"/>
          <w:noProof/>
          <w:szCs w:val="20"/>
        </w:rPr>
        <w:t>upoštevajoč delovne dni. Zahteva naročnika bo poslana preko elektronske pošte. Naročnik bo</w:t>
      </w:r>
      <w:r w:rsidR="005A2DD6" w:rsidRPr="00110CDE">
        <w:rPr>
          <w:rFonts w:cs="Arial"/>
          <w:noProof/>
          <w:szCs w:val="20"/>
        </w:rPr>
        <w:t xml:space="preserve"> </w:t>
      </w:r>
      <w:r w:rsidRPr="00110CDE">
        <w:rPr>
          <w:rFonts w:cs="Arial"/>
          <w:noProof/>
          <w:szCs w:val="20"/>
        </w:rPr>
        <w:t xml:space="preserve">vrnil defektni modul </w:t>
      </w:r>
      <w:r w:rsidR="00A16190" w:rsidRPr="00110CDE">
        <w:rPr>
          <w:rFonts w:cs="Arial"/>
          <w:b/>
          <w:bCs/>
          <w:noProof/>
          <w:szCs w:val="20"/>
        </w:rPr>
        <w:t>(</w:t>
      </w:r>
      <w:r w:rsidRPr="00110CDE">
        <w:rPr>
          <w:rFonts w:cs="Arial"/>
          <w:b/>
          <w:bCs/>
          <w:noProof/>
          <w:szCs w:val="20"/>
        </w:rPr>
        <w:t>na stroške ponudnika</w:t>
      </w:r>
      <w:r w:rsidR="00A16190" w:rsidRPr="00110CDE">
        <w:rPr>
          <w:rFonts w:cs="Arial"/>
          <w:b/>
          <w:bCs/>
          <w:noProof/>
          <w:szCs w:val="20"/>
        </w:rPr>
        <w:t>)</w:t>
      </w:r>
      <w:r w:rsidRPr="00110CDE">
        <w:rPr>
          <w:rFonts w:cs="Arial"/>
          <w:noProof/>
          <w:szCs w:val="20"/>
        </w:rPr>
        <w:t>, po prejetju nadomestnega</w:t>
      </w:r>
      <w:bookmarkEnd w:id="69"/>
      <w:r w:rsidRPr="00110CDE">
        <w:rPr>
          <w:rFonts w:cs="Arial"/>
          <w:noProof/>
          <w:szCs w:val="20"/>
        </w:rPr>
        <w:t>.</w:t>
      </w:r>
    </w:p>
    <w:bookmarkEnd w:id="67"/>
    <w:p w14:paraId="75E1315D" w14:textId="7E3F050C" w:rsidR="001C5F18" w:rsidRPr="00110CDE" w:rsidRDefault="001C5F18" w:rsidP="001C5F18">
      <w:pPr>
        <w:suppressAutoHyphens/>
        <w:rPr>
          <w:noProof/>
          <w:lang w:eastAsia="ar-SA"/>
        </w:rPr>
      </w:pPr>
    </w:p>
    <w:p w14:paraId="52B1AA99" w14:textId="77777777" w:rsidR="00FC4FB4" w:rsidRPr="00110CDE" w:rsidRDefault="00FC4FB4" w:rsidP="001C5F18">
      <w:pPr>
        <w:suppressAutoHyphens/>
        <w:rPr>
          <w:noProof/>
          <w:lang w:eastAsia="ar-SA"/>
        </w:rPr>
      </w:pPr>
    </w:p>
    <w:p w14:paraId="5B2FB532" w14:textId="77777777" w:rsidR="001C5F18" w:rsidRPr="00110CDE" w:rsidRDefault="001C5F18" w:rsidP="001C5F18">
      <w:pPr>
        <w:rPr>
          <w:rFonts w:cs="Arial"/>
          <w:b/>
          <w:noProof/>
        </w:rPr>
      </w:pPr>
      <w:bookmarkStart w:id="70" w:name="_Toc192645948"/>
      <w:r w:rsidRPr="00110CDE">
        <w:rPr>
          <w:rFonts w:cs="Arial"/>
          <w:b/>
          <w:noProof/>
        </w:rPr>
        <w:t>Rezervni deli</w:t>
      </w:r>
      <w:bookmarkEnd w:id="70"/>
    </w:p>
    <w:p w14:paraId="5047151B" w14:textId="77777777" w:rsidR="001C5F18" w:rsidRPr="00110CDE" w:rsidRDefault="001C5F18" w:rsidP="001C5F18">
      <w:pPr>
        <w:rPr>
          <w:rFonts w:cs="Arial"/>
          <w:b/>
          <w:noProof/>
        </w:rPr>
      </w:pPr>
    </w:p>
    <w:p w14:paraId="2D65B47C" w14:textId="77777777" w:rsidR="00770A1D" w:rsidRPr="00110CDE" w:rsidRDefault="001C5F18" w:rsidP="00CE5CA4">
      <w:pPr>
        <w:rPr>
          <w:rFonts w:cs="Arial"/>
          <w:noProof/>
        </w:rPr>
      </w:pPr>
      <w:r w:rsidRPr="00110CDE">
        <w:rPr>
          <w:rFonts w:cs="Arial"/>
          <w:noProof/>
        </w:rPr>
        <w:t>Ponudnik mora zagotoviti dobavo rezervnih delov za ponujeno opremo za dobo najmanj  pet (5) let po končnem prevzemu opreme</w:t>
      </w:r>
      <w:r w:rsidR="00CE5CA4" w:rsidRPr="00110CDE">
        <w:rPr>
          <w:rFonts w:cs="Arial"/>
          <w:noProof/>
        </w:rPr>
        <w:t xml:space="preserve">, skladno z uradnim cenikom rezervnih delov.  </w:t>
      </w:r>
    </w:p>
    <w:p w14:paraId="25A68BE8" w14:textId="77777777" w:rsidR="00770A1D" w:rsidRPr="00110CDE" w:rsidRDefault="00770A1D" w:rsidP="00CE5CA4">
      <w:pPr>
        <w:rPr>
          <w:rFonts w:cs="Arial"/>
          <w:noProof/>
        </w:rPr>
      </w:pPr>
    </w:p>
    <w:p w14:paraId="26B0A169" w14:textId="31C9CC12" w:rsidR="00CE5CA4" w:rsidRPr="00110CDE" w:rsidRDefault="00CE5CA4" w:rsidP="00CE5CA4">
      <w:pPr>
        <w:rPr>
          <w:rFonts w:cs="Arial"/>
          <w:noProof/>
        </w:rPr>
      </w:pPr>
      <w:r w:rsidRPr="00110CDE">
        <w:rPr>
          <w:rFonts w:cs="Arial"/>
          <w:noProof/>
        </w:rPr>
        <w:t>V času garancijske dobe morajo biti rezervni deli brezplačni za naročnika.</w:t>
      </w:r>
    </w:p>
    <w:p w14:paraId="520193C2" w14:textId="612D0D83" w:rsidR="001C5F18" w:rsidRPr="00110CDE" w:rsidRDefault="001C5F18" w:rsidP="001C5F18">
      <w:pPr>
        <w:rPr>
          <w:rFonts w:cs="Arial"/>
          <w:noProof/>
        </w:rPr>
      </w:pPr>
    </w:p>
    <w:p w14:paraId="218E6959" w14:textId="77777777" w:rsidR="001C5F18" w:rsidRPr="00110CDE" w:rsidRDefault="001C5F18" w:rsidP="001C5F18">
      <w:pPr>
        <w:rPr>
          <w:noProof/>
        </w:rPr>
      </w:pPr>
    </w:p>
    <w:p w14:paraId="6E2CD97F" w14:textId="77777777" w:rsidR="00CC4065" w:rsidRPr="00110CDE" w:rsidRDefault="00CC4065" w:rsidP="00CC4065">
      <w:pPr>
        <w:spacing w:line="276" w:lineRule="auto"/>
        <w:rPr>
          <w:rFonts w:eastAsiaTheme="minorHAnsi" w:cs="Arial"/>
          <w:noProof/>
          <w:szCs w:val="20"/>
        </w:rPr>
      </w:pPr>
    </w:p>
    <w:p w14:paraId="3081E515" w14:textId="77777777" w:rsidR="00A73CC9" w:rsidRPr="00110CDE" w:rsidRDefault="00A73CC9" w:rsidP="00A73CC9">
      <w:pPr>
        <w:rPr>
          <w:noProof/>
        </w:rPr>
      </w:pPr>
    </w:p>
    <w:p w14:paraId="59C75D93" w14:textId="5624C6DA" w:rsidR="004C4789" w:rsidRPr="00110CDE" w:rsidRDefault="004C4789" w:rsidP="007D4772">
      <w:pPr>
        <w:spacing w:after="200" w:line="276" w:lineRule="auto"/>
        <w:jc w:val="left"/>
        <w:rPr>
          <w:b/>
          <w:noProof/>
        </w:rPr>
      </w:pPr>
    </w:p>
    <w:p w14:paraId="5BED7787" w14:textId="400F6A2F" w:rsidR="004C4789" w:rsidRPr="00110CDE" w:rsidRDefault="004C4789" w:rsidP="007D4772">
      <w:pPr>
        <w:spacing w:after="200" w:line="276" w:lineRule="auto"/>
        <w:jc w:val="left"/>
        <w:rPr>
          <w:b/>
          <w:noProof/>
        </w:rPr>
      </w:pPr>
    </w:p>
    <w:p w14:paraId="0AC664E5" w14:textId="77777777" w:rsidR="0006583C" w:rsidRPr="00110CDE" w:rsidRDefault="0006583C">
      <w:pPr>
        <w:spacing w:after="200" w:line="276" w:lineRule="auto"/>
        <w:jc w:val="left"/>
        <w:rPr>
          <w:rFonts w:cs="Arial"/>
          <w:b/>
          <w:noProof/>
          <w:kern w:val="32"/>
          <w:sz w:val="24"/>
          <w:szCs w:val="32"/>
        </w:rPr>
      </w:pPr>
      <w:r w:rsidRPr="00110CDE">
        <w:rPr>
          <w:b/>
          <w:noProof/>
        </w:rPr>
        <w:br w:type="page"/>
      </w:r>
    </w:p>
    <w:p w14:paraId="1DB7B553" w14:textId="3D8AA41B" w:rsidR="009E399D" w:rsidRPr="00110CDE" w:rsidRDefault="009E399D" w:rsidP="00201CE5">
      <w:pPr>
        <w:pStyle w:val="Heading1"/>
        <w:rPr>
          <w:b/>
          <w:noProof/>
        </w:rPr>
      </w:pPr>
      <w:bookmarkStart w:id="71" w:name="_Toc116380729"/>
      <w:r w:rsidRPr="00110CDE">
        <w:rPr>
          <w:b/>
          <w:noProof/>
        </w:rPr>
        <w:lastRenderedPageBreak/>
        <w:t>PONUDBENA DOKUMENTACIJA</w:t>
      </w:r>
      <w:bookmarkEnd w:id="31"/>
      <w:bookmarkEnd w:id="32"/>
      <w:bookmarkEnd w:id="33"/>
      <w:bookmarkEnd w:id="34"/>
      <w:bookmarkEnd w:id="35"/>
      <w:bookmarkEnd w:id="71"/>
    </w:p>
    <w:p w14:paraId="094E7233" w14:textId="77777777" w:rsidR="008A5839" w:rsidRPr="00110CDE" w:rsidRDefault="008A5839" w:rsidP="008A5839">
      <w:pPr>
        <w:rPr>
          <w:noProof/>
        </w:rPr>
      </w:pPr>
    </w:p>
    <w:p w14:paraId="5FC42E66" w14:textId="77777777" w:rsidR="00AE04B5" w:rsidRPr="00110CDE" w:rsidRDefault="00AE04B5" w:rsidP="009E399D">
      <w:pPr>
        <w:rPr>
          <w:noProof/>
        </w:rPr>
      </w:pPr>
    </w:p>
    <w:p w14:paraId="2FEC3F70" w14:textId="217FD723" w:rsidR="009E399D" w:rsidRPr="00110CDE" w:rsidRDefault="009E399D" w:rsidP="00ED746F">
      <w:pPr>
        <w:pStyle w:val="Heading2"/>
        <w:numPr>
          <w:ilvl w:val="1"/>
          <w:numId w:val="1"/>
        </w:numPr>
        <w:spacing w:before="0" w:after="0"/>
        <w:rPr>
          <w:b/>
          <w:noProof/>
          <w:sz w:val="22"/>
          <w:szCs w:val="22"/>
          <w:lang w:eastAsia="ar-SA"/>
        </w:rPr>
      </w:pPr>
      <w:bookmarkStart w:id="72" w:name="_Toc224527382"/>
      <w:bookmarkStart w:id="73" w:name="_Toc116380730"/>
      <w:r w:rsidRPr="00110CDE">
        <w:rPr>
          <w:b/>
          <w:noProof/>
          <w:sz w:val="22"/>
          <w:szCs w:val="22"/>
          <w:lang w:eastAsia="ar-SA"/>
        </w:rPr>
        <w:t>Splošni pogoji za izdelavo ponudbene dokumentacije</w:t>
      </w:r>
      <w:bookmarkEnd w:id="72"/>
      <w:bookmarkEnd w:id="73"/>
    </w:p>
    <w:p w14:paraId="406D0D91" w14:textId="77777777" w:rsidR="008A5839" w:rsidRPr="00110CDE" w:rsidRDefault="008A5839" w:rsidP="008A5839">
      <w:pPr>
        <w:rPr>
          <w:noProof/>
          <w:lang w:eastAsia="ar-SA"/>
        </w:rPr>
      </w:pPr>
    </w:p>
    <w:p w14:paraId="087B6D21" w14:textId="77777777" w:rsidR="00AE04B5" w:rsidRPr="00110CDE" w:rsidRDefault="00AE04B5" w:rsidP="00ED746F">
      <w:pPr>
        <w:rPr>
          <w:noProof/>
          <w:lang w:eastAsia="ar-SA"/>
        </w:rPr>
      </w:pPr>
    </w:p>
    <w:p w14:paraId="6381C549" w14:textId="77777777" w:rsidR="009E399D" w:rsidRPr="00110CDE" w:rsidRDefault="009E399D" w:rsidP="00AE04B5">
      <w:pPr>
        <w:pStyle w:val="Heading3"/>
        <w:spacing w:before="0" w:after="0"/>
        <w:rPr>
          <w:b/>
          <w:noProof/>
          <w:sz w:val="22"/>
          <w:szCs w:val="22"/>
        </w:rPr>
      </w:pPr>
      <w:bookmarkStart w:id="74" w:name="_Toc16654475"/>
      <w:bookmarkStart w:id="75" w:name="_Toc170288908"/>
      <w:bookmarkStart w:id="76" w:name="_Toc218393783"/>
      <w:bookmarkStart w:id="77" w:name="_Toc224527383"/>
      <w:bookmarkStart w:id="78" w:name="_Toc116380731"/>
      <w:r w:rsidRPr="00110CDE">
        <w:rPr>
          <w:b/>
          <w:noProof/>
          <w:sz w:val="22"/>
          <w:szCs w:val="22"/>
        </w:rPr>
        <w:t xml:space="preserve">Pojasnila k </w:t>
      </w:r>
      <w:bookmarkEnd w:id="74"/>
      <w:bookmarkEnd w:id="75"/>
      <w:bookmarkEnd w:id="76"/>
      <w:bookmarkEnd w:id="77"/>
      <w:r w:rsidRPr="00110CDE">
        <w:rPr>
          <w:b/>
          <w:noProof/>
          <w:color w:val="282828"/>
          <w:sz w:val="22"/>
          <w:szCs w:val="22"/>
        </w:rPr>
        <w:t>dokumentaciji v zvezi z oddajo javnega naročila</w:t>
      </w:r>
      <w:bookmarkEnd w:id="78"/>
    </w:p>
    <w:p w14:paraId="047A7C55" w14:textId="77777777" w:rsidR="009E399D" w:rsidRPr="00110CDE" w:rsidRDefault="009E399D" w:rsidP="009E399D">
      <w:pPr>
        <w:rPr>
          <w:noProof/>
        </w:rPr>
      </w:pPr>
    </w:p>
    <w:p w14:paraId="26E5527B" w14:textId="77777777" w:rsidR="00D34A18" w:rsidRPr="00110CDE" w:rsidRDefault="00D34A18" w:rsidP="00D34A18">
      <w:pPr>
        <w:rPr>
          <w:noProof/>
        </w:rPr>
      </w:pPr>
      <w:r w:rsidRPr="00110CDE">
        <w:rPr>
          <w:noProof/>
        </w:rPr>
        <w:t xml:space="preserve">Ponudnik lahko zahteva pojasnila k Dokumentaciji v zvezi z oddajo javnega naročila oziroma kakršnokoli drugo vprašanje v zvezi z javnim naročilom </w:t>
      </w:r>
      <w:r w:rsidRPr="00110CDE">
        <w:rPr>
          <w:b/>
          <w:noProof/>
        </w:rPr>
        <w:t>izključno preko Portala javnih naročil</w:t>
      </w:r>
      <w:r w:rsidRPr="00110CDE">
        <w:rPr>
          <w:noProof/>
        </w:rPr>
        <w:t xml:space="preserve">, dosegljivem na naslovu </w:t>
      </w:r>
      <w:hyperlink r:id="rId16" w:history="1">
        <w:r w:rsidRPr="00110CDE">
          <w:rPr>
            <w:rStyle w:val="Hyperlink"/>
            <w:noProof/>
          </w:rPr>
          <w:t>www.enarocanje.si</w:t>
        </w:r>
      </w:hyperlink>
      <w:r w:rsidRPr="00110CDE">
        <w:rPr>
          <w:noProof/>
        </w:rPr>
        <w:t xml:space="preserve">   - pri objavi predmetnega javnega naročila.</w:t>
      </w:r>
    </w:p>
    <w:p w14:paraId="4699FB4B" w14:textId="77777777" w:rsidR="00D34A18" w:rsidRPr="00110CDE" w:rsidRDefault="00D34A18" w:rsidP="00D34A18">
      <w:pPr>
        <w:rPr>
          <w:noProof/>
        </w:rPr>
      </w:pPr>
    </w:p>
    <w:p w14:paraId="1C4A5872" w14:textId="79A2D1FD" w:rsidR="00D34A18" w:rsidRPr="00110CDE" w:rsidRDefault="00D34A18" w:rsidP="00D34A18">
      <w:pPr>
        <w:rPr>
          <w:noProof/>
        </w:rPr>
      </w:pPr>
      <w:r w:rsidRPr="00110CDE">
        <w:rPr>
          <w:noProof/>
        </w:rPr>
        <w:t xml:space="preserve">Rok za vprašanja je do vključno </w:t>
      </w:r>
      <w:r w:rsidR="00A65E5F" w:rsidRPr="00110CDE">
        <w:rPr>
          <w:b/>
          <w:bCs/>
          <w:noProof/>
        </w:rPr>
        <w:t>27. 10</w:t>
      </w:r>
      <w:r w:rsidRPr="00110CDE">
        <w:rPr>
          <w:b/>
          <w:bCs/>
          <w:noProof/>
        </w:rPr>
        <w:t>. 2022</w:t>
      </w:r>
      <w:r w:rsidRPr="00110CDE">
        <w:rPr>
          <w:b/>
          <w:noProof/>
        </w:rPr>
        <w:t xml:space="preserve"> do 10:00 ure</w:t>
      </w:r>
      <w:r w:rsidRPr="00110CDE">
        <w:rPr>
          <w:noProof/>
        </w:rPr>
        <w:t>. Na zahteve za pojasnila oziroma druga vprašanja v zvezi z naročilom, zastavljena po tem roku, naročnik ne bo odgovarjal.</w:t>
      </w:r>
    </w:p>
    <w:p w14:paraId="6B2FCBFA" w14:textId="77777777" w:rsidR="00D34A18" w:rsidRPr="00110CDE" w:rsidRDefault="00D34A18" w:rsidP="00D34A18">
      <w:pPr>
        <w:rPr>
          <w:noProof/>
        </w:rPr>
      </w:pPr>
    </w:p>
    <w:p w14:paraId="23B1295D" w14:textId="77777777" w:rsidR="00D34A18" w:rsidRPr="00110CDE" w:rsidRDefault="00D34A18" w:rsidP="00D34A18">
      <w:pPr>
        <w:rPr>
          <w:noProof/>
        </w:rPr>
      </w:pPr>
      <w:r w:rsidRPr="00110CDE">
        <w:rPr>
          <w:noProof/>
        </w:rPr>
        <w:t xml:space="preserve">Naročnik sme v skladu s 67. členom ZJN-3 spremeniti ali dopolniti dokumentacijo zvezi z oddajo javnega naročila. Tovrstne spremembe in dopolnitve bo naročnik izdal v obliki sprememb dokumentacije v zvezi z oddajo javnega naročila. </w:t>
      </w:r>
    </w:p>
    <w:p w14:paraId="5E8C8BDB" w14:textId="77777777" w:rsidR="00D34A18" w:rsidRPr="00110CDE" w:rsidRDefault="00D34A18" w:rsidP="00D34A18">
      <w:pPr>
        <w:rPr>
          <w:noProof/>
        </w:rPr>
      </w:pPr>
    </w:p>
    <w:p w14:paraId="50DE3DCE" w14:textId="77777777" w:rsidR="00D34A18" w:rsidRPr="00110CDE" w:rsidRDefault="00D34A18" w:rsidP="00D34A18">
      <w:pPr>
        <w:rPr>
          <w:noProof/>
        </w:rPr>
      </w:pPr>
      <w:r w:rsidRPr="00110CDE">
        <w:rPr>
          <w:noProof/>
        </w:rPr>
        <w:t>Vse spremembe postanejo sestavni del dokumentacije v zvezi z oddajo javnega naročila. Kot del dokumentacije v zvezi z oddajo javnega naročila štejejo tudi vprašanja in odgovori, objavljeni na portalu javnih naročil.</w:t>
      </w:r>
    </w:p>
    <w:p w14:paraId="00283404" w14:textId="77777777" w:rsidR="007C381F" w:rsidRPr="00110CDE" w:rsidRDefault="007C381F" w:rsidP="00FA5992">
      <w:pPr>
        <w:rPr>
          <w:noProof/>
        </w:rPr>
      </w:pPr>
    </w:p>
    <w:p w14:paraId="671C461E" w14:textId="77777777" w:rsidR="009E399D" w:rsidRPr="00110CDE" w:rsidRDefault="009E399D" w:rsidP="00DD3F18">
      <w:pPr>
        <w:pStyle w:val="Heading3"/>
        <w:tabs>
          <w:tab w:val="clear" w:pos="720"/>
          <w:tab w:val="num" w:pos="862"/>
        </w:tabs>
        <w:ind w:left="862"/>
        <w:rPr>
          <w:b/>
          <w:noProof/>
          <w:sz w:val="22"/>
          <w:szCs w:val="22"/>
        </w:rPr>
      </w:pPr>
      <w:bookmarkStart w:id="79" w:name="_Toc224527384"/>
      <w:bookmarkStart w:id="80" w:name="_Toc116380732"/>
      <w:r w:rsidRPr="00110CDE">
        <w:rPr>
          <w:b/>
          <w:noProof/>
          <w:sz w:val="22"/>
          <w:szCs w:val="22"/>
        </w:rPr>
        <w:t>Jezik</w:t>
      </w:r>
      <w:bookmarkEnd w:id="79"/>
      <w:bookmarkEnd w:id="80"/>
    </w:p>
    <w:p w14:paraId="42BAD054" w14:textId="77777777" w:rsidR="009E399D" w:rsidRPr="00110CDE" w:rsidRDefault="009E399D" w:rsidP="009E399D">
      <w:pPr>
        <w:rPr>
          <w:noProof/>
          <w:szCs w:val="22"/>
        </w:rPr>
      </w:pPr>
    </w:p>
    <w:p w14:paraId="13D701C8" w14:textId="038A33A1" w:rsidR="009E399D" w:rsidRPr="00110CDE" w:rsidRDefault="009E399D" w:rsidP="009E399D">
      <w:pPr>
        <w:rPr>
          <w:noProof/>
          <w:szCs w:val="22"/>
        </w:rPr>
      </w:pPr>
      <w:r w:rsidRPr="00110CDE">
        <w:rPr>
          <w:noProof/>
          <w:szCs w:val="22"/>
        </w:rPr>
        <w:t xml:space="preserve">Vsi dokumenti v zvezi s ponudbo morajo biti napisani v slovenskem ali v angleškem jeziku. </w:t>
      </w:r>
    </w:p>
    <w:p w14:paraId="67EB5A10" w14:textId="77777777" w:rsidR="009A2C52" w:rsidRPr="00110CDE" w:rsidRDefault="009A2C52" w:rsidP="009E399D">
      <w:pPr>
        <w:rPr>
          <w:noProof/>
          <w:szCs w:val="22"/>
        </w:rPr>
      </w:pPr>
    </w:p>
    <w:p w14:paraId="5F05DF3E" w14:textId="78B5AF79" w:rsidR="009E399D" w:rsidRPr="00110CDE" w:rsidRDefault="009E399D" w:rsidP="00DD3F18">
      <w:pPr>
        <w:pStyle w:val="Heading3"/>
        <w:tabs>
          <w:tab w:val="clear" w:pos="720"/>
          <w:tab w:val="num" w:pos="862"/>
        </w:tabs>
        <w:ind w:left="862"/>
        <w:rPr>
          <w:b/>
          <w:noProof/>
          <w:sz w:val="22"/>
          <w:szCs w:val="22"/>
        </w:rPr>
      </w:pPr>
      <w:bookmarkStart w:id="81" w:name="_Toc224527385"/>
      <w:bookmarkStart w:id="82" w:name="_Toc116380733"/>
      <w:r w:rsidRPr="00110CDE">
        <w:rPr>
          <w:b/>
          <w:noProof/>
          <w:sz w:val="22"/>
          <w:szCs w:val="22"/>
        </w:rPr>
        <w:t>Označevanje</w:t>
      </w:r>
      <w:bookmarkEnd w:id="81"/>
      <w:bookmarkEnd w:id="82"/>
    </w:p>
    <w:p w14:paraId="7F52493A" w14:textId="77777777" w:rsidR="00DD3F18" w:rsidRPr="00110CDE" w:rsidRDefault="00DD3F18" w:rsidP="009E399D">
      <w:pPr>
        <w:rPr>
          <w:noProof/>
        </w:rPr>
      </w:pPr>
    </w:p>
    <w:p w14:paraId="12D03201" w14:textId="0FF9C431" w:rsidR="009E399D" w:rsidRPr="00110CDE" w:rsidRDefault="009E399D" w:rsidP="009E399D">
      <w:pPr>
        <w:rPr>
          <w:noProof/>
        </w:rPr>
      </w:pPr>
      <w:r w:rsidRPr="00110CDE">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81B149F" w14:textId="23F8DB55" w:rsidR="009E399D" w:rsidRPr="00110CDE" w:rsidRDefault="009E399D" w:rsidP="009E399D">
      <w:pPr>
        <w:rPr>
          <w:noProof/>
        </w:rPr>
      </w:pPr>
      <w:r w:rsidRPr="00110CDE">
        <w:rPr>
          <w:noProof/>
        </w:rPr>
        <w:t>Kot zaupne lahko ponudnik označi dokumente, ki vsebujejo osebne podatke, pa ti niso vsebovani v nobenem javnem registru ali drugače javno dostopni ter poslovne podatke, ki so s predpisi ali internimi akti ponudnika označeni kot zaupni.</w:t>
      </w:r>
    </w:p>
    <w:p w14:paraId="1D0315C3" w14:textId="77777777" w:rsidR="00D027DB" w:rsidRPr="00110CDE" w:rsidRDefault="00D027DB" w:rsidP="009E399D">
      <w:pPr>
        <w:rPr>
          <w:noProof/>
        </w:rPr>
      </w:pPr>
    </w:p>
    <w:p w14:paraId="21F303CF" w14:textId="77777777" w:rsidR="009E399D" w:rsidRPr="00110CDE" w:rsidRDefault="009E399D" w:rsidP="009E399D">
      <w:pPr>
        <w:rPr>
          <w:noProof/>
        </w:rPr>
      </w:pPr>
      <w:r w:rsidRPr="00110CDE">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02E5F332" w14:textId="6CE0D384" w:rsidR="009E399D" w:rsidRPr="00110CDE" w:rsidRDefault="009E399D" w:rsidP="009E399D">
      <w:pPr>
        <w:rPr>
          <w:noProof/>
        </w:rPr>
      </w:pPr>
      <w:r w:rsidRPr="00110CDE">
        <w:rPr>
          <w:noProof/>
        </w:rPr>
        <w:t>Naročnik ne odgovarja za zaupnost podatkov, ki ne bodo označeni kot je zgoraj navedeno.</w:t>
      </w:r>
    </w:p>
    <w:p w14:paraId="633FF065" w14:textId="77777777" w:rsidR="00D027DB" w:rsidRPr="00110CDE" w:rsidRDefault="00D027DB" w:rsidP="009E399D">
      <w:pPr>
        <w:rPr>
          <w:noProof/>
        </w:rPr>
      </w:pPr>
    </w:p>
    <w:p w14:paraId="4AAF7438" w14:textId="54DDFD01" w:rsidR="009E399D" w:rsidRPr="00110CDE" w:rsidRDefault="009E399D" w:rsidP="009E399D">
      <w:pPr>
        <w:rPr>
          <w:noProof/>
        </w:rPr>
      </w:pPr>
      <w:r w:rsidRPr="00110CDE">
        <w:rPr>
          <w:noProof/>
        </w:rPr>
        <w:t>Če bodo kot zaupno označeni podatki, ki ne ustrezajo zgoraj navedenim pogojem, bo naročnik ponudnika pozval, da oznako zaupnosti umakne. Ponudnik to naredi tako, da njegov zastopnik nad oznako napiše »</w:t>
      </w:r>
      <w:r w:rsidR="00DD3F18" w:rsidRPr="00110CDE">
        <w:rPr>
          <w:noProof/>
        </w:rPr>
        <w:t>PREKLIC«, vpiše</w:t>
      </w:r>
      <w:r w:rsidRPr="00110CDE">
        <w:rPr>
          <w:noProof/>
        </w:rPr>
        <w:t xml:space="preserve"> datum in čas ter se podpiše. </w:t>
      </w:r>
    </w:p>
    <w:p w14:paraId="480A64E2" w14:textId="37E53ED3" w:rsidR="009E399D" w:rsidRPr="00110CDE" w:rsidRDefault="009E399D" w:rsidP="009E399D">
      <w:pPr>
        <w:rPr>
          <w:noProof/>
        </w:rPr>
      </w:pPr>
      <w:r w:rsidRPr="00110CDE">
        <w:rPr>
          <w:noProof/>
        </w:rPr>
        <w:t>Če ponudnik v roku, ki ga določi naročnik, ne prekliče zaupnosti, naročnik ponudbo v celoti zavrne.</w:t>
      </w:r>
    </w:p>
    <w:p w14:paraId="70A7FAAB" w14:textId="77777777" w:rsidR="003154BA" w:rsidRPr="00110CDE" w:rsidRDefault="003154BA" w:rsidP="009E399D">
      <w:pPr>
        <w:rPr>
          <w:noProof/>
        </w:rPr>
      </w:pPr>
    </w:p>
    <w:p w14:paraId="51CD0918" w14:textId="77777777" w:rsidR="009E399D" w:rsidRPr="00110CDE" w:rsidRDefault="009E399D" w:rsidP="00DD3F18">
      <w:pPr>
        <w:pStyle w:val="Heading3"/>
        <w:tabs>
          <w:tab w:val="clear" w:pos="720"/>
          <w:tab w:val="num" w:pos="862"/>
        </w:tabs>
        <w:ind w:left="862"/>
        <w:rPr>
          <w:b/>
          <w:noProof/>
          <w:sz w:val="22"/>
          <w:szCs w:val="22"/>
        </w:rPr>
      </w:pPr>
      <w:bookmarkStart w:id="83" w:name="_Toc218393786"/>
      <w:bookmarkStart w:id="84" w:name="_Toc224527386"/>
      <w:bookmarkStart w:id="85" w:name="_Toc116380734"/>
      <w:r w:rsidRPr="00110CDE">
        <w:rPr>
          <w:b/>
          <w:noProof/>
          <w:sz w:val="22"/>
          <w:szCs w:val="22"/>
        </w:rPr>
        <w:t>Vsebina ponudbe</w:t>
      </w:r>
      <w:bookmarkEnd w:id="83"/>
      <w:bookmarkEnd w:id="84"/>
      <w:bookmarkEnd w:id="85"/>
    </w:p>
    <w:p w14:paraId="41E2B323" w14:textId="77777777" w:rsidR="009E399D" w:rsidRPr="00110CDE" w:rsidRDefault="009E399D" w:rsidP="009E399D">
      <w:pPr>
        <w:rPr>
          <w:rFonts w:cs="Arial"/>
          <w:noProof/>
          <w:szCs w:val="20"/>
        </w:rPr>
      </w:pPr>
      <w:bookmarkStart w:id="86" w:name="_Toc51479599"/>
      <w:bookmarkStart w:id="87" w:name="_Toc94670871"/>
      <w:bookmarkStart w:id="88" w:name="_Toc96133089"/>
      <w:bookmarkStart w:id="89" w:name="_Toc218393787"/>
      <w:bookmarkStart w:id="90" w:name="_Toc224527387"/>
    </w:p>
    <w:p w14:paraId="6EEEB959" w14:textId="77777777" w:rsidR="001436F3" w:rsidRPr="00110CDE" w:rsidRDefault="001436F3" w:rsidP="001436F3">
      <w:pPr>
        <w:rPr>
          <w:rFonts w:cs="Arial"/>
          <w:noProof/>
          <w:szCs w:val="20"/>
        </w:rPr>
      </w:pPr>
      <w:r w:rsidRPr="00110CDE">
        <w:rPr>
          <w:rFonts w:cs="Arial"/>
          <w:noProof/>
          <w:szCs w:val="20"/>
        </w:rPr>
        <w:t>Ponudniki morajo ponuditi predmet javnega naročila v celoti. V nasprotnem primeru bo ponudba izločena.</w:t>
      </w:r>
    </w:p>
    <w:p w14:paraId="46D1D79A" w14:textId="77777777" w:rsidR="009E399D" w:rsidRPr="00110CDE" w:rsidRDefault="009E399D" w:rsidP="009E399D">
      <w:pPr>
        <w:rPr>
          <w:rFonts w:cs="Arial"/>
          <w:noProof/>
          <w:szCs w:val="20"/>
        </w:rPr>
      </w:pPr>
    </w:p>
    <w:p w14:paraId="609E216C" w14:textId="77777777" w:rsidR="00C56D45" w:rsidRPr="00110CDE" w:rsidRDefault="00C56D45">
      <w:pPr>
        <w:spacing w:after="200" w:line="276" w:lineRule="auto"/>
        <w:jc w:val="left"/>
        <w:rPr>
          <w:rFonts w:cs="Arial"/>
          <w:b/>
          <w:bCs/>
          <w:noProof/>
          <w:sz w:val="22"/>
          <w:szCs w:val="22"/>
        </w:rPr>
      </w:pPr>
      <w:r w:rsidRPr="00110CDE">
        <w:rPr>
          <w:b/>
          <w:noProof/>
          <w:sz w:val="22"/>
          <w:szCs w:val="22"/>
        </w:rPr>
        <w:br w:type="page"/>
      </w:r>
    </w:p>
    <w:p w14:paraId="7B490D6D" w14:textId="2DD85E15" w:rsidR="009E399D" w:rsidRPr="00110CDE" w:rsidRDefault="009E399D" w:rsidP="00DD3F18">
      <w:pPr>
        <w:pStyle w:val="Heading3"/>
        <w:tabs>
          <w:tab w:val="clear" w:pos="720"/>
          <w:tab w:val="num" w:pos="862"/>
        </w:tabs>
        <w:ind w:left="862"/>
        <w:rPr>
          <w:b/>
          <w:noProof/>
          <w:sz w:val="22"/>
          <w:szCs w:val="22"/>
        </w:rPr>
      </w:pPr>
      <w:bookmarkStart w:id="91" w:name="_Toc116380735"/>
      <w:r w:rsidRPr="00110CDE">
        <w:rPr>
          <w:b/>
          <w:noProof/>
          <w:sz w:val="22"/>
          <w:szCs w:val="22"/>
        </w:rPr>
        <w:lastRenderedPageBreak/>
        <w:t>Alternativne ponudbe in variante ponudbe</w:t>
      </w:r>
      <w:bookmarkEnd w:id="86"/>
      <w:bookmarkEnd w:id="87"/>
      <w:bookmarkEnd w:id="88"/>
      <w:bookmarkEnd w:id="89"/>
      <w:bookmarkEnd w:id="90"/>
      <w:bookmarkEnd w:id="91"/>
    </w:p>
    <w:p w14:paraId="3C9510AC" w14:textId="77777777" w:rsidR="009E399D" w:rsidRPr="00110CDE" w:rsidRDefault="009E399D" w:rsidP="009E399D">
      <w:pPr>
        <w:rPr>
          <w:noProof/>
        </w:rPr>
      </w:pPr>
    </w:p>
    <w:p w14:paraId="3DAD7CE9" w14:textId="77777777" w:rsidR="009E399D" w:rsidRPr="00110CDE" w:rsidRDefault="009E399D" w:rsidP="009E399D">
      <w:pPr>
        <w:rPr>
          <w:noProof/>
        </w:rPr>
      </w:pPr>
      <w:r w:rsidRPr="00110CDE">
        <w:rPr>
          <w:noProof/>
        </w:rPr>
        <w:t>Alternativne in variantne ponudbe niso dopustne.</w:t>
      </w:r>
    </w:p>
    <w:p w14:paraId="439DDC19" w14:textId="77777777" w:rsidR="009E399D" w:rsidRPr="00110CDE" w:rsidRDefault="009E399D" w:rsidP="009E399D">
      <w:pPr>
        <w:rPr>
          <w:noProof/>
        </w:rPr>
      </w:pPr>
    </w:p>
    <w:p w14:paraId="1A1182AD" w14:textId="77777777" w:rsidR="009E399D" w:rsidRPr="00110CDE" w:rsidRDefault="009E399D" w:rsidP="00DD3F18">
      <w:pPr>
        <w:pStyle w:val="Heading3"/>
        <w:tabs>
          <w:tab w:val="clear" w:pos="720"/>
          <w:tab w:val="num" w:pos="862"/>
        </w:tabs>
        <w:ind w:left="862"/>
        <w:rPr>
          <w:b/>
          <w:noProof/>
          <w:sz w:val="22"/>
          <w:szCs w:val="22"/>
        </w:rPr>
      </w:pPr>
      <w:bookmarkStart w:id="92" w:name="_Toc454884893"/>
      <w:bookmarkStart w:id="93" w:name="_Toc457911325"/>
      <w:bookmarkStart w:id="94" w:name="_Toc116380736"/>
      <w:r w:rsidRPr="00110CDE">
        <w:rPr>
          <w:b/>
          <w:noProof/>
          <w:sz w:val="22"/>
          <w:szCs w:val="22"/>
        </w:rPr>
        <w:t>Samo ena ponudba od vsakega ponudnika</w:t>
      </w:r>
      <w:bookmarkEnd w:id="92"/>
      <w:bookmarkEnd w:id="93"/>
      <w:bookmarkEnd w:id="94"/>
    </w:p>
    <w:p w14:paraId="2CCEE74A" w14:textId="77777777" w:rsidR="009E399D" w:rsidRPr="00110CDE" w:rsidRDefault="009E399D" w:rsidP="009E399D">
      <w:pPr>
        <w:rPr>
          <w:noProof/>
        </w:rPr>
      </w:pPr>
    </w:p>
    <w:p w14:paraId="188BBD74" w14:textId="77777777" w:rsidR="009E399D" w:rsidRPr="00110CDE" w:rsidRDefault="009E399D" w:rsidP="009E399D">
      <w:pPr>
        <w:rPr>
          <w:noProof/>
        </w:rPr>
      </w:pPr>
      <w:r w:rsidRPr="00110CDE">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3EFCE20" w14:textId="77777777" w:rsidR="009E399D" w:rsidRPr="00110CDE" w:rsidRDefault="009E399D" w:rsidP="009E399D">
      <w:pPr>
        <w:rPr>
          <w:noProof/>
        </w:rPr>
      </w:pPr>
    </w:p>
    <w:p w14:paraId="61C38A4C" w14:textId="77777777" w:rsidR="009E399D" w:rsidRPr="00110CDE" w:rsidRDefault="009E399D" w:rsidP="00DD3F18">
      <w:pPr>
        <w:pStyle w:val="Heading3"/>
        <w:tabs>
          <w:tab w:val="clear" w:pos="720"/>
          <w:tab w:val="num" w:pos="862"/>
        </w:tabs>
        <w:ind w:left="862"/>
        <w:rPr>
          <w:b/>
          <w:noProof/>
          <w:sz w:val="22"/>
          <w:szCs w:val="22"/>
        </w:rPr>
      </w:pPr>
      <w:bookmarkStart w:id="95" w:name="_Toc349201012"/>
      <w:bookmarkStart w:id="96" w:name="_Toc351387312"/>
      <w:bookmarkStart w:id="97" w:name="_Toc360107152"/>
      <w:bookmarkStart w:id="98" w:name="_Toc370472162"/>
      <w:bookmarkStart w:id="99" w:name="_Toc435370577"/>
      <w:bookmarkStart w:id="100" w:name="_Toc116380737"/>
      <w:r w:rsidRPr="00110CDE">
        <w:rPr>
          <w:b/>
          <w:noProof/>
          <w:sz w:val="22"/>
          <w:szCs w:val="22"/>
        </w:rPr>
        <w:t>O</w:t>
      </w:r>
      <w:bookmarkEnd w:id="95"/>
      <w:bookmarkEnd w:id="96"/>
      <w:bookmarkEnd w:id="97"/>
      <w:bookmarkEnd w:id="98"/>
      <w:bookmarkEnd w:id="99"/>
      <w:r w:rsidRPr="00110CDE">
        <w:rPr>
          <w:b/>
          <w:noProof/>
          <w:sz w:val="22"/>
          <w:szCs w:val="22"/>
        </w:rPr>
        <w:t>blika ponudbe</w:t>
      </w:r>
      <w:bookmarkEnd w:id="100"/>
    </w:p>
    <w:p w14:paraId="259D7C4C" w14:textId="77777777" w:rsidR="009E399D" w:rsidRPr="00110CDE" w:rsidRDefault="009E399D" w:rsidP="009E399D">
      <w:pPr>
        <w:rPr>
          <w:rFonts w:cs="Arial"/>
          <w:noProof/>
          <w:color w:val="282828"/>
          <w:szCs w:val="20"/>
        </w:rPr>
      </w:pPr>
    </w:p>
    <w:p w14:paraId="25B63EA9" w14:textId="1C764E31" w:rsidR="0093052D" w:rsidRPr="00110CDE" w:rsidRDefault="009E399D" w:rsidP="009E399D">
      <w:pPr>
        <w:rPr>
          <w:rFonts w:cs="Arial"/>
          <w:noProof/>
          <w:color w:val="282828"/>
          <w:szCs w:val="20"/>
        </w:rPr>
      </w:pPr>
      <w:r w:rsidRPr="00110CDE">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10CDE">
        <w:rPr>
          <w:rFonts w:cs="Arial"/>
          <w:noProof/>
          <w:color w:val="282828"/>
          <w:szCs w:val="20"/>
        </w:rPr>
        <w:t>.</w:t>
      </w:r>
      <w:r w:rsidR="00DD3F18" w:rsidRPr="00110CDE">
        <w:rPr>
          <w:rFonts w:cs="Arial"/>
          <w:noProof/>
          <w:color w:val="282828"/>
          <w:szCs w:val="20"/>
        </w:rPr>
        <w:t xml:space="preserve"> </w:t>
      </w:r>
    </w:p>
    <w:p w14:paraId="01A26540" w14:textId="77777777" w:rsidR="00AC4120" w:rsidRPr="00110CDE" w:rsidRDefault="00AC4120" w:rsidP="009E399D">
      <w:pPr>
        <w:rPr>
          <w:rFonts w:cs="Arial"/>
          <w:noProof/>
          <w:color w:val="282828"/>
          <w:szCs w:val="20"/>
        </w:rPr>
      </w:pPr>
    </w:p>
    <w:p w14:paraId="0A5F8EEA" w14:textId="77777777" w:rsidR="009E399D" w:rsidRPr="00110CDE" w:rsidRDefault="009E399D" w:rsidP="009E399D">
      <w:pPr>
        <w:rPr>
          <w:rFonts w:cs="Arial"/>
          <w:noProof/>
          <w:color w:val="282828"/>
          <w:szCs w:val="20"/>
        </w:rPr>
      </w:pPr>
      <w:r w:rsidRPr="00110CDE">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0EFA65A7" w14:textId="77777777" w:rsidR="009E399D" w:rsidRPr="00110CDE" w:rsidRDefault="009E399D" w:rsidP="009E399D">
      <w:pPr>
        <w:rPr>
          <w:rFonts w:cs="Arial"/>
          <w:noProof/>
          <w:color w:val="282828"/>
          <w:szCs w:val="20"/>
        </w:rPr>
      </w:pPr>
    </w:p>
    <w:p w14:paraId="371A6573" w14:textId="77777777" w:rsidR="009E399D" w:rsidRPr="00110CDE" w:rsidRDefault="009E399D" w:rsidP="009E399D">
      <w:pPr>
        <w:rPr>
          <w:rFonts w:cs="Arial"/>
          <w:noProof/>
          <w:color w:val="282828"/>
          <w:szCs w:val="20"/>
        </w:rPr>
      </w:pPr>
      <w:r w:rsidRPr="00110CDE">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0AB2C5F2" w14:textId="77777777" w:rsidR="009E399D" w:rsidRPr="00110CDE" w:rsidRDefault="009E399D" w:rsidP="009E399D">
      <w:pPr>
        <w:rPr>
          <w:noProof/>
        </w:rPr>
      </w:pPr>
    </w:p>
    <w:p w14:paraId="07608E3D" w14:textId="77777777" w:rsidR="009E399D" w:rsidRPr="00110CDE" w:rsidRDefault="009E399D" w:rsidP="00DD3F18">
      <w:pPr>
        <w:pStyle w:val="Heading3"/>
        <w:tabs>
          <w:tab w:val="clear" w:pos="720"/>
          <w:tab w:val="num" w:pos="862"/>
        </w:tabs>
        <w:ind w:left="862"/>
        <w:rPr>
          <w:b/>
          <w:noProof/>
          <w:sz w:val="22"/>
          <w:szCs w:val="22"/>
        </w:rPr>
      </w:pPr>
      <w:bookmarkStart w:id="101" w:name="_Toc224527388"/>
      <w:bookmarkStart w:id="102" w:name="_Toc116380738"/>
      <w:r w:rsidRPr="00110CDE">
        <w:rPr>
          <w:b/>
          <w:noProof/>
          <w:sz w:val="22"/>
          <w:szCs w:val="22"/>
        </w:rPr>
        <w:t>Veljavnost ponudb</w:t>
      </w:r>
      <w:bookmarkEnd w:id="101"/>
      <w:bookmarkEnd w:id="102"/>
    </w:p>
    <w:p w14:paraId="1E3D6BEA" w14:textId="77777777" w:rsidR="009E399D" w:rsidRPr="00110CDE" w:rsidRDefault="009E399D" w:rsidP="009E399D">
      <w:pPr>
        <w:rPr>
          <w:noProof/>
        </w:rPr>
      </w:pPr>
    </w:p>
    <w:p w14:paraId="70CB10F5" w14:textId="67EB80BE" w:rsidR="00D34A18" w:rsidRPr="00110CDE" w:rsidRDefault="00D34A18" w:rsidP="00D34A18">
      <w:pPr>
        <w:rPr>
          <w:noProof/>
        </w:rPr>
      </w:pPr>
      <w:r w:rsidRPr="00110CDE">
        <w:rPr>
          <w:noProof/>
        </w:rPr>
        <w:t xml:space="preserve">Ponudbe morajo biti </w:t>
      </w:r>
      <w:r w:rsidRPr="00110CDE">
        <w:rPr>
          <w:b/>
          <w:noProof/>
        </w:rPr>
        <w:t xml:space="preserve">veljavne do </w:t>
      </w:r>
      <w:r w:rsidR="00CF25AE" w:rsidRPr="00110CDE">
        <w:rPr>
          <w:b/>
          <w:noProof/>
        </w:rPr>
        <w:t xml:space="preserve">03. 02. </w:t>
      </w:r>
      <w:r w:rsidRPr="00110CDE">
        <w:rPr>
          <w:b/>
          <w:noProof/>
        </w:rPr>
        <w:t>202</w:t>
      </w:r>
      <w:r w:rsidR="00CF25AE" w:rsidRPr="00110CDE">
        <w:rPr>
          <w:b/>
          <w:noProof/>
        </w:rPr>
        <w:t>3</w:t>
      </w:r>
      <w:r w:rsidRPr="00110CDE">
        <w:rPr>
          <w:b/>
          <w:bCs/>
          <w:noProof/>
        </w:rPr>
        <w:t>.</w:t>
      </w:r>
      <w:r w:rsidRPr="00110CDE">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14A7560" w14:textId="77777777" w:rsidR="009E399D" w:rsidRPr="00110CDE" w:rsidRDefault="009E399D" w:rsidP="009E399D">
      <w:pPr>
        <w:rPr>
          <w:noProof/>
        </w:rPr>
      </w:pPr>
    </w:p>
    <w:p w14:paraId="2085831F" w14:textId="77777777" w:rsidR="009E399D" w:rsidRPr="00110CDE" w:rsidRDefault="009E399D" w:rsidP="009E399D">
      <w:pPr>
        <w:rPr>
          <w:noProof/>
        </w:rPr>
      </w:pPr>
    </w:p>
    <w:p w14:paraId="5F58318F" w14:textId="77777777" w:rsidR="009E399D" w:rsidRPr="00110CDE" w:rsidRDefault="009E399D" w:rsidP="009E399D">
      <w:pPr>
        <w:rPr>
          <w:noProof/>
        </w:rPr>
      </w:pPr>
    </w:p>
    <w:p w14:paraId="557225CC" w14:textId="77777777" w:rsidR="005A66D9" w:rsidRPr="00110CDE" w:rsidRDefault="005A66D9" w:rsidP="009E399D">
      <w:pPr>
        <w:rPr>
          <w:noProof/>
        </w:rPr>
      </w:pPr>
    </w:p>
    <w:p w14:paraId="622026CC" w14:textId="77777777" w:rsidR="008A5839" w:rsidRPr="00110CDE" w:rsidRDefault="008A5839">
      <w:pPr>
        <w:spacing w:after="200" w:line="276" w:lineRule="auto"/>
        <w:jc w:val="left"/>
        <w:rPr>
          <w:b/>
          <w:caps/>
          <w:noProof/>
          <w:sz w:val="22"/>
          <w:szCs w:val="22"/>
          <w:lang w:eastAsia="ar-SA"/>
        </w:rPr>
      </w:pPr>
      <w:bookmarkStart w:id="103" w:name="_Toc511213836"/>
      <w:bookmarkStart w:id="104" w:name="_Toc224527390"/>
      <w:r w:rsidRPr="00110CDE">
        <w:rPr>
          <w:b/>
          <w:noProof/>
          <w:sz w:val="22"/>
          <w:szCs w:val="22"/>
          <w:lang w:eastAsia="ar-SA"/>
        </w:rPr>
        <w:br w:type="page"/>
      </w:r>
    </w:p>
    <w:p w14:paraId="36EE0B92" w14:textId="32AE41D4" w:rsidR="001A13E8" w:rsidRPr="00110CDE" w:rsidRDefault="001A13E8" w:rsidP="00D01BB5">
      <w:pPr>
        <w:pStyle w:val="Heading2"/>
        <w:numPr>
          <w:ilvl w:val="1"/>
          <w:numId w:val="1"/>
        </w:numPr>
        <w:rPr>
          <w:b/>
          <w:noProof/>
          <w:sz w:val="22"/>
          <w:szCs w:val="22"/>
          <w:lang w:eastAsia="ar-SA"/>
        </w:rPr>
      </w:pPr>
      <w:bookmarkStart w:id="105" w:name="_Toc116380739"/>
      <w:r w:rsidRPr="00110CDE">
        <w:rPr>
          <w:b/>
          <w:noProof/>
          <w:sz w:val="22"/>
          <w:szCs w:val="22"/>
          <w:lang w:eastAsia="ar-SA"/>
        </w:rPr>
        <w:lastRenderedPageBreak/>
        <w:t>Dokumenti v ponudbeni dokumentaciji</w:t>
      </w:r>
      <w:bookmarkEnd w:id="103"/>
      <w:bookmarkEnd w:id="105"/>
    </w:p>
    <w:p w14:paraId="32A17C15" w14:textId="77777777" w:rsidR="001A13E8" w:rsidRPr="00110CDE" w:rsidRDefault="001A13E8" w:rsidP="001A13E8">
      <w:pPr>
        <w:rPr>
          <w:rFonts w:cs="Arial"/>
          <w:noProof/>
        </w:rPr>
      </w:pPr>
    </w:p>
    <w:p w14:paraId="51786A19" w14:textId="77777777" w:rsidR="00D34A18" w:rsidRPr="00110CDE" w:rsidRDefault="00D34A18" w:rsidP="00D34A18">
      <w:pPr>
        <w:rPr>
          <w:b/>
          <w:i/>
          <w:noProof/>
        </w:rPr>
      </w:pPr>
      <w:r w:rsidRPr="00110CDE">
        <w:rPr>
          <w:b/>
          <w:i/>
          <w:noProof/>
        </w:rPr>
        <w:t xml:space="preserve">Ponudnik v sistem e-JN v razdelek »Skupna ponudbena vrednost« v zato namenjen prostor vpiše skupni ponudbeni znesek brez davka v EUR in znesek davka v EUR. Znesek skupaj z davkom v EUR se izračuna samodejno. </w:t>
      </w:r>
    </w:p>
    <w:p w14:paraId="138B1B27" w14:textId="77777777" w:rsidR="00D34A18" w:rsidRPr="00110CDE" w:rsidRDefault="00D34A18" w:rsidP="00D34A18">
      <w:pPr>
        <w:rPr>
          <w:b/>
          <w:i/>
          <w:noProof/>
        </w:rPr>
      </w:pPr>
    </w:p>
    <w:p w14:paraId="5A9D5805" w14:textId="77777777" w:rsidR="00D34A18" w:rsidRPr="00110CDE" w:rsidRDefault="00D34A18" w:rsidP="00D34A18">
      <w:pPr>
        <w:rPr>
          <w:b/>
          <w:i/>
          <w:noProof/>
        </w:rPr>
      </w:pPr>
      <w:r w:rsidRPr="00110CDE">
        <w:rPr>
          <w:b/>
          <w:i/>
          <w:noProof/>
        </w:rPr>
        <w:t xml:space="preserve">V del »Predračun« pa naloži obrazec Predračun, zahtevan v točki 4.2.2 Dokumentacije v zvezo z oddajo javnega naročila v obliki pdf. </w:t>
      </w:r>
    </w:p>
    <w:p w14:paraId="6146A223" w14:textId="77777777" w:rsidR="00D34A18" w:rsidRPr="00110CDE" w:rsidRDefault="00D34A18" w:rsidP="00D34A18">
      <w:pPr>
        <w:rPr>
          <w:b/>
          <w:i/>
          <w:noProof/>
        </w:rPr>
      </w:pPr>
    </w:p>
    <w:p w14:paraId="6DC70F40" w14:textId="77777777" w:rsidR="00D34A18" w:rsidRPr="00110CDE" w:rsidRDefault="00D34A18" w:rsidP="00D34A18">
      <w:pPr>
        <w:rPr>
          <w:b/>
          <w:i/>
          <w:noProof/>
        </w:rPr>
      </w:pPr>
      <w:r w:rsidRPr="00110CDE">
        <w:rPr>
          <w:b/>
          <w:i/>
          <w:noProof/>
        </w:rPr>
        <w:t xml:space="preserve">»Skupna ponudbena vrednost«, ki bo vpisana v istoimenski razdelek in dokument, ki bo naložen kot predračun v del »Predračun«, bosta razvidna in dostopna na javnem odpiranju ponudb. </w:t>
      </w:r>
    </w:p>
    <w:p w14:paraId="08A0F1BB" w14:textId="77777777" w:rsidR="00D34A18" w:rsidRPr="00110CDE" w:rsidRDefault="00D34A18" w:rsidP="00D34A18">
      <w:pPr>
        <w:rPr>
          <w:b/>
          <w:i/>
          <w:noProof/>
        </w:rPr>
      </w:pPr>
    </w:p>
    <w:p w14:paraId="21664091" w14:textId="77777777" w:rsidR="00D34A18" w:rsidRPr="00110CDE" w:rsidRDefault="00D34A18" w:rsidP="00D34A18">
      <w:pPr>
        <w:rPr>
          <w:b/>
          <w:i/>
          <w:noProof/>
        </w:rPr>
      </w:pPr>
      <w:r w:rsidRPr="00110CDE">
        <w:rPr>
          <w:b/>
          <w:i/>
          <w:noProof/>
        </w:rPr>
        <w:t>V primeru razhajanj med podatki navedenimi v razdelku »Skupna ponudbena vrednost« in dokumentu, ki je predložen v delu »Predračun«, kot veljavni štejejo podatki v dokumentu, ki je predložen v delu »Predračun«.</w:t>
      </w:r>
    </w:p>
    <w:p w14:paraId="6AC7C5E7" w14:textId="77777777" w:rsidR="00D34A18" w:rsidRPr="00110CDE" w:rsidRDefault="00D34A18" w:rsidP="00D34A18">
      <w:pPr>
        <w:rPr>
          <w:b/>
          <w:i/>
          <w:noProof/>
        </w:rPr>
      </w:pPr>
    </w:p>
    <w:p w14:paraId="0D0016D9" w14:textId="2750C6E4" w:rsidR="00D34A18" w:rsidRPr="00110CDE" w:rsidRDefault="00D34A18" w:rsidP="00D34A18">
      <w:pPr>
        <w:rPr>
          <w:b/>
          <w:i/>
          <w:noProof/>
        </w:rPr>
      </w:pPr>
      <w:r w:rsidRPr="00110CDE">
        <w:rPr>
          <w:b/>
          <w:i/>
          <w:noProof/>
        </w:rPr>
        <w:t>Ponudnik mora predložiti tudi ostale dokumente, ki so zahtevani v točkah  4.2.1 ter v tč. od 4.2.3 do 4.2.</w:t>
      </w:r>
      <w:r w:rsidR="00831F28" w:rsidRPr="00110CDE">
        <w:rPr>
          <w:b/>
          <w:i/>
          <w:noProof/>
        </w:rPr>
        <w:t>1</w:t>
      </w:r>
      <w:r w:rsidR="004D4690" w:rsidRPr="00110CDE">
        <w:rPr>
          <w:b/>
          <w:i/>
          <w:noProof/>
        </w:rPr>
        <w:t>5</w:t>
      </w:r>
      <w:r w:rsidRPr="00110CDE">
        <w:rPr>
          <w:b/>
          <w:i/>
          <w:noProof/>
        </w:rPr>
        <w:t xml:space="preserve"> dokumentacije v zvezi z oddajo javnega naročila v razdelek »Dokumenti«, del »Ostale priloge«.</w:t>
      </w:r>
    </w:p>
    <w:p w14:paraId="577933E9" w14:textId="77777777" w:rsidR="00D34A18" w:rsidRPr="00110CDE" w:rsidRDefault="00D34A18" w:rsidP="00D34A18">
      <w:pPr>
        <w:rPr>
          <w:b/>
          <w:i/>
          <w:noProof/>
        </w:rPr>
      </w:pPr>
    </w:p>
    <w:p w14:paraId="5FC94A82" w14:textId="77777777" w:rsidR="00D34A18" w:rsidRPr="00110CDE" w:rsidRDefault="00D34A18" w:rsidP="00D34A18">
      <w:pPr>
        <w:rPr>
          <w:b/>
          <w:i/>
          <w:noProof/>
        </w:rPr>
      </w:pPr>
    </w:p>
    <w:p w14:paraId="483C4766" w14:textId="77777777" w:rsidR="00D34A18" w:rsidRPr="00110CDE" w:rsidRDefault="00D34A18" w:rsidP="00D34A18">
      <w:pPr>
        <w:rPr>
          <w:b/>
          <w:i/>
          <w:noProof/>
        </w:rPr>
      </w:pPr>
      <w:r w:rsidRPr="00110CDE">
        <w:rPr>
          <w:b/>
          <w:i/>
          <w:noProof/>
        </w:rPr>
        <w:t>Ponudnik mora vse ponudbene dokumente skenirati ter jih v PDF obliki predložiti v svojo elektronsko ponudbo.  Pred tem mora obrazce, kjer je to zahtevano, izpolniti, podpisati in žigosati.</w:t>
      </w:r>
    </w:p>
    <w:p w14:paraId="02D571B9" w14:textId="7C1C7255" w:rsidR="00D34A18" w:rsidRPr="00110CDE" w:rsidRDefault="00D34A18" w:rsidP="003154BA">
      <w:pPr>
        <w:rPr>
          <w:rFonts w:eastAsia="Calibri"/>
          <w:noProof/>
        </w:rPr>
      </w:pPr>
    </w:p>
    <w:p w14:paraId="6A5B0E94" w14:textId="77777777" w:rsidR="00BF1792" w:rsidRPr="00110CDE" w:rsidRDefault="00BF1792" w:rsidP="003154BA">
      <w:pPr>
        <w:rPr>
          <w:rFonts w:eastAsia="Calibri"/>
          <w:noProof/>
        </w:rPr>
      </w:pPr>
    </w:p>
    <w:p w14:paraId="606CCF25" w14:textId="77777777" w:rsidR="00D34A18" w:rsidRPr="00110CDE" w:rsidRDefault="00D34A18" w:rsidP="003154BA">
      <w:pPr>
        <w:rPr>
          <w:rFonts w:cs="Arial"/>
          <w:b/>
          <w:noProof/>
          <w:sz w:val="22"/>
          <w:szCs w:val="22"/>
        </w:rPr>
      </w:pPr>
    </w:p>
    <w:p w14:paraId="3BCC87C8" w14:textId="30DE6F9E" w:rsidR="003154BA" w:rsidRPr="00110CDE" w:rsidRDefault="003154BA" w:rsidP="003154BA">
      <w:pPr>
        <w:rPr>
          <w:rFonts w:cs="Arial"/>
          <w:b/>
          <w:noProof/>
          <w:sz w:val="22"/>
          <w:szCs w:val="22"/>
          <w:u w:val="single"/>
        </w:rPr>
      </w:pPr>
      <w:r w:rsidRPr="00110CDE">
        <w:rPr>
          <w:rFonts w:cs="Arial"/>
          <w:b/>
          <w:noProof/>
          <w:sz w:val="22"/>
          <w:szCs w:val="22"/>
          <w:u w:val="single"/>
        </w:rPr>
        <w:t>Ponudbena dokumentacija mora vsebovati spodaj navedene dokumente:</w:t>
      </w:r>
    </w:p>
    <w:p w14:paraId="285A9C2A" w14:textId="77777777" w:rsidR="003154BA" w:rsidRPr="00110CDE" w:rsidRDefault="003154BA" w:rsidP="003154BA">
      <w:pPr>
        <w:rPr>
          <w:rFonts w:cs="Arial"/>
          <w:b/>
          <w:noProof/>
          <w:sz w:val="22"/>
          <w:szCs w:val="22"/>
        </w:rPr>
      </w:pPr>
    </w:p>
    <w:p w14:paraId="355663B5" w14:textId="4E3BF05E" w:rsidR="003154BA" w:rsidRPr="00110CDE" w:rsidRDefault="003154BA" w:rsidP="003154BA">
      <w:pPr>
        <w:rPr>
          <w:rFonts w:cs="Arial"/>
          <w:b/>
          <w:noProof/>
          <w:sz w:val="22"/>
          <w:szCs w:val="22"/>
        </w:rPr>
      </w:pPr>
    </w:p>
    <w:p w14:paraId="6C812947" w14:textId="094B2871" w:rsidR="003154BA" w:rsidRPr="00110CDE" w:rsidRDefault="003154BA" w:rsidP="003154BA">
      <w:pPr>
        <w:pStyle w:val="Heading3"/>
        <w:spacing w:before="0" w:after="0"/>
        <w:rPr>
          <w:b/>
          <w:noProof/>
          <w:sz w:val="22"/>
          <w:szCs w:val="22"/>
        </w:rPr>
      </w:pPr>
      <w:bookmarkStart w:id="106" w:name="_Toc116380740"/>
      <w:r w:rsidRPr="00110CDE">
        <w:rPr>
          <w:b/>
          <w:noProof/>
          <w:sz w:val="22"/>
          <w:szCs w:val="22"/>
        </w:rPr>
        <w:t>Podatki o ponudniku in ponudbi</w:t>
      </w:r>
      <w:bookmarkEnd w:id="106"/>
    </w:p>
    <w:p w14:paraId="5A2BDD8A" w14:textId="77777777" w:rsidR="00A445EC" w:rsidRPr="00110CDE" w:rsidRDefault="00A445EC" w:rsidP="001A13E8">
      <w:pPr>
        <w:rPr>
          <w:rFonts w:cs="Arial"/>
          <w:b/>
          <w:noProof/>
          <w:sz w:val="22"/>
          <w:szCs w:val="22"/>
        </w:rPr>
      </w:pPr>
    </w:p>
    <w:p w14:paraId="5FDEE580" w14:textId="77777777" w:rsidR="00AC7B9D" w:rsidRPr="00110CDE" w:rsidRDefault="00AC7B9D" w:rsidP="001A13E8">
      <w:pPr>
        <w:rPr>
          <w:rFonts w:cs="Arial"/>
          <w:b/>
          <w:noProof/>
        </w:rPr>
      </w:pPr>
    </w:p>
    <w:p w14:paraId="05174EB3" w14:textId="77777777" w:rsidR="001A13E8" w:rsidRPr="00110CDE" w:rsidRDefault="00617E7D" w:rsidP="003154BA">
      <w:pPr>
        <w:pStyle w:val="Heading3"/>
        <w:spacing w:before="0" w:after="0"/>
        <w:rPr>
          <w:b/>
          <w:noProof/>
          <w:sz w:val="22"/>
          <w:szCs w:val="22"/>
        </w:rPr>
      </w:pPr>
      <w:bookmarkStart w:id="107" w:name="_Toc116380741"/>
      <w:r w:rsidRPr="00110CDE">
        <w:rPr>
          <w:b/>
          <w:noProof/>
          <w:sz w:val="22"/>
          <w:szCs w:val="22"/>
        </w:rPr>
        <w:t>Predračun</w:t>
      </w:r>
      <w:bookmarkEnd w:id="107"/>
    </w:p>
    <w:p w14:paraId="7FCBE3E3" w14:textId="77777777" w:rsidR="00561063" w:rsidRPr="00110CDE" w:rsidRDefault="00561063" w:rsidP="001A13E8">
      <w:pPr>
        <w:pStyle w:val="BodyText3"/>
        <w:rPr>
          <w:b/>
          <w:noProof/>
          <w:sz w:val="20"/>
          <w:u w:val="single"/>
          <w:lang w:val="sl-SI"/>
        </w:rPr>
      </w:pPr>
    </w:p>
    <w:p w14:paraId="154E3157" w14:textId="6363A2CB" w:rsidR="00181376" w:rsidRPr="00110CDE" w:rsidRDefault="00181376" w:rsidP="00181376">
      <w:pPr>
        <w:pStyle w:val="BodyText3"/>
        <w:rPr>
          <w:b/>
          <w:noProof/>
          <w:sz w:val="20"/>
          <w:u w:val="single"/>
          <w:lang w:val="sl-SI"/>
        </w:rPr>
      </w:pPr>
      <w:bookmarkStart w:id="108" w:name="_Toc84640983"/>
      <w:bookmarkStart w:id="109" w:name="_Toc141504402"/>
      <w:bookmarkStart w:id="110" w:name="_Toc224527394"/>
      <w:bookmarkEnd w:id="104"/>
      <w:r w:rsidRPr="00110CDE">
        <w:rPr>
          <w:b/>
          <w:noProof/>
          <w:sz w:val="20"/>
          <w:u w:val="single"/>
          <w:lang w:val="sl-SI"/>
        </w:rPr>
        <w:t>Cene:</w:t>
      </w:r>
    </w:p>
    <w:p w14:paraId="0069438E" w14:textId="77777777" w:rsidR="00C7229B" w:rsidRPr="00110CDE" w:rsidRDefault="00C7229B" w:rsidP="00181376">
      <w:pPr>
        <w:pStyle w:val="BodyText3"/>
        <w:rPr>
          <w:b/>
          <w:noProof/>
          <w:sz w:val="20"/>
          <w:u w:val="single"/>
          <w:lang w:val="sl-SI"/>
        </w:rPr>
      </w:pPr>
    </w:p>
    <w:p w14:paraId="4BE8F831" w14:textId="77777777" w:rsidR="00181376" w:rsidRPr="00110CDE" w:rsidRDefault="00181376" w:rsidP="00181376">
      <w:pPr>
        <w:suppressAutoHyphens/>
        <w:rPr>
          <w:rFonts w:cs="Arial"/>
          <w:noProof/>
          <w:szCs w:val="20"/>
          <w:lang w:eastAsia="ar-SA"/>
        </w:rPr>
      </w:pPr>
      <w:r w:rsidRPr="00110CDE">
        <w:rPr>
          <w:rFonts w:cs="Arial"/>
          <w:noProof/>
          <w:szCs w:val="20"/>
          <w:lang w:eastAsia="ar-SA"/>
        </w:rPr>
        <w:t xml:space="preserve">Cene morajo biti izražene v EUR, na osnovi DDP Ljubljana, dostavljeno v skladišče naročnika v Ljubljani (skladno z INCOTERMS 2010); brez DDV. Odobreni popusti morajo biti prikazani ločeno. </w:t>
      </w:r>
    </w:p>
    <w:p w14:paraId="43865C86" w14:textId="77777777" w:rsidR="00181376" w:rsidRPr="00110CDE" w:rsidRDefault="00181376" w:rsidP="00181376">
      <w:pPr>
        <w:suppressAutoHyphens/>
        <w:rPr>
          <w:rFonts w:cs="Arial"/>
          <w:noProof/>
          <w:szCs w:val="20"/>
          <w:lang w:eastAsia="ar-SA"/>
        </w:rPr>
      </w:pPr>
      <w:r w:rsidRPr="00110CDE">
        <w:rPr>
          <w:rFonts w:cs="Arial"/>
          <w:noProof/>
          <w:szCs w:val="20"/>
          <w:lang w:eastAsia="ar-SA"/>
        </w:rPr>
        <w:t xml:space="preserve">Cene morajo biti fiksne za čas trajanja pogodbe. </w:t>
      </w:r>
    </w:p>
    <w:p w14:paraId="149849AA" w14:textId="77777777" w:rsidR="00181376" w:rsidRPr="00110CDE" w:rsidRDefault="00181376" w:rsidP="00181376">
      <w:pPr>
        <w:suppressAutoHyphens/>
        <w:rPr>
          <w:noProof/>
        </w:rPr>
      </w:pPr>
    </w:p>
    <w:p w14:paraId="314EAF16" w14:textId="61515116" w:rsidR="00181376" w:rsidRPr="00110CDE" w:rsidRDefault="00181376" w:rsidP="00181376">
      <w:pPr>
        <w:suppressAutoHyphens/>
        <w:rPr>
          <w:rFonts w:cs="Arial"/>
          <w:b/>
          <w:bCs/>
          <w:noProof/>
          <w:szCs w:val="20"/>
          <w:lang w:eastAsia="ar-SA"/>
        </w:rPr>
      </w:pPr>
      <w:r w:rsidRPr="00110CDE">
        <w:rPr>
          <w:rFonts w:cs="Arial"/>
          <w:b/>
          <w:bCs/>
          <w:noProof/>
          <w:szCs w:val="20"/>
          <w:u w:val="single"/>
          <w:lang w:eastAsia="ar-SA"/>
        </w:rPr>
        <w:t>Obvezni plačilni pogoji:</w:t>
      </w:r>
      <w:r w:rsidRPr="00110CDE">
        <w:rPr>
          <w:rFonts w:cs="Arial"/>
          <w:b/>
          <w:bCs/>
          <w:noProof/>
          <w:szCs w:val="20"/>
          <w:lang w:eastAsia="ar-SA"/>
        </w:rPr>
        <w:t xml:space="preserve"> </w:t>
      </w:r>
    </w:p>
    <w:p w14:paraId="07A0A32C" w14:textId="77777777" w:rsidR="00C7229B" w:rsidRPr="00110CDE" w:rsidRDefault="00C7229B" w:rsidP="00181376">
      <w:pPr>
        <w:suppressAutoHyphens/>
        <w:rPr>
          <w:rFonts w:cs="Arial"/>
          <w:b/>
          <w:bCs/>
          <w:noProof/>
          <w:szCs w:val="20"/>
          <w:lang w:eastAsia="ar-SA"/>
        </w:rPr>
      </w:pPr>
    </w:p>
    <w:p w14:paraId="356B6A94" w14:textId="77777777" w:rsidR="00181376" w:rsidRPr="00110CDE" w:rsidRDefault="00181376" w:rsidP="00181376">
      <w:pPr>
        <w:suppressAutoHyphens/>
        <w:rPr>
          <w:rFonts w:cs="Arial"/>
          <w:noProof/>
          <w:szCs w:val="20"/>
          <w:lang w:eastAsia="ar-SA"/>
        </w:rPr>
      </w:pPr>
      <w:r w:rsidRPr="00110CDE">
        <w:rPr>
          <w:rFonts w:cs="Arial"/>
          <w:noProof/>
          <w:szCs w:val="20"/>
          <w:lang w:eastAsia="ar-SA"/>
        </w:rPr>
        <w:t>Naročnik bo izvrševal plačila pod naslednjimi pogoji:</w:t>
      </w:r>
    </w:p>
    <w:p w14:paraId="74E46E41" w14:textId="77777777" w:rsidR="00181376" w:rsidRPr="00110CDE" w:rsidRDefault="00181376" w:rsidP="000C7F07">
      <w:pPr>
        <w:numPr>
          <w:ilvl w:val="0"/>
          <w:numId w:val="7"/>
        </w:numPr>
        <w:suppressAutoHyphens/>
        <w:rPr>
          <w:rFonts w:cs="Arial"/>
          <w:noProof/>
          <w:szCs w:val="20"/>
          <w:lang w:eastAsia="ar-SA"/>
        </w:rPr>
      </w:pPr>
      <w:r w:rsidRPr="00110CDE">
        <w:rPr>
          <w:rFonts w:cs="Arial"/>
          <w:noProof/>
          <w:szCs w:val="20"/>
          <w:lang w:eastAsia="ar-SA"/>
        </w:rPr>
        <w:t>80 %  -  v  roku 30 dni po naročnikovem količinskem prevzemu dobavljene opreme in prejemu ustreznega računa;</w:t>
      </w:r>
    </w:p>
    <w:p w14:paraId="7A66A02E" w14:textId="77777777" w:rsidR="00181376" w:rsidRPr="00110CDE" w:rsidRDefault="00181376" w:rsidP="000C7F07">
      <w:pPr>
        <w:numPr>
          <w:ilvl w:val="0"/>
          <w:numId w:val="7"/>
        </w:numPr>
        <w:suppressAutoHyphens/>
        <w:rPr>
          <w:rFonts w:cs="Arial"/>
          <w:noProof/>
          <w:szCs w:val="20"/>
          <w:lang w:eastAsia="ar-SA"/>
        </w:rPr>
      </w:pPr>
      <w:r w:rsidRPr="00110CDE">
        <w:rPr>
          <w:rFonts w:cs="Arial"/>
          <w:noProof/>
          <w:szCs w:val="20"/>
          <w:lang w:eastAsia="ar-SA"/>
        </w:rPr>
        <w:t xml:space="preserve">20 % - v 30 dneh po uspešno opravljenem končnem prevzemu dobavljene opreme in predložitvi zapisnika, podpisanega s strani naročnika; </w:t>
      </w:r>
    </w:p>
    <w:p w14:paraId="061C3B53" w14:textId="77777777" w:rsidR="00181376" w:rsidRPr="00110CDE" w:rsidRDefault="00181376" w:rsidP="00181376">
      <w:pPr>
        <w:suppressAutoHyphens/>
        <w:rPr>
          <w:rFonts w:eastAsia="Arial" w:cs="Arial"/>
          <w:noProof/>
          <w:kern w:val="1"/>
          <w:szCs w:val="20"/>
          <w:lang w:eastAsia="ar-SA"/>
        </w:rPr>
      </w:pPr>
    </w:p>
    <w:p w14:paraId="6B28FDF6" w14:textId="77777777" w:rsidR="00140848" w:rsidRPr="00110CDE" w:rsidRDefault="00181376" w:rsidP="00064289">
      <w:pPr>
        <w:suppressAutoHyphens/>
        <w:rPr>
          <w:rFonts w:cs="Arial"/>
          <w:b/>
          <w:bCs/>
          <w:noProof/>
          <w:szCs w:val="20"/>
          <w:lang w:eastAsia="ar-SA"/>
        </w:rPr>
      </w:pPr>
      <w:r w:rsidRPr="00110CDE">
        <w:rPr>
          <w:rFonts w:cs="Arial"/>
          <w:b/>
          <w:bCs/>
          <w:noProof/>
          <w:szCs w:val="20"/>
          <w:u w:val="single"/>
          <w:lang w:eastAsia="ar-SA"/>
        </w:rPr>
        <w:t>Dobavni rok:</w:t>
      </w:r>
      <w:r w:rsidRPr="00110CDE">
        <w:rPr>
          <w:rFonts w:cs="Arial"/>
          <w:b/>
          <w:bCs/>
          <w:noProof/>
          <w:szCs w:val="20"/>
          <w:lang w:eastAsia="ar-SA"/>
        </w:rPr>
        <w:t xml:space="preserve">  </w:t>
      </w:r>
    </w:p>
    <w:p w14:paraId="0AD7CE72" w14:textId="77777777" w:rsidR="00140848" w:rsidRPr="00110CDE" w:rsidRDefault="00140848" w:rsidP="00064289">
      <w:pPr>
        <w:suppressAutoHyphens/>
        <w:rPr>
          <w:rFonts w:cs="Arial"/>
          <w:b/>
          <w:bCs/>
          <w:noProof/>
          <w:szCs w:val="20"/>
          <w:lang w:eastAsia="ar-SA"/>
        </w:rPr>
      </w:pPr>
    </w:p>
    <w:p w14:paraId="1603CF72" w14:textId="1A497277" w:rsidR="0033516C" w:rsidRPr="00110CDE" w:rsidRDefault="0033516C" w:rsidP="0033516C">
      <w:pPr>
        <w:rPr>
          <w:noProof/>
        </w:rPr>
      </w:pPr>
      <w:r w:rsidRPr="00110CDE">
        <w:rPr>
          <w:noProof/>
        </w:rPr>
        <w:t xml:space="preserve">Naročnik zahteva dobavo opreme </w:t>
      </w:r>
      <w:r w:rsidR="00C47860" w:rsidRPr="00110CDE">
        <w:rPr>
          <w:noProof/>
        </w:rPr>
        <w:t xml:space="preserve">v roku </w:t>
      </w:r>
      <w:r w:rsidR="00AD3AED" w:rsidRPr="00110CDE">
        <w:rPr>
          <w:noProof/>
        </w:rPr>
        <w:t xml:space="preserve">najkasneje </w:t>
      </w:r>
      <w:r w:rsidR="00C47860" w:rsidRPr="00110CDE">
        <w:rPr>
          <w:noProof/>
        </w:rPr>
        <w:t>3</w:t>
      </w:r>
      <w:r w:rsidRPr="00110CDE">
        <w:rPr>
          <w:noProof/>
        </w:rPr>
        <w:t xml:space="preserve">0 dni od začetka veljavnosti pogodbe. </w:t>
      </w:r>
    </w:p>
    <w:p w14:paraId="3EAB4C53" w14:textId="77777777" w:rsidR="008C0FE0" w:rsidRPr="00110CDE" w:rsidRDefault="008C0FE0" w:rsidP="00064289">
      <w:pPr>
        <w:suppressAutoHyphens/>
        <w:rPr>
          <w:rFonts w:cs="Arial"/>
          <w:noProof/>
          <w:szCs w:val="20"/>
          <w:lang w:eastAsia="ar-SA"/>
        </w:rPr>
      </w:pPr>
    </w:p>
    <w:p w14:paraId="0243A3D8" w14:textId="77777777" w:rsidR="00064289" w:rsidRPr="00110CDE" w:rsidRDefault="00064289" w:rsidP="00064289">
      <w:pPr>
        <w:suppressAutoHyphens/>
        <w:rPr>
          <w:rFonts w:cs="Arial"/>
          <w:b/>
          <w:bCs/>
          <w:noProof/>
          <w:szCs w:val="20"/>
          <w:u w:val="single"/>
          <w:lang w:eastAsia="ar-SA"/>
        </w:rPr>
      </w:pPr>
    </w:p>
    <w:p w14:paraId="7D7F2224" w14:textId="141790BB" w:rsidR="009E399D" w:rsidRPr="00110CDE" w:rsidRDefault="00183A22" w:rsidP="003154BA">
      <w:pPr>
        <w:pStyle w:val="Heading3"/>
        <w:spacing w:before="0" w:after="0"/>
        <w:rPr>
          <w:b/>
          <w:noProof/>
          <w:sz w:val="22"/>
          <w:szCs w:val="22"/>
        </w:rPr>
      </w:pPr>
      <w:bookmarkStart w:id="111" w:name="_Toc116380742"/>
      <w:r w:rsidRPr="00110CDE">
        <w:rPr>
          <w:b/>
          <w:noProof/>
          <w:sz w:val="22"/>
          <w:szCs w:val="22"/>
        </w:rPr>
        <w:t>Specifikacija</w:t>
      </w:r>
      <w:bookmarkEnd w:id="111"/>
      <w:r w:rsidRPr="00110CDE">
        <w:rPr>
          <w:b/>
          <w:noProof/>
          <w:sz w:val="22"/>
          <w:szCs w:val="22"/>
        </w:rPr>
        <w:t xml:space="preserve"> </w:t>
      </w:r>
      <w:bookmarkEnd w:id="108"/>
      <w:bookmarkEnd w:id="109"/>
      <w:bookmarkEnd w:id="110"/>
    </w:p>
    <w:p w14:paraId="1DED10D6" w14:textId="2AABAB66" w:rsidR="008A2C43" w:rsidRPr="00110CDE" w:rsidRDefault="008A2C43" w:rsidP="007C0509">
      <w:pPr>
        <w:suppressAutoHyphens/>
        <w:rPr>
          <w:noProof/>
          <w:lang w:eastAsia="ar-SA"/>
        </w:rPr>
      </w:pPr>
    </w:p>
    <w:p w14:paraId="2CD50C86" w14:textId="77777777" w:rsidR="005A2DD6" w:rsidRPr="00110CDE" w:rsidRDefault="005A2DD6" w:rsidP="005A2DD6">
      <w:pPr>
        <w:suppressAutoHyphens/>
        <w:rPr>
          <w:rFonts w:cs="Arial"/>
          <w:noProof/>
          <w:szCs w:val="20"/>
          <w:lang w:eastAsia="ar-SA"/>
        </w:rPr>
      </w:pPr>
    </w:p>
    <w:p w14:paraId="044E485A" w14:textId="77777777" w:rsidR="005A2DD6" w:rsidRPr="00110CDE" w:rsidRDefault="005A2DD6" w:rsidP="005A2DD6">
      <w:pPr>
        <w:suppressAutoHyphens/>
        <w:rPr>
          <w:noProof/>
          <w:lang w:eastAsia="ar-SA"/>
        </w:rPr>
      </w:pPr>
      <w:r w:rsidRPr="00110CDE">
        <w:rPr>
          <w:noProof/>
          <w:lang w:eastAsia="ar-SA"/>
        </w:rPr>
        <w:t>Ponudnik mora podrobno specificirati ponujeno opremo in navesti cene po posameznih postavkah opreme in storitev.</w:t>
      </w:r>
    </w:p>
    <w:p w14:paraId="6D08BB95" w14:textId="77777777" w:rsidR="00140848" w:rsidRPr="00110CDE" w:rsidRDefault="00140848" w:rsidP="00181376">
      <w:pPr>
        <w:suppressAutoHyphens/>
        <w:rPr>
          <w:b/>
          <w:bCs/>
          <w:noProof/>
          <w:szCs w:val="20"/>
          <w:lang w:eastAsia="ar-SA"/>
        </w:rPr>
      </w:pPr>
    </w:p>
    <w:p w14:paraId="5C320B79" w14:textId="77777777" w:rsidR="007C0509" w:rsidRPr="00110CDE" w:rsidRDefault="007C0509" w:rsidP="00181376">
      <w:pPr>
        <w:suppressAutoHyphens/>
        <w:rPr>
          <w:rFonts w:cs="Arial"/>
          <w:b/>
          <w:bCs/>
          <w:noProof/>
          <w:szCs w:val="20"/>
          <w:lang w:eastAsia="ar-SA"/>
        </w:rPr>
      </w:pPr>
    </w:p>
    <w:p w14:paraId="0BF3A51C" w14:textId="77777777" w:rsidR="00064289" w:rsidRPr="00110CDE" w:rsidRDefault="00064289" w:rsidP="00064289">
      <w:pPr>
        <w:pStyle w:val="Heading3"/>
        <w:spacing w:before="0" w:after="0"/>
        <w:rPr>
          <w:b/>
          <w:noProof/>
          <w:sz w:val="22"/>
          <w:szCs w:val="22"/>
        </w:rPr>
      </w:pPr>
      <w:bookmarkStart w:id="112" w:name="_Toc126544260"/>
      <w:bookmarkStart w:id="113" w:name="_Toc135543643"/>
      <w:bookmarkStart w:id="114" w:name="_Toc145817410"/>
      <w:bookmarkStart w:id="115" w:name="_Toc224527392"/>
      <w:bookmarkStart w:id="116" w:name="_Toc24458671"/>
      <w:bookmarkStart w:id="117" w:name="_Toc116380743"/>
      <w:r w:rsidRPr="00110CDE">
        <w:rPr>
          <w:b/>
          <w:noProof/>
          <w:sz w:val="22"/>
          <w:szCs w:val="22"/>
        </w:rPr>
        <w:t>Obrazec »Izjava o sprejemu pogojev javnega naročila«</w:t>
      </w:r>
      <w:bookmarkEnd w:id="112"/>
      <w:bookmarkEnd w:id="113"/>
      <w:bookmarkEnd w:id="114"/>
      <w:bookmarkEnd w:id="115"/>
      <w:bookmarkEnd w:id="116"/>
      <w:bookmarkEnd w:id="117"/>
    </w:p>
    <w:p w14:paraId="6529B438" w14:textId="77777777" w:rsidR="00064289" w:rsidRPr="00110CDE" w:rsidRDefault="00064289" w:rsidP="009E399D">
      <w:pPr>
        <w:rPr>
          <w:rFonts w:cs="Arial"/>
          <w:noProof/>
        </w:rPr>
      </w:pPr>
    </w:p>
    <w:p w14:paraId="4B3A79C7" w14:textId="6DE6B153" w:rsidR="00911761" w:rsidRPr="00110CDE" w:rsidRDefault="00911761" w:rsidP="009E399D">
      <w:pPr>
        <w:rPr>
          <w:rFonts w:cs="Arial"/>
          <w:noProof/>
        </w:rPr>
      </w:pPr>
    </w:p>
    <w:p w14:paraId="631105E0" w14:textId="424B2C97" w:rsidR="003154BA" w:rsidRPr="00110CDE" w:rsidRDefault="003154BA" w:rsidP="003154BA">
      <w:pPr>
        <w:pStyle w:val="Heading3"/>
        <w:spacing w:before="0" w:after="0"/>
        <w:rPr>
          <w:b/>
          <w:noProof/>
          <w:sz w:val="22"/>
          <w:szCs w:val="22"/>
        </w:rPr>
      </w:pPr>
      <w:bookmarkStart w:id="118" w:name="_Toc24458673"/>
      <w:bookmarkStart w:id="119" w:name="_Toc116380744"/>
      <w:r w:rsidRPr="00110CDE">
        <w:rPr>
          <w:b/>
          <w:noProof/>
          <w:sz w:val="22"/>
          <w:szCs w:val="22"/>
        </w:rPr>
        <w:t>Izjavo o sposobnosti in o izpolnjevanju pogojev za sodelovanje</w:t>
      </w:r>
      <w:bookmarkEnd w:id="118"/>
      <w:bookmarkEnd w:id="119"/>
    </w:p>
    <w:p w14:paraId="0CACF715" w14:textId="77777777" w:rsidR="003154BA" w:rsidRPr="00110CDE" w:rsidRDefault="003154BA" w:rsidP="003154BA">
      <w:pPr>
        <w:rPr>
          <w:noProof/>
        </w:rPr>
      </w:pPr>
    </w:p>
    <w:p w14:paraId="200F3009" w14:textId="77777777" w:rsidR="009E399D" w:rsidRPr="00110CDE" w:rsidRDefault="009E399D" w:rsidP="009E399D">
      <w:pPr>
        <w:rPr>
          <w:noProof/>
        </w:rPr>
      </w:pPr>
    </w:p>
    <w:p w14:paraId="54B674EE" w14:textId="20C3163D" w:rsidR="00064289" w:rsidRPr="00110CDE" w:rsidRDefault="00064289" w:rsidP="00064289">
      <w:pPr>
        <w:pStyle w:val="Heading3"/>
        <w:tabs>
          <w:tab w:val="clear" w:pos="720"/>
          <w:tab w:val="num" w:pos="862"/>
        </w:tabs>
        <w:spacing w:before="0" w:after="0"/>
        <w:rPr>
          <w:b/>
          <w:noProof/>
          <w:sz w:val="22"/>
          <w:szCs w:val="22"/>
        </w:rPr>
      </w:pPr>
      <w:bookmarkStart w:id="120" w:name="_toc1955"/>
      <w:bookmarkStart w:id="121" w:name="_Toc49259678"/>
      <w:bookmarkStart w:id="122" w:name="_Toc116380745"/>
      <w:bookmarkStart w:id="123" w:name="_Hlk511217431"/>
      <w:bookmarkEnd w:id="120"/>
      <w:r w:rsidRPr="00110CDE">
        <w:rPr>
          <w:b/>
          <w:noProof/>
          <w:sz w:val="22"/>
          <w:szCs w:val="22"/>
        </w:rPr>
        <w:t xml:space="preserve">Izjava o garancijskem </w:t>
      </w:r>
      <w:bookmarkEnd w:id="121"/>
      <w:r w:rsidRPr="00110CDE">
        <w:rPr>
          <w:b/>
          <w:noProof/>
          <w:sz w:val="22"/>
          <w:szCs w:val="22"/>
        </w:rPr>
        <w:t>vzdrževanju</w:t>
      </w:r>
      <w:bookmarkEnd w:id="122"/>
    </w:p>
    <w:p w14:paraId="43FCBC73" w14:textId="77777777" w:rsidR="00AD205A" w:rsidRPr="00110CDE" w:rsidRDefault="00AD205A" w:rsidP="00AD205A">
      <w:pPr>
        <w:rPr>
          <w:noProof/>
        </w:rPr>
      </w:pPr>
    </w:p>
    <w:p w14:paraId="0526E487" w14:textId="4019C1D8" w:rsidR="00AD205A" w:rsidRPr="00110CDE" w:rsidRDefault="00AD205A" w:rsidP="00AD205A">
      <w:pPr>
        <w:rPr>
          <w:noProof/>
        </w:rPr>
      </w:pPr>
    </w:p>
    <w:p w14:paraId="7021FC8D" w14:textId="1218A927" w:rsidR="00064289" w:rsidRPr="00110CDE" w:rsidRDefault="00064289" w:rsidP="00064289">
      <w:pPr>
        <w:pStyle w:val="Heading3"/>
        <w:tabs>
          <w:tab w:val="clear" w:pos="720"/>
          <w:tab w:val="num" w:pos="862"/>
        </w:tabs>
        <w:spacing w:before="0" w:after="0"/>
        <w:rPr>
          <w:b/>
          <w:noProof/>
          <w:sz w:val="22"/>
          <w:szCs w:val="22"/>
        </w:rPr>
      </w:pPr>
      <w:bookmarkStart w:id="124" w:name="_Toc208979700"/>
      <w:bookmarkStart w:id="125" w:name="_Toc224527401"/>
      <w:bookmarkStart w:id="126" w:name="_Toc218393803"/>
      <w:bookmarkStart w:id="127" w:name="_Toc491175718"/>
      <w:bookmarkStart w:id="128" w:name="_Toc9420890"/>
      <w:bookmarkStart w:id="129" w:name="_Toc49259679"/>
      <w:bookmarkStart w:id="130" w:name="_Toc116380746"/>
      <w:r w:rsidRPr="00110CDE">
        <w:rPr>
          <w:b/>
          <w:noProof/>
          <w:sz w:val="22"/>
          <w:szCs w:val="22"/>
        </w:rPr>
        <w:t xml:space="preserve">Izjava </w:t>
      </w:r>
      <w:bookmarkEnd w:id="124"/>
      <w:bookmarkEnd w:id="125"/>
      <w:r w:rsidRPr="00110CDE">
        <w:rPr>
          <w:b/>
          <w:noProof/>
          <w:sz w:val="22"/>
          <w:szCs w:val="22"/>
        </w:rPr>
        <w:t>ponudnika o zagotavljanju rezervnih delov</w:t>
      </w:r>
      <w:bookmarkEnd w:id="126"/>
      <w:bookmarkEnd w:id="127"/>
      <w:bookmarkEnd w:id="128"/>
      <w:bookmarkEnd w:id="129"/>
      <w:bookmarkEnd w:id="130"/>
      <w:r w:rsidRPr="00110CDE">
        <w:rPr>
          <w:b/>
          <w:noProof/>
          <w:sz w:val="22"/>
          <w:szCs w:val="22"/>
        </w:rPr>
        <w:t xml:space="preserve"> </w:t>
      </w:r>
    </w:p>
    <w:p w14:paraId="571E0A31" w14:textId="77777777" w:rsidR="00064289" w:rsidRPr="00110CDE" w:rsidRDefault="00064289" w:rsidP="00064289">
      <w:pPr>
        <w:rPr>
          <w:noProof/>
        </w:rPr>
      </w:pPr>
    </w:p>
    <w:p w14:paraId="62E2942C" w14:textId="77777777" w:rsidR="00064289" w:rsidRPr="00110CDE" w:rsidRDefault="00064289" w:rsidP="00064289">
      <w:pPr>
        <w:rPr>
          <w:rFonts w:cs="Arial"/>
          <w:noProof/>
        </w:rPr>
      </w:pPr>
    </w:p>
    <w:p w14:paraId="295B4C01" w14:textId="3679EF84" w:rsidR="00064289" w:rsidRPr="00110CDE" w:rsidRDefault="00064289" w:rsidP="00064289">
      <w:pPr>
        <w:pStyle w:val="Heading3"/>
        <w:tabs>
          <w:tab w:val="clear" w:pos="720"/>
          <w:tab w:val="num" w:pos="862"/>
        </w:tabs>
        <w:spacing w:before="0" w:after="0"/>
        <w:rPr>
          <w:b/>
          <w:noProof/>
          <w:sz w:val="22"/>
          <w:szCs w:val="22"/>
        </w:rPr>
      </w:pPr>
      <w:bookmarkStart w:id="131" w:name="_Toc491175719"/>
      <w:bookmarkStart w:id="132" w:name="_Toc9420891"/>
      <w:bookmarkStart w:id="133" w:name="_Toc49259680"/>
      <w:bookmarkStart w:id="134" w:name="_Toc116380747"/>
      <w:r w:rsidRPr="00110CDE">
        <w:rPr>
          <w:b/>
          <w:noProof/>
          <w:sz w:val="22"/>
          <w:szCs w:val="22"/>
        </w:rPr>
        <w:t>Izjava ponudnika, da je vsa oprema tovarniško nova</w:t>
      </w:r>
      <w:bookmarkEnd w:id="131"/>
      <w:bookmarkEnd w:id="132"/>
      <w:bookmarkEnd w:id="133"/>
      <w:bookmarkEnd w:id="134"/>
    </w:p>
    <w:p w14:paraId="7EE65C23" w14:textId="77777777" w:rsidR="00064289" w:rsidRPr="00110CDE" w:rsidRDefault="00064289" w:rsidP="00064289">
      <w:pPr>
        <w:rPr>
          <w:noProof/>
        </w:rPr>
      </w:pPr>
    </w:p>
    <w:p w14:paraId="2E7F8B0C" w14:textId="77777777" w:rsidR="00064289" w:rsidRPr="00110CDE" w:rsidRDefault="00064289" w:rsidP="00064289">
      <w:pPr>
        <w:rPr>
          <w:noProof/>
        </w:rPr>
      </w:pPr>
    </w:p>
    <w:p w14:paraId="6E06062D" w14:textId="6669ABF7" w:rsidR="00064289" w:rsidRPr="00110CDE" w:rsidRDefault="00064289" w:rsidP="00064289">
      <w:pPr>
        <w:pStyle w:val="Heading3"/>
        <w:tabs>
          <w:tab w:val="clear" w:pos="720"/>
          <w:tab w:val="num" w:pos="862"/>
        </w:tabs>
        <w:spacing w:before="0" w:after="0"/>
        <w:rPr>
          <w:b/>
          <w:noProof/>
          <w:sz w:val="22"/>
          <w:szCs w:val="22"/>
        </w:rPr>
      </w:pPr>
      <w:bookmarkStart w:id="135" w:name="_Toc451333584"/>
      <w:bookmarkStart w:id="136" w:name="_Toc491175720"/>
      <w:bookmarkStart w:id="137" w:name="_Toc9420892"/>
      <w:bookmarkStart w:id="138" w:name="_Toc49259681"/>
      <w:bookmarkStart w:id="139" w:name="_Toc116380748"/>
      <w:r w:rsidRPr="00110CDE">
        <w:rPr>
          <w:b/>
          <w:noProof/>
          <w:sz w:val="22"/>
          <w:szCs w:val="22"/>
        </w:rPr>
        <w:t>Izjava ponudnika o nadgradnji programske opreme</w:t>
      </w:r>
      <w:bookmarkEnd w:id="135"/>
      <w:bookmarkEnd w:id="136"/>
      <w:bookmarkEnd w:id="137"/>
      <w:bookmarkEnd w:id="138"/>
      <w:bookmarkEnd w:id="139"/>
    </w:p>
    <w:p w14:paraId="7EF7094E" w14:textId="77777777" w:rsidR="00064289" w:rsidRPr="00110CDE" w:rsidRDefault="00064289" w:rsidP="00064289">
      <w:pPr>
        <w:rPr>
          <w:noProof/>
        </w:rPr>
      </w:pPr>
    </w:p>
    <w:p w14:paraId="7827DCBD" w14:textId="77777777" w:rsidR="00064289" w:rsidRPr="00110CDE" w:rsidRDefault="00064289" w:rsidP="00064289">
      <w:pPr>
        <w:rPr>
          <w:noProof/>
        </w:rPr>
      </w:pPr>
    </w:p>
    <w:p w14:paraId="2C4C2A2F" w14:textId="77777777" w:rsidR="00064289" w:rsidRPr="00110CDE" w:rsidRDefault="00064289" w:rsidP="00064289">
      <w:pPr>
        <w:pStyle w:val="Heading3"/>
        <w:tabs>
          <w:tab w:val="clear" w:pos="720"/>
          <w:tab w:val="num" w:pos="862"/>
        </w:tabs>
        <w:spacing w:before="0" w:after="0"/>
        <w:rPr>
          <w:b/>
          <w:noProof/>
          <w:sz w:val="22"/>
          <w:szCs w:val="22"/>
        </w:rPr>
      </w:pPr>
      <w:bookmarkStart w:id="140" w:name="_Toc477192991"/>
      <w:bookmarkStart w:id="141" w:name="_Toc491175721"/>
      <w:bookmarkStart w:id="142" w:name="_Toc9420893"/>
      <w:bookmarkStart w:id="143" w:name="_Toc49259682"/>
      <w:bookmarkStart w:id="144" w:name="_Toc116380749"/>
      <w:r w:rsidRPr="00110CDE">
        <w:rPr>
          <w:b/>
          <w:noProof/>
          <w:sz w:val="22"/>
          <w:szCs w:val="22"/>
        </w:rPr>
        <w:t>Izjava proizvajalca opreme ali izjava principala</w:t>
      </w:r>
      <w:bookmarkEnd w:id="140"/>
      <w:bookmarkEnd w:id="141"/>
      <w:bookmarkEnd w:id="142"/>
      <w:bookmarkEnd w:id="143"/>
      <w:bookmarkEnd w:id="144"/>
      <w:r w:rsidRPr="00110CDE">
        <w:rPr>
          <w:b/>
          <w:noProof/>
          <w:sz w:val="22"/>
          <w:szCs w:val="22"/>
        </w:rPr>
        <w:t xml:space="preserve"> </w:t>
      </w:r>
    </w:p>
    <w:p w14:paraId="00FB19BB" w14:textId="77777777" w:rsidR="00064289" w:rsidRPr="00110CDE" w:rsidRDefault="00064289" w:rsidP="00064289">
      <w:pPr>
        <w:rPr>
          <w:rFonts w:cs="Arial"/>
          <w:noProof/>
          <w:szCs w:val="20"/>
        </w:rPr>
      </w:pPr>
    </w:p>
    <w:p w14:paraId="3C16C771" w14:textId="77777777" w:rsidR="00064289" w:rsidRPr="00110CDE" w:rsidRDefault="00064289" w:rsidP="00064289">
      <w:pPr>
        <w:tabs>
          <w:tab w:val="left" w:pos="0"/>
        </w:tabs>
        <w:rPr>
          <w:rFonts w:cs="Arial"/>
          <w:noProof/>
          <w:szCs w:val="20"/>
        </w:rPr>
      </w:pPr>
      <w:r w:rsidRPr="00110CDE">
        <w:rPr>
          <w:rFonts w:cs="Arial"/>
          <w:noProof/>
          <w:szCs w:val="20"/>
        </w:rPr>
        <w:t xml:space="preserve">V kolikor ponudnik ni hkrati tudi proizvajalec opreme, mora predložiti eno izmed navedenih izjav. </w:t>
      </w:r>
    </w:p>
    <w:p w14:paraId="50EE0FD8" w14:textId="77777777" w:rsidR="00064289" w:rsidRPr="00110CDE" w:rsidRDefault="00064289" w:rsidP="00064289">
      <w:pPr>
        <w:tabs>
          <w:tab w:val="left" w:pos="0"/>
        </w:tabs>
        <w:rPr>
          <w:rFonts w:cs="Arial"/>
          <w:noProof/>
          <w:szCs w:val="20"/>
        </w:rPr>
      </w:pPr>
    </w:p>
    <w:p w14:paraId="57E2B5F2" w14:textId="00EF3475" w:rsidR="00064289" w:rsidRPr="00110CDE" w:rsidRDefault="00064289" w:rsidP="00064289">
      <w:pPr>
        <w:tabs>
          <w:tab w:val="left" w:pos="0"/>
        </w:tabs>
        <w:rPr>
          <w:rFonts w:cs="Arial"/>
          <w:bCs/>
          <w:noProof/>
          <w:szCs w:val="20"/>
        </w:rPr>
      </w:pPr>
      <w:r w:rsidRPr="00110CDE">
        <w:rPr>
          <w:rFonts w:cs="Arial"/>
          <w:noProof/>
          <w:szCs w:val="20"/>
        </w:rPr>
        <w:t>Če ponudnik predloži izjavo principala, mora poleg te izjave predložiti tudi</w:t>
      </w:r>
      <w:r w:rsidRPr="00110CDE">
        <w:rPr>
          <w:rFonts w:cs="Arial"/>
          <w:bCs/>
          <w:noProof/>
          <w:szCs w:val="20"/>
        </w:rPr>
        <w:t xml:space="preserve"> kopijo pogodbe med principalom in proizvajalcem opreme, iz katere je razvidno, da ima principal popoln dostop do rezervnih delov in nadomestne opreme za ponujeno opremo.</w:t>
      </w:r>
    </w:p>
    <w:p w14:paraId="73BC0C7F" w14:textId="77777777" w:rsidR="005E0760" w:rsidRPr="00110CDE" w:rsidRDefault="005E0760" w:rsidP="00064289">
      <w:pPr>
        <w:tabs>
          <w:tab w:val="left" w:pos="0"/>
        </w:tabs>
        <w:rPr>
          <w:rFonts w:cs="Arial"/>
          <w:bCs/>
          <w:noProof/>
          <w:szCs w:val="20"/>
        </w:rPr>
      </w:pPr>
    </w:p>
    <w:p w14:paraId="35461D60" w14:textId="77777777" w:rsidR="00064289" w:rsidRPr="00110CDE" w:rsidRDefault="00064289" w:rsidP="00064289">
      <w:pPr>
        <w:tabs>
          <w:tab w:val="left" w:pos="0"/>
        </w:tabs>
        <w:rPr>
          <w:rFonts w:cs="Arial"/>
          <w:bCs/>
          <w:noProof/>
        </w:rPr>
      </w:pPr>
      <w:r w:rsidRPr="00110CDE">
        <w:rPr>
          <w:rFonts w:cs="Arial"/>
          <w:b/>
          <w:noProof/>
          <w:szCs w:val="20"/>
          <w:u w:val="single"/>
        </w:rPr>
        <w:t>Ta izjava ni potrebna za:</w:t>
      </w:r>
      <w:r w:rsidRPr="00110CDE">
        <w:rPr>
          <w:rFonts w:cs="Arial"/>
          <w:noProof/>
          <w:szCs w:val="20"/>
          <w:u w:val="single"/>
        </w:rPr>
        <w:t xml:space="preserve"> instalacijski material, pasivno opremo in ostalo drobno opremo.</w:t>
      </w:r>
    </w:p>
    <w:p w14:paraId="2F046406" w14:textId="77777777" w:rsidR="003154BA" w:rsidRPr="00110CDE" w:rsidRDefault="003154BA" w:rsidP="00183A22">
      <w:pPr>
        <w:tabs>
          <w:tab w:val="left" w:pos="0"/>
        </w:tabs>
        <w:rPr>
          <w:rFonts w:cs="Arial"/>
          <w:noProof/>
        </w:rPr>
      </w:pPr>
    </w:p>
    <w:bookmarkEnd w:id="123"/>
    <w:p w14:paraId="598AE5FE" w14:textId="77777777" w:rsidR="00183A22" w:rsidRPr="00110CDE" w:rsidRDefault="00183A22" w:rsidP="009E399D">
      <w:pPr>
        <w:tabs>
          <w:tab w:val="left" w:pos="0"/>
        </w:tabs>
        <w:rPr>
          <w:rFonts w:cs="Arial"/>
          <w:bCs/>
          <w:noProof/>
          <w:szCs w:val="20"/>
        </w:rPr>
      </w:pPr>
    </w:p>
    <w:p w14:paraId="40A639E9" w14:textId="11F46E08" w:rsidR="009E399D" w:rsidRPr="00110CDE" w:rsidRDefault="009E399D" w:rsidP="003154BA">
      <w:pPr>
        <w:pStyle w:val="Heading3"/>
        <w:spacing w:before="0" w:after="0"/>
        <w:rPr>
          <w:b/>
          <w:noProof/>
          <w:sz w:val="22"/>
          <w:szCs w:val="22"/>
        </w:rPr>
      </w:pPr>
      <w:bookmarkStart w:id="145" w:name="_Toc116380750"/>
      <w:r w:rsidRPr="00110CDE">
        <w:rPr>
          <w:b/>
          <w:noProof/>
          <w:sz w:val="22"/>
          <w:szCs w:val="22"/>
        </w:rPr>
        <w:t>Vzor</w:t>
      </w:r>
      <w:r w:rsidR="003154BA" w:rsidRPr="00110CDE">
        <w:rPr>
          <w:b/>
          <w:noProof/>
          <w:sz w:val="22"/>
          <w:szCs w:val="22"/>
        </w:rPr>
        <w:t>ec</w:t>
      </w:r>
      <w:r w:rsidRPr="00110CDE">
        <w:rPr>
          <w:b/>
          <w:noProof/>
          <w:sz w:val="22"/>
          <w:szCs w:val="22"/>
        </w:rPr>
        <w:t xml:space="preserve"> pogodb</w:t>
      </w:r>
      <w:r w:rsidR="003154BA" w:rsidRPr="00110CDE">
        <w:rPr>
          <w:b/>
          <w:noProof/>
          <w:sz w:val="22"/>
          <w:szCs w:val="22"/>
        </w:rPr>
        <w:t>e</w:t>
      </w:r>
      <w:bookmarkEnd w:id="145"/>
    </w:p>
    <w:p w14:paraId="4408640E" w14:textId="77777777" w:rsidR="00747D24" w:rsidRPr="00110CDE" w:rsidRDefault="00747D24" w:rsidP="009E399D">
      <w:pPr>
        <w:rPr>
          <w:noProof/>
        </w:rPr>
      </w:pPr>
    </w:p>
    <w:p w14:paraId="10F340B6" w14:textId="31B421F4" w:rsidR="009E399D" w:rsidRPr="00110CDE" w:rsidRDefault="003154BA" w:rsidP="009E399D">
      <w:pPr>
        <w:rPr>
          <w:noProof/>
        </w:rPr>
      </w:pPr>
      <w:r w:rsidRPr="00110CDE">
        <w:rPr>
          <w:noProof/>
        </w:rPr>
        <w:t xml:space="preserve">Vzorec pogodbe, kjer mora biti </w:t>
      </w:r>
      <w:r w:rsidRPr="00110CDE">
        <w:rPr>
          <w:b/>
          <w:noProof/>
          <w:u w:val="single"/>
        </w:rPr>
        <w:t>parafirana in ožigosana vsaka stran</w:t>
      </w:r>
      <w:r w:rsidRPr="00110CDE">
        <w:rPr>
          <w:noProof/>
        </w:rPr>
        <w:t xml:space="preserve"> s strani ponudnikovega zastopnika ali prokurista.  </w:t>
      </w:r>
      <w:r w:rsidR="009E399D" w:rsidRPr="00110CDE">
        <w:rPr>
          <w:noProof/>
        </w:rPr>
        <w:t xml:space="preserve">V angleški verziji </w:t>
      </w:r>
      <w:r w:rsidR="009E399D" w:rsidRPr="00110CDE">
        <w:rPr>
          <w:rFonts w:cs="Arial"/>
          <w:noProof/>
          <w:color w:val="282828"/>
          <w:szCs w:val="20"/>
        </w:rPr>
        <w:t>dokumentacije v zvezi z oddajo javnega naročila</w:t>
      </w:r>
      <w:r w:rsidR="009E399D" w:rsidRPr="00110CDE">
        <w:rPr>
          <w:noProof/>
        </w:rPr>
        <w:t xml:space="preserve"> je v pogodb</w:t>
      </w:r>
      <w:r w:rsidRPr="00110CDE">
        <w:rPr>
          <w:noProof/>
        </w:rPr>
        <w:t>i</w:t>
      </w:r>
      <w:r w:rsidR="009E399D" w:rsidRPr="00110CDE">
        <w:rPr>
          <w:noProof/>
        </w:rPr>
        <w:t xml:space="preserve"> vsak člen napisan najprej v slovenščini in nato v angleščini. </w:t>
      </w:r>
      <w:r w:rsidR="009E399D" w:rsidRPr="00110CDE">
        <w:rPr>
          <w:noProof/>
          <w:spacing w:val="20"/>
        </w:rPr>
        <w:t>V primeru dvoma ali nesporazuma, velja slovenska verzija</w:t>
      </w:r>
      <w:r w:rsidR="009E399D" w:rsidRPr="00110CDE">
        <w:rPr>
          <w:noProof/>
        </w:rPr>
        <w:t xml:space="preserve">. </w:t>
      </w:r>
    </w:p>
    <w:p w14:paraId="66874E24" w14:textId="77777777" w:rsidR="001A657C" w:rsidRPr="00110CDE" w:rsidRDefault="001A657C" w:rsidP="009E399D">
      <w:pPr>
        <w:rPr>
          <w:noProof/>
        </w:rPr>
      </w:pPr>
    </w:p>
    <w:p w14:paraId="0A571D4E" w14:textId="2D5FB325" w:rsidR="00177B25" w:rsidRPr="00110CDE" w:rsidRDefault="00177B25" w:rsidP="009E399D">
      <w:pPr>
        <w:rPr>
          <w:noProof/>
        </w:rPr>
      </w:pPr>
    </w:p>
    <w:p w14:paraId="05D3B161" w14:textId="77777777" w:rsidR="001A657C" w:rsidRPr="00110CDE" w:rsidRDefault="001A657C" w:rsidP="001A657C">
      <w:pPr>
        <w:pStyle w:val="Heading3"/>
        <w:tabs>
          <w:tab w:val="clear" w:pos="720"/>
          <w:tab w:val="num" w:pos="862"/>
        </w:tabs>
        <w:spacing w:before="0" w:after="0"/>
        <w:rPr>
          <w:b/>
          <w:noProof/>
          <w:sz w:val="22"/>
          <w:szCs w:val="22"/>
        </w:rPr>
      </w:pPr>
      <w:bookmarkStart w:id="146" w:name="_Toc49259684"/>
      <w:bookmarkStart w:id="147" w:name="_Toc116380751"/>
      <w:r w:rsidRPr="00110CDE">
        <w:rPr>
          <w:b/>
          <w:noProof/>
          <w:sz w:val="22"/>
          <w:szCs w:val="22"/>
        </w:rPr>
        <w:t>Izjava o predložitvi garancije za dobro izvedbo pogodbenih obveznosti</w:t>
      </w:r>
      <w:bookmarkEnd w:id="146"/>
      <w:bookmarkEnd w:id="147"/>
    </w:p>
    <w:p w14:paraId="25489568" w14:textId="77777777" w:rsidR="001A657C" w:rsidRPr="00110CDE" w:rsidRDefault="001A657C" w:rsidP="001A657C">
      <w:pPr>
        <w:rPr>
          <w:noProof/>
        </w:rPr>
      </w:pPr>
    </w:p>
    <w:p w14:paraId="6C986EFA" w14:textId="77777777" w:rsidR="001A657C" w:rsidRPr="00110CDE" w:rsidRDefault="001A657C" w:rsidP="001A657C">
      <w:pPr>
        <w:rPr>
          <w:noProof/>
        </w:rPr>
      </w:pPr>
      <w:r w:rsidRPr="00110CDE">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 nepreklicno, brezpogojno in plačljivo na prvi poziv naročnika, veljavno še 6 mesecev po pogodbeno določenem datumu dobave celotne ponujene opreme.</w:t>
      </w:r>
    </w:p>
    <w:p w14:paraId="2EE64F81" w14:textId="77777777" w:rsidR="001A657C" w:rsidRPr="00110CDE" w:rsidRDefault="001A657C" w:rsidP="001A657C">
      <w:pPr>
        <w:rPr>
          <w:noProof/>
        </w:rPr>
      </w:pPr>
    </w:p>
    <w:p w14:paraId="49E1D32F" w14:textId="7703A039" w:rsidR="00A828F2" w:rsidRPr="00110CDE" w:rsidRDefault="001A657C" w:rsidP="00373CA7">
      <w:pPr>
        <w:rPr>
          <w:noProof/>
        </w:rPr>
      </w:pPr>
      <w:r w:rsidRPr="00110CDE">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w:t>
      </w:r>
      <w:r w:rsidR="005E0760" w:rsidRPr="00110CDE">
        <w:rPr>
          <w:noProof/>
        </w:rPr>
        <w:t xml:space="preserve"> izogniti.</w:t>
      </w:r>
    </w:p>
    <w:p w14:paraId="61269A80" w14:textId="6936FDBE" w:rsidR="005E0760" w:rsidRPr="00110CDE" w:rsidRDefault="005E0760" w:rsidP="00373CA7">
      <w:pPr>
        <w:rPr>
          <w:noProof/>
        </w:rPr>
      </w:pPr>
    </w:p>
    <w:p w14:paraId="7DB1581B" w14:textId="77777777" w:rsidR="005E0760" w:rsidRPr="00110CDE" w:rsidRDefault="005E0760" w:rsidP="00373CA7">
      <w:pPr>
        <w:rPr>
          <w:noProof/>
        </w:rPr>
      </w:pPr>
    </w:p>
    <w:p w14:paraId="0F6544C8" w14:textId="77777777" w:rsidR="00781A0F" w:rsidRPr="00110CDE" w:rsidRDefault="00781A0F">
      <w:pPr>
        <w:spacing w:after="200" w:line="276" w:lineRule="auto"/>
        <w:jc w:val="left"/>
        <w:rPr>
          <w:rFonts w:cs="Arial"/>
          <w:b/>
          <w:bCs/>
          <w:noProof/>
          <w:sz w:val="22"/>
          <w:szCs w:val="22"/>
        </w:rPr>
      </w:pPr>
      <w:bookmarkStart w:id="148" w:name="_Toc159228327"/>
      <w:bookmarkStart w:id="149" w:name="_Toc165356100"/>
      <w:bookmarkStart w:id="150" w:name="_Toc261247511"/>
      <w:bookmarkStart w:id="151" w:name="_Toc24458680"/>
      <w:r w:rsidRPr="00110CDE">
        <w:rPr>
          <w:b/>
          <w:noProof/>
          <w:sz w:val="22"/>
          <w:szCs w:val="22"/>
        </w:rPr>
        <w:br w:type="page"/>
      </w:r>
    </w:p>
    <w:p w14:paraId="06741499" w14:textId="4F627668" w:rsidR="003154BA" w:rsidRPr="00110CDE" w:rsidRDefault="003154BA" w:rsidP="003154BA">
      <w:pPr>
        <w:pStyle w:val="Heading3"/>
        <w:spacing w:before="0" w:after="0"/>
        <w:rPr>
          <w:b/>
          <w:noProof/>
          <w:sz w:val="22"/>
          <w:szCs w:val="22"/>
        </w:rPr>
      </w:pPr>
      <w:bookmarkStart w:id="152" w:name="_Toc116380752"/>
      <w:r w:rsidRPr="00110CDE">
        <w:rPr>
          <w:b/>
          <w:noProof/>
          <w:sz w:val="22"/>
          <w:szCs w:val="22"/>
        </w:rPr>
        <w:lastRenderedPageBreak/>
        <w:t>Obrazec BON-2 ali bančno potrdilo o solventnosti</w:t>
      </w:r>
      <w:bookmarkEnd w:id="148"/>
      <w:bookmarkEnd w:id="149"/>
      <w:bookmarkEnd w:id="150"/>
      <w:bookmarkEnd w:id="151"/>
      <w:bookmarkEnd w:id="152"/>
    </w:p>
    <w:p w14:paraId="2E46EF40" w14:textId="77777777" w:rsidR="003154BA" w:rsidRPr="00110CDE" w:rsidRDefault="003154BA" w:rsidP="003154BA">
      <w:pPr>
        <w:rPr>
          <w:bCs/>
          <w:noProof/>
        </w:rPr>
      </w:pPr>
    </w:p>
    <w:p w14:paraId="72553088" w14:textId="77777777" w:rsidR="003154BA" w:rsidRPr="00110CDE" w:rsidRDefault="003154BA" w:rsidP="003154BA">
      <w:pPr>
        <w:rPr>
          <w:b/>
          <w:noProof/>
        </w:rPr>
      </w:pPr>
      <w:r w:rsidRPr="00110CDE">
        <w:rPr>
          <w:bCs/>
          <w:noProof/>
        </w:rPr>
        <w:t xml:space="preserve">Ponudnik mora predložiti obrazec BON-2 ali bančno potrdilo o solventnosti, </w:t>
      </w:r>
      <w:r w:rsidRPr="00110CDE">
        <w:rPr>
          <w:noProof/>
        </w:rPr>
        <w:t xml:space="preserve">ki dokazuje, </w:t>
      </w:r>
      <w:r w:rsidRPr="00110CDE">
        <w:rPr>
          <w:b/>
          <w:noProof/>
        </w:rPr>
        <w:t xml:space="preserve">da ponudnik v zadnjih šestih mesecih </w:t>
      </w:r>
      <w:r w:rsidRPr="00110CDE">
        <w:rPr>
          <w:b/>
          <w:noProof/>
          <w:u w:val="single"/>
        </w:rPr>
        <w:t>ni imel blokiranih računov</w:t>
      </w:r>
      <w:r w:rsidRPr="00110CDE">
        <w:rPr>
          <w:b/>
          <w:noProof/>
        </w:rPr>
        <w:t xml:space="preserve"> (oz. dospelih neporavnanih obveznosti) več kot 5 dni (skupno na vseh računih);</w:t>
      </w:r>
      <w:r w:rsidRPr="00110CDE">
        <w:rPr>
          <w:noProof/>
        </w:rPr>
        <w:t xml:space="preserve"> dokument na dan odpiranja ponudb </w:t>
      </w:r>
      <w:r w:rsidRPr="00110CDE">
        <w:rPr>
          <w:b/>
          <w:noProof/>
        </w:rPr>
        <w:t>ne sme biti starejši od enega meseca.</w:t>
      </w:r>
    </w:p>
    <w:p w14:paraId="1A23B144" w14:textId="77777777" w:rsidR="006876B1" w:rsidRPr="00110CDE" w:rsidRDefault="006876B1" w:rsidP="003154BA">
      <w:pPr>
        <w:rPr>
          <w:noProof/>
        </w:rPr>
      </w:pPr>
    </w:p>
    <w:p w14:paraId="4933B9C8" w14:textId="433317C5" w:rsidR="003154BA" w:rsidRPr="00110CDE" w:rsidRDefault="003154BA" w:rsidP="003154BA">
      <w:pPr>
        <w:rPr>
          <w:noProof/>
        </w:rPr>
      </w:pPr>
      <w:r w:rsidRPr="00110CDE">
        <w:rPr>
          <w:noProof/>
        </w:rPr>
        <w:t xml:space="preserve">V kolikor ima ponudnik več računov, mora v primeru predložitve bančnega potrdila o solventnosti, le-tega predložiti </w:t>
      </w:r>
      <w:r w:rsidRPr="00110CDE">
        <w:rPr>
          <w:b/>
          <w:noProof/>
        </w:rPr>
        <w:t>za vse račune</w:t>
      </w:r>
      <w:r w:rsidRPr="00110CDE">
        <w:rPr>
          <w:noProof/>
        </w:rPr>
        <w:t>.</w:t>
      </w:r>
    </w:p>
    <w:p w14:paraId="606B088B" w14:textId="77777777" w:rsidR="003154BA" w:rsidRPr="00110CDE" w:rsidRDefault="003154BA" w:rsidP="003154BA">
      <w:pPr>
        <w:tabs>
          <w:tab w:val="left" w:pos="0"/>
        </w:tabs>
        <w:rPr>
          <w:noProof/>
        </w:rPr>
      </w:pPr>
    </w:p>
    <w:p w14:paraId="0533A300" w14:textId="77777777" w:rsidR="003154BA" w:rsidRPr="00110CDE" w:rsidRDefault="003154BA" w:rsidP="003154BA">
      <w:pPr>
        <w:tabs>
          <w:tab w:val="left" w:pos="0"/>
        </w:tabs>
        <w:rPr>
          <w:rFonts w:cs="Arial"/>
          <w:noProof/>
        </w:rPr>
      </w:pPr>
      <w:r w:rsidRPr="00110CDE">
        <w:rPr>
          <w:rFonts w:cs="Arial"/>
          <w:noProof/>
        </w:rPr>
        <w:t>Naročnik si pridržuje pravico, da ponudnika naknadno pozove k dostavi originala dokumenta.</w:t>
      </w:r>
    </w:p>
    <w:p w14:paraId="428F5B30" w14:textId="77777777" w:rsidR="001A657C" w:rsidRPr="00110CDE" w:rsidRDefault="001A657C" w:rsidP="00064289">
      <w:pPr>
        <w:rPr>
          <w:rFonts w:cs="Arial"/>
          <w:noProof/>
          <w:szCs w:val="20"/>
        </w:rPr>
      </w:pPr>
    </w:p>
    <w:p w14:paraId="743FCB17" w14:textId="77777777" w:rsidR="00064289" w:rsidRPr="00110CDE" w:rsidRDefault="00064289" w:rsidP="00064289">
      <w:pPr>
        <w:rPr>
          <w:noProof/>
          <w:highlight w:val="yellow"/>
        </w:rPr>
      </w:pPr>
    </w:p>
    <w:p w14:paraId="4E5F1C34" w14:textId="77777777" w:rsidR="00064289" w:rsidRPr="00110CDE" w:rsidRDefault="00064289" w:rsidP="00064289">
      <w:pPr>
        <w:pStyle w:val="Heading3"/>
        <w:spacing w:before="0" w:after="0"/>
        <w:rPr>
          <w:b/>
          <w:noProof/>
          <w:sz w:val="22"/>
          <w:szCs w:val="22"/>
        </w:rPr>
      </w:pPr>
      <w:bookmarkStart w:id="153" w:name="_Toc477192993"/>
      <w:bookmarkStart w:id="154" w:name="_Toc49259687"/>
      <w:bookmarkStart w:id="155" w:name="_Toc116380753"/>
      <w:r w:rsidRPr="00110CDE">
        <w:rPr>
          <w:b/>
          <w:noProof/>
          <w:sz w:val="22"/>
          <w:szCs w:val="22"/>
        </w:rPr>
        <w:t>Tehnična dokumentacija</w:t>
      </w:r>
      <w:bookmarkEnd w:id="153"/>
      <w:bookmarkEnd w:id="154"/>
      <w:bookmarkEnd w:id="155"/>
    </w:p>
    <w:p w14:paraId="31C9D1A1" w14:textId="77777777" w:rsidR="00064289" w:rsidRPr="00110CDE" w:rsidRDefault="00064289" w:rsidP="00064289">
      <w:pPr>
        <w:rPr>
          <w:rFonts w:cs="Arial"/>
          <w:noProof/>
          <w:szCs w:val="20"/>
          <w:highlight w:val="yellow"/>
        </w:rPr>
      </w:pPr>
    </w:p>
    <w:p w14:paraId="267BE60E" w14:textId="77777777" w:rsidR="00064289" w:rsidRPr="00110CDE" w:rsidRDefault="00064289" w:rsidP="00064289">
      <w:pPr>
        <w:rPr>
          <w:rFonts w:cs="Arial"/>
          <w:b/>
          <w:noProof/>
          <w:szCs w:val="20"/>
        </w:rPr>
      </w:pPr>
      <w:r w:rsidRPr="00110CDE">
        <w:rPr>
          <w:rFonts w:cs="Arial"/>
          <w:noProof/>
          <w:szCs w:val="20"/>
        </w:rPr>
        <w:t>Ponudnik mora predložiti tehnično dokumentacijo</w:t>
      </w:r>
      <w:r w:rsidRPr="00110CDE">
        <w:rPr>
          <w:rFonts w:cs="Arial"/>
          <w:b/>
          <w:noProof/>
          <w:szCs w:val="20"/>
        </w:rPr>
        <w:t xml:space="preserve">, iz katere bo nedvoumno  razvidno, da ponujena oprema izpolnjuje vse tehnične zahteve. </w:t>
      </w:r>
    </w:p>
    <w:p w14:paraId="0A6B1E7A" w14:textId="77777777" w:rsidR="00064289" w:rsidRPr="00110CDE" w:rsidRDefault="00064289" w:rsidP="009E399D">
      <w:pPr>
        <w:rPr>
          <w:noProof/>
        </w:rPr>
      </w:pPr>
    </w:p>
    <w:p w14:paraId="5F062E81" w14:textId="77777777" w:rsidR="009E399D" w:rsidRPr="00110CDE" w:rsidRDefault="009E399D" w:rsidP="009E399D">
      <w:pPr>
        <w:rPr>
          <w:noProof/>
        </w:rPr>
      </w:pPr>
    </w:p>
    <w:p w14:paraId="5028D641" w14:textId="77777777" w:rsidR="009E399D" w:rsidRPr="00110CDE" w:rsidRDefault="009E399D" w:rsidP="003154BA">
      <w:pPr>
        <w:pStyle w:val="Heading3"/>
        <w:spacing w:before="0" w:after="0"/>
        <w:rPr>
          <w:b/>
          <w:noProof/>
          <w:sz w:val="22"/>
          <w:szCs w:val="22"/>
        </w:rPr>
      </w:pPr>
      <w:bookmarkStart w:id="156" w:name="_toc1958"/>
      <w:bookmarkStart w:id="157" w:name="_Toc116380754"/>
      <w:bookmarkStart w:id="158" w:name="_Toc15030896"/>
      <w:bookmarkStart w:id="159" w:name="_Toc218393808"/>
      <w:bookmarkStart w:id="160" w:name="_Toc224527409"/>
      <w:bookmarkEnd w:id="156"/>
      <w:r w:rsidRPr="00110CDE">
        <w:rPr>
          <w:b/>
          <w:noProof/>
          <w:sz w:val="22"/>
          <w:szCs w:val="22"/>
        </w:rPr>
        <w:t>Izjava o posredovanju podatkov o razkritju lastništva ponudnika</w:t>
      </w:r>
      <w:bookmarkEnd w:id="157"/>
    </w:p>
    <w:p w14:paraId="49B062F0" w14:textId="77777777" w:rsidR="003E2DD3" w:rsidRPr="00110CDE" w:rsidRDefault="003E2DD3" w:rsidP="003E2DD3">
      <w:pPr>
        <w:rPr>
          <w:noProof/>
        </w:rPr>
      </w:pPr>
    </w:p>
    <w:p w14:paraId="0ED07D8A" w14:textId="77777777" w:rsidR="009E399D" w:rsidRPr="00110CDE" w:rsidRDefault="009E399D" w:rsidP="009E399D">
      <w:pPr>
        <w:rPr>
          <w:rFonts w:cs="Arial"/>
          <w:noProof/>
          <w:szCs w:val="20"/>
        </w:rPr>
      </w:pPr>
      <w:r w:rsidRPr="00110CDE">
        <w:rPr>
          <w:rFonts w:cs="Arial"/>
          <w:noProof/>
          <w:szCs w:val="20"/>
        </w:rPr>
        <w:t xml:space="preserve">Ponudnik mora predložiti predmetno izjavo s katero izjavlja, da bo naročniku v roku osmih dni od prejema poziva posredoval </w:t>
      </w:r>
      <w:r w:rsidRPr="00110CDE">
        <w:rPr>
          <w:rFonts w:cs="Arial"/>
          <w:i/>
          <w:noProof/>
          <w:szCs w:val="20"/>
        </w:rPr>
        <w:t>Izjavo o udeležbi fizičnih in pravnih oseb v lastništvu ponudnika,</w:t>
      </w:r>
      <w:r w:rsidRPr="00110CDE">
        <w:rPr>
          <w:rFonts w:cs="Arial"/>
          <w:noProof/>
          <w:szCs w:val="20"/>
        </w:rPr>
        <w:t xml:space="preserve"> ki je priložena v </w:t>
      </w:r>
      <w:r w:rsidRPr="00110CDE">
        <w:rPr>
          <w:rFonts w:cs="Arial"/>
          <w:noProof/>
          <w:color w:val="282828"/>
          <w:szCs w:val="20"/>
        </w:rPr>
        <w:t>dokumentacije v zvezi z oddajo javnega naročila</w:t>
      </w:r>
      <w:r w:rsidRPr="00110CDE">
        <w:rPr>
          <w:rFonts w:cs="Arial"/>
          <w:noProof/>
          <w:szCs w:val="20"/>
        </w:rPr>
        <w:t>.</w:t>
      </w:r>
    </w:p>
    <w:p w14:paraId="6F6CBD45" w14:textId="77777777" w:rsidR="009E399D" w:rsidRPr="00110CDE" w:rsidRDefault="009E399D" w:rsidP="009E399D">
      <w:pPr>
        <w:rPr>
          <w:rFonts w:cs="Arial"/>
          <w:noProof/>
          <w:szCs w:val="20"/>
        </w:rPr>
      </w:pPr>
    </w:p>
    <w:p w14:paraId="39A5EB5D" w14:textId="77777777" w:rsidR="009E399D" w:rsidRPr="00110CDE" w:rsidRDefault="009E399D" w:rsidP="009E399D">
      <w:pPr>
        <w:rPr>
          <w:rFonts w:cs="Arial"/>
          <w:i/>
          <w:noProof/>
          <w:szCs w:val="20"/>
        </w:rPr>
      </w:pPr>
      <w:r w:rsidRPr="00110CDE">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10CDE">
        <w:rPr>
          <w:rFonts w:cs="Arial"/>
          <w:i/>
          <w:noProof/>
          <w:szCs w:val="20"/>
        </w:rPr>
        <w:t>Izjavo o udeležbi fizičnih in pravnih oseb v lastništvu ponudnika.</w:t>
      </w:r>
    </w:p>
    <w:p w14:paraId="2D432CD2" w14:textId="77777777" w:rsidR="009E399D" w:rsidRPr="00110CDE" w:rsidRDefault="009E399D" w:rsidP="009E399D">
      <w:pPr>
        <w:rPr>
          <w:rFonts w:cs="Arial"/>
          <w:i/>
          <w:noProof/>
          <w:szCs w:val="20"/>
        </w:rPr>
      </w:pPr>
    </w:p>
    <w:p w14:paraId="051B4C8F" w14:textId="77777777" w:rsidR="009E399D" w:rsidRPr="00110CDE" w:rsidRDefault="009E399D" w:rsidP="009E399D">
      <w:pPr>
        <w:rPr>
          <w:rFonts w:cs="Arial"/>
          <w:noProof/>
          <w:szCs w:val="20"/>
        </w:rPr>
      </w:pPr>
      <w:r w:rsidRPr="00110CDE">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64CB9214" w14:textId="77777777" w:rsidR="00056381" w:rsidRPr="00110CDE" w:rsidRDefault="00056381" w:rsidP="009E399D">
      <w:pPr>
        <w:rPr>
          <w:rFonts w:cs="Arial"/>
          <w:i/>
          <w:noProof/>
          <w:szCs w:val="20"/>
          <w:u w:val="single"/>
        </w:rPr>
      </w:pPr>
    </w:p>
    <w:p w14:paraId="70AFF5FC" w14:textId="4C55D12F" w:rsidR="009E399D" w:rsidRPr="00110CDE" w:rsidRDefault="009E399D" w:rsidP="009E399D">
      <w:pPr>
        <w:rPr>
          <w:rFonts w:cs="Arial"/>
          <w:i/>
          <w:noProof/>
          <w:szCs w:val="20"/>
          <w:u w:val="single"/>
        </w:rPr>
      </w:pPr>
      <w:r w:rsidRPr="00110CDE">
        <w:rPr>
          <w:rFonts w:cs="Arial"/>
          <w:i/>
          <w:noProof/>
          <w:szCs w:val="20"/>
          <w:u w:val="single"/>
        </w:rPr>
        <w:t>Pojasnilo:</w:t>
      </w:r>
    </w:p>
    <w:p w14:paraId="15FDC474" w14:textId="1B33C608" w:rsidR="00F205B2" w:rsidRPr="00110CDE" w:rsidRDefault="00F205B2" w:rsidP="00F205B2">
      <w:pPr>
        <w:rPr>
          <w:rFonts w:cs="Arial"/>
          <w:i/>
          <w:noProof/>
          <w:szCs w:val="20"/>
        </w:rPr>
      </w:pPr>
      <w:r w:rsidRPr="00110CDE">
        <w:rPr>
          <w:rFonts w:cs="Arial"/>
          <w:i/>
          <w:noProof/>
          <w:szCs w:val="20"/>
        </w:rPr>
        <w:t>Naročnik je dolžan skladno s šestim odstavkom 14. člena Zakona o integriteti in preprečevanju korupcije (</w:t>
      </w:r>
      <w:r w:rsidRPr="00110CDE">
        <w:rPr>
          <w:i/>
          <w:noProof/>
        </w:rPr>
        <w:t>Uradni list RS, št. 69/11 s spremembami in dopolnitvami</w:t>
      </w:r>
      <w:r w:rsidRPr="00110CDE">
        <w:rPr>
          <w:rFonts w:cs="Arial"/>
          <w:i/>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C40DBF4" w14:textId="616A18F9" w:rsidR="00C47860" w:rsidRPr="00110CDE" w:rsidRDefault="00C47860" w:rsidP="00F205B2">
      <w:pPr>
        <w:rPr>
          <w:rFonts w:cs="Arial"/>
          <w:i/>
          <w:noProof/>
          <w:szCs w:val="20"/>
        </w:rPr>
      </w:pPr>
    </w:p>
    <w:p w14:paraId="3E4CF148" w14:textId="77777777" w:rsidR="00C47860" w:rsidRPr="00110CDE" w:rsidRDefault="00C47860" w:rsidP="00F205B2">
      <w:pPr>
        <w:rPr>
          <w:rFonts w:cs="Arial"/>
          <w:i/>
          <w:noProof/>
          <w:szCs w:val="20"/>
        </w:rPr>
      </w:pPr>
    </w:p>
    <w:p w14:paraId="600F8B5E" w14:textId="77777777" w:rsidR="00781A0F" w:rsidRPr="00110CDE" w:rsidRDefault="00781A0F">
      <w:pPr>
        <w:spacing w:after="200" w:line="276" w:lineRule="auto"/>
        <w:jc w:val="left"/>
        <w:rPr>
          <w:rFonts w:cs="Arial"/>
          <w:b/>
          <w:noProof/>
          <w:kern w:val="32"/>
          <w:sz w:val="24"/>
          <w:szCs w:val="32"/>
        </w:rPr>
      </w:pPr>
      <w:r w:rsidRPr="00110CDE">
        <w:rPr>
          <w:b/>
          <w:noProof/>
        </w:rPr>
        <w:br w:type="page"/>
      </w:r>
    </w:p>
    <w:p w14:paraId="5BFD064C" w14:textId="3D90335F" w:rsidR="009E399D" w:rsidRPr="00110CDE" w:rsidRDefault="009E399D" w:rsidP="009E399D">
      <w:pPr>
        <w:pStyle w:val="Heading1"/>
        <w:rPr>
          <w:b/>
          <w:noProof/>
        </w:rPr>
      </w:pPr>
      <w:bookmarkStart w:id="161" w:name="_Toc116380755"/>
      <w:r w:rsidRPr="00110CDE">
        <w:rPr>
          <w:b/>
          <w:noProof/>
        </w:rPr>
        <w:lastRenderedPageBreak/>
        <w:t>MERILA ZA IZBIRO NAJUGODNEJŠEGA PONUDNIKA</w:t>
      </w:r>
      <w:bookmarkEnd w:id="158"/>
      <w:bookmarkEnd w:id="159"/>
      <w:bookmarkEnd w:id="160"/>
      <w:bookmarkEnd w:id="161"/>
      <w:r w:rsidRPr="00110CDE">
        <w:rPr>
          <w:b/>
          <w:noProof/>
        </w:rPr>
        <w:t xml:space="preserve"> </w:t>
      </w:r>
    </w:p>
    <w:p w14:paraId="14E76ED3" w14:textId="77777777" w:rsidR="009E399D" w:rsidRPr="00110CDE" w:rsidRDefault="009E399D" w:rsidP="009E399D">
      <w:pPr>
        <w:rPr>
          <w:noProof/>
        </w:rPr>
      </w:pPr>
      <w:bookmarkStart w:id="162" w:name="_Toc6200337"/>
      <w:bookmarkStart w:id="163" w:name="_Toc14052257"/>
      <w:bookmarkStart w:id="164" w:name="_Toc14052434"/>
      <w:bookmarkStart w:id="165" w:name="_Toc14055378"/>
      <w:bookmarkStart w:id="166" w:name="_Toc15030897"/>
      <w:bookmarkStart w:id="167" w:name="_Toc224527416"/>
    </w:p>
    <w:p w14:paraId="48619F50" w14:textId="77777777" w:rsidR="006B07E5" w:rsidRPr="00110CDE" w:rsidRDefault="006B07E5" w:rsidP="006B07E5">
      <w:pPr>
        <w:rPr>
          <w:b/>
          <w:bCs/>
          <w:noProof/>
        </w:rPr>
      </w:pPr>
      <w:bookmarkStart w:id="168" w:name="_Hlk69721748"/>
    </w:p>
    <w:p w14:paraId="3EE7030C" w14:textId="40318FAC" w:rsidR="006B07E5" w:rsidRPr="00110CDE" w:rsidRDefault="006B07E5" w:rsidP="006B07E5">
      <w:pPr>
        <w:rPr>
          <w:b/>
          <w:bCs/>
          <w:noProof/>
        </w:rPr>
      </w:pPr>
      <w:r w:rsidRPr="00110CDE">
        <w:rPr>
          <w:b/>
          <w:bCs/>
          <w:noProof/>
        </w:rPr>
        <w:t xml:space="preserve">Naročnik bo oddal javno naročilo na podlagi ekonomsko najugodnejše ponudbe, ob uporabi merila »najnižja cena«. </w:t>
      </w:r>
    </w:p>
    <w:p w14:paraId="3F6CC5D1" w14:textId="77777777" w:rsidR="006B07E5" w:rsidRPr="00110CDE" w:rsidRDefault="006B07E5" w:rsidP="006B07E5">
      <w:pPr>
        <w:rPr>
          <w:noProof/>
        </w:rPr>
      </w:pPr>
    </w:p>
    <w:p w14:paraId="4AEDB054" w14:textId="64299421" w:rsidR="006B07E5" w:rsidRPr="00110CDE" w:rsidRDefault="006B07E5" w:rsidP="006B07E5">
      <w:pPr>
        <w:rPr>
          <w:noProof/>
        </w:rPr>
      </w:pPr>
      <w:r w:rsidRPr="00110CDE">
        <w:rPr>
          <w:noProof/>
        </w:rPr>
        <w:t>Naročnik bo razvrstil po merilu vse pravočasno prispele ponudbe in jim skladno s spodaj navedeno formulo dodelil točke:</w:t>
      </w:r>
    </w:p>
    <w:p w14:paraId="2A24AE8D" w14:textId="77777777" w:rsidR="006B07E5" w:rsidRPr="00110CDE" w:rsidRDefault="006B07E5" w:rsidP="006B07E5">
      <w:pPr>
        <w:rPr>
          <w:noProof/>
        </w:rPr>
      </w:pPr>
    </w:p>
    <w:p w14:paraId="1B925258" w14:textId="23748256" w:rsidR="006B07E5" w:rsidRPr="00110CDE" w:rsidRDefault="006B07E5" w:rsidP="006B07E5">
      <w:pPr>
        <w:tabs>
          <w:tab w:val="center" w:pos="3420"/>
          <w:tab w:val="center" w:pos="5400"/>
          <w:tab w:val="center" w:pos="7560"/>
        </w:tabs>
        <w:rPr>
          <w:noProof/>
        </w:rPr>
      </w:pPr>
      <w:r w:rsidRPr="00110CDE">
        <w:rPr>
          <w:noProof/>
        </w:rPr>
        <w:tab/>
        <w:t xml:space="preserve">      najnižja ponudba </w:t>
      </w:r>
    </w:p>
    <w:p w14:paraId="576DCCEA" w14:textId="77777777" w:rsidR="006B07E5" w:rsidRPr="00110CDE" w:rsidRDefault="006B07E5" w:rsidP="006B07E5">
      <w:pPr>
        <w:tabs>
          <w:tab w:val="center" w:pos="900"/>
          <w:tab w:val="center" w:pos="1440"/>
          <w:tab w:val="center" w:pos="3420"/>
          <w:tab w:val="center" w:pos="5400"/>
          <w:tab w:val="center" w:pos="6840"/>
        </w:tabs>
        <w:rPr>
          <w:noProof/>
        </w:rPr>
      </w:pPr>
      <w:r w:rsidRPr="00110CDE">
        <w:rPr>
          <w:noProof/>
        </w:rPr>
        <w:tab/>
      </w:r>
      <w:r w:rsidRPr="00110CDE">
        <w:rPr>
          <w:noProof/>
        </w:rPr>
        <w:tab/>
        <w:t>število točk =</w:t>
      </w:r>
      <w:r w:rsidRPr="00110CDE">
        <w:rPr>
          <w:noProof/>
        </w:rPr>
        <w:tab/>
        <w:t xml:space="preserve">     ----------------------------</w:t>
      </w:r>
      <w:r w:rsidRPr="00110CDE">
        <w:rPr>
          <w:noProof/>
        </w:rPr>
        <w:tab/>
        <w:t>x        100</w:t>
      </w:r>
    </w:p>
    <w:p w14:paraId="2A5B09C5" w14:textId="47B8E134" w:rsidR="006B07E5" w:rsidRPr="00110CDE" w:rsidRDefault="006B07E5" w:rsidP="006B07E5">
      <w:pPr>
        <w:tabs>
          <w:tab w:val="center" w:pos="3420"/>
          <w:tab w:val="center" w:pos="5940"/>
          <w:tab w:val="center" w:pos="7560"/>
        </w:tabs>
        <w:rPr>
          <w:noProof/>
        </w:rPr>
      </w:pPr>
      <w:r w:rsidRPr="00110CDE">
        <w:rPr>
          <w:noProof/>
        </w:rPr>
        <w:tab/>
        <w:t xml:space="preserve">      ocenjevana ponudba</w:t>
      </w:r>
    </w:p>
    <w:p w14:paraId="01929F77" w14:textId="77777777" w:rsidR="006B07E5" w:rsidRPr="00110CDE" w:rsidRDefault="006B07E5" w:rsidP="006B07E5">
      <w:pPr>
        <w:rPr>
          <w:b/>
          <w:noProof/>
        </w:rPr>
      </w:pPr>
    </w:p>
    <w:p w14:paraId="76870FDC" w14:textId="77777777" w:rsidR="006B07E5" w:rsidRPr="00110CDE" w:rsidRDefault="006B07E5" w:rsidP="006B07E5">
      <w:pPr>
        <w:rPr>
          <w:rFonts w:cs="Arial"/>
          <w:noProof/>
        </w:rPr>
      </w:pPr>
    </w:p>
    <w:p w14:paraId="36786535" w14:textId="5CB44404" w:rsidR="006B07E5" w:rsidRPr="00110CDE" w:rsidRDefault="006B07E5" w:rsidP="006B07E5">
      <w:pPr>
        <w:rPr>
          <w:rFonts w:cs="Arial"/>
          <w:b/>
          <w:bCs/>
          <w:noProof/>
        </w:rPr>
      </w:pPr>
      <w:r w:rsidRPr="00110CDE">
        <w:rPr>
          <w:rFonts w:cs="Arial"/>
          <w:b/>
          <w:bCs/>
          <w:noProof/>
        </w:rPr>
        <w:t>Izračun poteka na dve decimalni mesti. Največje možno število točk pri tem merilu = 100 točk.</w:t>
      </w:r>
    </w:p>
    <w:p w14:paraId="0B2EA9E3" w14:textId="33075258" w:rsidR="006B07E5" w:rsidRPr="00110CDE" w:rsidRDefault="006B07E5" w:rsidP="006B07E5">
      <w:pPr>
        <w:rPr>
          <w:b/>
          <w:noProof/>
        </w:rPr>
      </w:pPr>
    </w:p>
    <w:p w14:paraId="3AEEBE01" w14:textId="77777777" w:rsidR="0056694B" w:rsidRPr="00110CDE" w:rsidRDefault="0056694B" w:rsidP="006B07E5">
      <w:pPr>
        <w:rPr>
          <w:b/>
          <w:noProof/>
        </w:rPr>
      </w:pPr>
    </w:p>
    <w:p w14:paraId="069C9BA4" w14:textId="0AA23096" w:rsidR="006B07E5" w:rsidRPr="00110CDE" w:rsidRDefault="006B07E5" w:rsidP="006B07E5">
      <w:pPr>
        <w:rPr>
          <w:b/>
          <w:noProof/>
          <w:u w:val="single"/>
        </w:rPr>
      </w:pPr>
      <w:r w:rsidRPr="00110CDE">
        <w:rPr>
          <w:b/>
          <w:noProof/>
        </w:rPr>
        <w:t xml:space="preserve">Izbrana bo ponudba, ki bo prejela največje število točk in </w:t>
      </w:r>
      <w:r w:rsidRPr="00110CDE">
        <w:rPr>
          <w:b/>
          <w:noProof/>
          <w:u w:val="single"/>
        </w:rPr>
        <w:t>za katero bo naročnik v nadaljnjem postopku preverjanja ugotovil, da je dopustna.</w:t>
      </w:r>
    </w:p>
    <w:bookmarkEnd w:id="168"/>
    <w:p w14:paraId="2E898256" w14:textId="3E872138" w:rsidR="009E399D" w:rsidRPr="00110CDE" w:rsidRDefault="009E399D" w:rsidP="009E399D">
      <w:pPr>
        <w:rPr>
          <w:noProof/>
        </w:rPr>
      </w:pPr>
    </w:p>
    <w:p w14:paraId="6940A1F3" w14:textId="6F91E1C8" w:rsidR="001A657C" w:rsidRPr="00110CDE" w:rsidRDefault="001A657C" w:rsidP="009E399D">
      <w:pPr>
        <w:rPr>
          <w:noProof/>
        </w:rPr>
      </w:pPr>
    </w:p>
    <w:p w14:paraId="0626ABE9" w14:textId="183C23A1" w:rsidR="001A657C" w:rsidRPr="00110CDE" w:rsidRDefault="001A657C" w:rsidP="001A657C">
      <w:pPr>
        <w:rPr>
          <w:rFonts w:cs="Arial"/>
          <w:bCs/>
          <w:noProof/>
          <w:szCs w:val="20"/>
        </w:rPr>
      </w:pPr>
      <w:r w:rsidRPr="00110CDE">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p>
    <w:p w14:paraId="0B47D388" w14:textId="77777777" w:rsidR="008C0FE0" w:rsidRPr="00110CDE" w:rsidRDefault="008C0FE0" w:rsidP="001A657C">
      <w:pPr>
        <w:rPr>
          <w:rFonts w:cs="Arial"/>
          <w:bCs/>
          <w:noProof/>
          <w:szCs w:val="20"/>
        </w:rPr>
      </w:pPr>
    </w:p>
    <w:p w14:paraId="506D4405" w14:textId="77777777" w:rsidR="007C4510" w:rsidRPr="00110CDE" w:rsidRDefault="007C4510" w:rsidP="009E399D">
      <w:pPr>
        <w:rPr>
          <w:noProof/>
        </w:rPr>
      </w:pPr>
    </w:p>
    <w:p w14:paraId="6EAC43B7" w14:textId="77777777" w:rsidR="009E399D" w:rsidRPr="00110CDE" w:rsidRDefault="009E399D" w:rsidP="009E399D">
      <w:pPr>
        <w:pStyle w:val="Heading1"/>
        <w:rPr>
          <w:b/>
          <w:noProof/>
        </w:rPr>
      </w:pPr>
      <w:bookmarkStart w:id="169" w:name="_Toc116380756"/>
      <w:r w:rsidRPr="00110CDE">
        <w:rPr>
          <w:b/>
          <w:noProof/>
        </w:rPr>
        <w:t>MOŽNOST REVIZIJE</w:t>
      </w:r>
      <w:bookmarkStart w:id="170" w:name="_Toc468367668"/>
      <w:bookmarkStart w:id="171" w:name="_Toc4485003"/>
      <w:bookmarkEnd w:id="162"/>
      <w:bookmarkEnd w:id="163"/>
      <w:bookmarkEnd w:id="164"/>
      <w:bookmarkEnd w:id="165"/>
      <w:bookmarkEnd w:id="166"/>
      <w:bookmarkEnd w:id="167"/>
      <w:bookmarkEnd w:id="169"/>
    </w:p>
    <w:p w14:paraId="61AEB96A" w14:textId="77777777" w:rsidR="009E399D" w:rsidRPr="00110CDE" w:rsidRDefault="009E399D" w:rsidP="009E399D">
      <w:pPr>
        <w:rPr>
          <w:noProof/>
        </w:rPr>
      </w:pPr>
    </w:p>
    <w:p w14:paraId="070C141E" w14:textId="77777777" w:rsidR="009E399D" w:rsidRPr="00110CDE" w:rsidRDefault="009E399D" w:rsidP="002D5626">
      <w:pPr>
        <w:pStyle w:val="Heading2"/>
        <w:numPr>
          <w:ilvl w:val="1"/>
          <w:numId w:val="1"/>
        </w:numPr>
        <w:spacing w:before="0" w:after="0"/>
        <w:rPr>
          <w:b/>
          <w:noProof/>
          <w:sz w:val="22"/>
          <w:szCs w:val="22"/>
          <w:lang w:eastAsia="ar-SA"/>
        </w:rPr>
      </w:pPr>
      <w:bookmarkStart w:id="172" w:name="_Toc165356111"/>
      <w:bookmarkStart w:id="173" w:name="_Toc224527417"/>
      <w:bookmarkStart w:id="174" w:name="_Toc116380757"/>
      <w:bookmarkEnd w:id="170"/>
      <w:bookmarkEnd w:id="171"/>
      <w:r w:rsidRPr="00110CDE">
        <w:rPr>
          <w:b/>
          <w:noProof/>
          <w:sz w:val="22"/>
          <w:szCs w:val="22"/>
          <w:lang w:eastAsia="ar-SA"/>
        </w:rPr>
        <w:t>Pravna podlaga in roki za vložitev</w:t>
      </w:r>
      <w:bookmarkEnd w:id="172"/>
      <w:bookmarkEnd w:id="173"/>
      <w:bookmarkEnd w:id="174"/>
    </w:p>
    <w:p w14:paraId="24488E45" w14:textId="77777777" w:rsidR="002D5626" w:rsidRPr="00110CDE" w:rsidRDefault="002D5626"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75" w:name="_Toc468367669"/>
      <w:bookmarkStart w:id="176" w:name="_Toc4485004"/>
    </w:p>
    <w:p w14:paraId="5D6AAE05" w14:textId="0E86BB42" w:rsidR="00461B50" w:rsidRPr="00110CDE" w:rsidRDefault="002D5626"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10CDE">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61CA8810" w14:textId="77777777" w:rsidR="002D5626" w:rsidRPr="00110CDE" w:rsidRDefault="002D5626"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0A2D87F" w14:textId="6B40CCA4" w:rsidR="009E399D" w:rsidRPr="00110CDE"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10CDE">
        <w:rPr>
          <w:rFonts w:cs="Arial"/>
          <w:noProof/>
          <w:szCs w:val="20"/>
        </w:rPr>
        <w:t>Roki za vložitev zahtevka za revizijo so navedeni v 25. členu ZPVPJN.</w:t>
      </w:r>
    </w:p>
    <w:p w14:paraId="2FF792B6" w14:textId="77777777" w:rsidR="00AE04B5" w:rsidRPr="00110CDE" w:rsidRDefault="00AE04B5"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2586271" w14:textId="77777777" w:rsidR="009E399D" w:rsidRPr="00110CDE" w:rsidRDefault="009E399D" w:rsidP="009E399D">
      <w:pPr>
        <w:rPr>
          <w:noProof/>
        </w:rPr>
      </w:pPr>
    </w:p>
    <w:p w14:paraId="73C56EE0" w14:textId="77777777" w:rsidR="009E399D" w:rsidRPr="00110CDE" w:rsidRDefault="009E399D" w:rsidP="002D5626">
      <w:pPr>
        <w:pStyle w:val="Heading2"/>
        <w:numPr>
          <w:ilvl w:val="1"/>
          <w:numId w:val="1"/>
        </w:numPr>
        <w:spacing w:before="0" w:after="0"/>
        <w:rPr>
          <w:b/>
          <w:noProof/>
          <w:sz w:val="22"/>
          <w:szCs w:val="22"/>
          <w:lang w:eastAsia="ar-SA"/>
        </w:rPr>
      </w:pPr>
      <w:bookmarkStart w:id="177" w:name="_Toc165356112"/>
      <w:bookmarkStart w:id="178" w:name="_Toc224527418"/>
      <w:bookmarkStart w:id="179" w:name="_Toc116380758"/>
      <w:r w:rsidRPr="00110CDE">
        <w:rPr>
          <w:b/>
          <w:noProof/>
          <w:sz w:val="22"/>
          <w:szCs w:val="22"/>
          <w:lang w:eastAsia="ar-SA"/>
        </w:rPr>
        <w:t>Način vložitve revizije</w:t>
      </w:r>
      <w:bookmarkEnd w:id="175"/>
      <w:bookmarkEnd w:id="176"/>
      <w:bookmarkEnd w:id="177"/>
      <w:bookmarkEnd w:id="178"/>
      <w:bookmarkEnd w:id="179"/>
    </w:p>
    <w:p w14:paraId="783B81CE" w14:textId="77777777" w:rsidR="003E2DD3" w:rsidRPr="00110CDE"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DEFB48C" w14:textId="77777777" w:rsidR="009E399D" w:rsidRPr="00110CDE"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10CDE">
        <w:rPr>
          <w:rFonts w:cs="Arial"/>
          <w:noProof/>
          <w:szCs w:val="20"/>
        </w:rPr>
        <w:t>Zahtevek za revizijo mora vsebovati vse elemente, navedene v 15. členu ZPVPJN. Višina takse, ki jo mora vplačati vlagatelj revizije, je navedena v 71. členu ZPVPJN.</w:t>
      </w:r>
    </w:p>
    <w:p w14:paraId="0FEE2A51" w14:textId="77777777" w:rsidR="009E399D" w:rsidRPr="00110CDE"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3EDA1588" w14:textId="7A91A68F" w:rsidR="009E399D" w:rsidRPr="00110CDE"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10CDE">
        <w:rPr>
          <w:rFonts w:cs="Arial"/>
          <w:noProof/>
          <w:szCs w:val="20"/>
        </w:rPr>
        <w:t xml:space="preserve">Takso po 71. členu ZPVPJN v višini </w:t>
      </w:r>
      <w:r w:rsidR="002D5626" w:rsidRPr="00110CDE">
        <w:rPr>
          <w:rFonts w:cs="Arial"/>
          <w:noProof/>
          <w:szCs w:val="20"/>
        </w:rPr>
        <w:t>2</w:t>
      </w:r>
      <w:r w:rsidR="00461B50" w:rsidRPr="00110CDE">
        <w:rPr>
          <w:rFonts w:cs="Arial"/>
          <w:noProof/>
          <w:szCs w:val="20"/>
        </w:rPr>
        <w:t>.0</w:t>
      </w:r>
      <w:r w:rsidRPr="00110CDE">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10CDE">
        <w:rPr>
          <w:rFonts w:cs="Arial"/>
          <w:noProof/>
          <w:color w:val="282828"/>
          <w:szCs w:val="20"/>
        </w:rPr>
        <w:t>dokumentacijo v zvezi z oddajo predmetnega javnega naročila.</w:t>
      </w:r>
    </w:p>
    <w:p w14:paraId="4F78CD69" w14:textId="77777777" w:rsidR="009E399D" w:rsidRPr="00110CDE"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86D082A" w14:textId="77777777" w:rsidR="009E399D" w:rsidRPr="00110CDE"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10CDE">
        <w:rPr>
          <w:rFonts w:cs="Arial"/>
          <w:noProof/>
          <w:szCs w:val="20"/>
        </w:rPr>
        <w:t>Nepravilno in nepravočasno vložene zahtevke bo naročnik zavrgel.</w:t>
      </w:r>
    </w:p>
    <w:p w14:paraId="39DF16FD" w14:textId="77777777" w:rsidR="009E399D" w:rsidRPr="00110CDE" w:rsidRDefault="009E399D" w:rsidP="009E399D">
      <w:pPr>
        <w:pStyle w:val="BodyText2"/>
        <w:rPr>
          <w:noProof/>
          <w:u w:val="single"/>
        </w:rPr>
      </w:pPr>
    </w:p>
    <w:p w14:paraId="64B85FDA" w14:textId="77777777" w:rsidR="003E2DD3" w:rsidRPr="00110CDE" w:rsidRDefault="003E2DD3" w:rsidP="009E399D">
      <w:pPr>
        <w:pStyle w:val="BodyText2"/>
        <w:rPr>
          <w:noProof/>
          <w:u w:val="single"/>
        </w:rPr>
      </w:pPr>
    </w:p>
    <w:p w14:paraId="10421BD2" w14:textId="77777777" w:rsidR="009E399D" w:rsidRPr="00110CDE" w:rsidRDefault="009E399D" w:rsidP="009E399D">
      <w:pPr>
        <w:pStyle w:val="Heading1"/>
        <w:rPr>
          <w:b/>
          <w:noProof/>
        </w:rPr>
      </w:pPr>
      <w:bookmarkStart w:id="180" w:name="_Toc116380759"/>
      <w:r w:rsidRPr="00110CDE">
        <w:rPr>
          <w:b/>
          <w:noProof/>
        </w:rPr>
        <w:t>OBRAZCI</w:t>
      </w:r>
      <w:bookmarkEnd w:id="180"/>
    </w:p>
    <w:p w14:paraId="5331F0CC" w14:textId="77777777" w:rsidR="009E399D" w:rsidRPr="00110CDE" w:rsidRDefault="009E399D" w:rsidP="009E399D">
      <w:pPr>
        <w:rPr>
          <w:noProof/>
        </w:rPr>
      </w:pPr>
    </w:p>
    <w:p w14:paraId="3DEFB413" w14:textId="77777777" w:rsidR="009E399D" w:rsidRPr="00110CDE" w:rsidRDefault="009E399D" w:rsidP="009E399D">
      <w:pPr>
        <w:rPr>
          <w:noProof/>
        </w:rPr>
      </w:pPr>
      <w:r w:rsidRPr="00110CDE">
        <w:rPr>
          <w:noProof/>
        </w:rPr>
        <w:t>Priloženi so obrazci, katere mora ponudnik obvezno izpolniti in priložiti ponudbi.</w:t>
      </w:r>
    </w:p>
    <w:p w14:paraId="2FDC214F" w14:textId="77777777" w:rsidR="009E399D" w:rsidRPr="00110CDE" w:rsidRDefault="009E399D" w:rsidP="009E399D">
      <w:pPr>
        <w:rPr>
          <w:noProof/>
        </w:rPr>
      </w:pPr>
    </w:p>
    <w:p w14:paraId="2AF69676" w14:textId="77777777" w:rsidR="009E399D" w:rsidRPr="00110CDE" w:rsidRDefault="009E399D" w:rsidP="009E399D">
      <w:pPr>
        <w:pStyle w:val="BodyText2"/>
        <w:rPr>
          <w:noProof/>
          <w:u w:val="single"/>
        </w:rPr>
      </w:pPr>
    </w:p>
    <w:p w14:paraId="1F772516" w14:textId="77777777" w:rsidR="0062514F" w:rsidRPr="00110CDE" w:rsidRDefault="0062514F">
      <w:pPr>
        <w:spacing w:after="200" w:line="276" w:lineRule="auto"/>
        <w:jc w:val="left"/>
        <w:rPr>
          <w:b/>
          <w:bCs/>
          <w:caps/>
          <w:noProof/>
          <w:sz w:val="22"/>
          <w:szCs w:val="22"/>
        </w:rPr>
      </w:pPr>
      <w:bookmarkStart w:id="181" w:name="_Toc24458689"/>
      <w:bookmarkStart w:id="182" w:name="_Hlk520808969"/>
      <w:r w:rsidRPr="00110CDE">
        <w:rPr>
          <w:b/>
          <w:bCs/>
          <w:noProof/>
          <w:sz w:val="22"/>
          <w:szCs w:val="22"/>
        </w:rPr>
        <w:br w:type="page"/>
      </w:r>
    </w:p>
    <w:p w14:paraId="1E78A9BD" w14:textId="25BB59F7" w:rsidR="0062514F" w:rsidRPr="00110CDE" w:rsidRDefault="0062514F" w:rsidP="0062514F">
      <w:pPr>
        <w:pStyle w:val="Heading2"/>
        <w:jc w:val="center"/>
        <w:rPr>
          <w:b/>
          <w:noProof/>
          <w:sz w:val="22"/>
          <w:szCs w:val="22"/>
        </w:rPr>
      </w:pPr>
      <w:bookmarkStart w:id="183" w:name="_Toc116380760"/>
      <w:r w:rsidRPr="00110CDE">
        <w:rPr>
          <w:b/>
          <w:bCs/>
          <w:noProof/>
          <w:sz w:val="22"/>
          <w:szCs w:val="22"/>
        </w:rPr>
        <w:lastRenderedPageBreak/>
        <w:t>Podatki o ponudniku in ponudbi</w:t>
      </w:r>
      <w:bookmarkEnd w:id="181"/>
      <w:bookmarkEnd w:id="183"/>
    </w:p>
    <w:p w14:paraId="16146AFE" w14:textId="18669FC3" w:rsidR="0062514F" w:rsidRPr="00110CDE" w:rsidRDefault="0062514F" w:rsidP="0062514F">
      <w:pPr>
        <w:jc w:val="center"/>
        <w:rPr>
          <w:b/>
          <w:noProof/>
          <w:sz w:val="22"/>
          <w:szCs w:val="22"/>
        </w:rPr>
      </w:pPr>
      <w:r w:rsidRPr="00110CDE">
        <w:rPr>
          <w:rFonts w:cs="Arial"/>
          <w:b/>
          <w:noProof/>
          <w:sz w:val="22"/>
          <w:szCs w:val="22"/>
        </w:rPr>
        <w:t xml:space="preserve">ZA JAVNO NAROČILO </w:t>
      </w:r>
      <w:r w:rsidRPr="00110CDE">
        <w:rPr>
          <w:b/>
          <w:noProof/>
          <w:sz w:val="22"/>
          <w:szCs w:val="22"/>
        </w:rPr>
        <w:t>JN-</w:t>
      </w:r>
      <w:r w:rsidR="00D15B4F" w:rsidRPr="00110CDE">
        <w:rPr>
          <w:b/>
          <w:noProof/>
          <w:sz w:val="22"/>
          <w:szCs w:val="22"/>
        </w:rPr>
        <w:t>B1012</w:t>
      </w:r>
    </w:p>
    <w:p w14:paraId="285946A6" w14:textId="77777777" w:rsidR="0062514F" w:rsidRPr="00110CDE" w:rsidRDefault="0062514F" w:rsidP="0062514F">
      <w:pPr>
        <w:rPr>
          <w:b/>
          <w:noProof/>
        </w:rPr>
      </w:pPr>
    </w:p>
    <w:p w14:paraId="4FF136FE" w14:textId="6A20A17A" w:rsidR="00A52967" w:rsidRPr="00110CDE" w:rsidRDefault="00F674F3" w:rsidP="00A52967">
      <w:pPr>
        <w:ind w:right="216"/>
        <w:jc w:val="center"/>
        <w:rPr>
          <w:rFonts w:cs="Arial"/>
          <w:b/>
          <w:bCs/>
          <w:noProof/>
          <w:sz w:val="22"/>
          <w:szCs w:val="22"/>
          <w:lang w:eastAsia="ar-SA"/>
        </w:rPr>
      </w:pPr>
      <w:bookmarkStart w:id="184" w:name="_Hlk110948623"/>
      <w:r w:rsidRPr="00110CDE">
        <w:rPr>
          <w:rFonts w:cs="Arial"/>
          <w:b/>
          <w:bCs/>
          <w:noProof/>
          <w:sz w:val="22"/>
          <w:szCs w:val="22"/>
          <w:lang w:eastAsia="ar-SA"/>
        </w:rPr>
        <w:t xml:space="preserve">Nakup </w:t>
      </w:r>
      <w:r w:rsidR="00C47860" w:rsidRPr="00110CDE">
        <w:rPr>
          <w:rFonts w:cs="Arial"/>
          <w:b/>
          <w:bCs/>
          <w:noProof/>
          <w:sz w:val="22"/>
          <w:szCs w:val="22"/>
          <w:lang w:eastAsia="ar-SA"/>
        </w:rPr>
        <w:t>strežnika za predvajanje grafike</w:t>
      </w:r>
    </w:p>
    <w:bookmarkEnd w:id="184"/>
    <w:p w14:paraId="58893176" w14:textId="77777777" w:rsidR="00F674F3" w:rsidRPr="00110CDE" w:rsidRDefault="00F674F3" w:rsidP="00A52967">
      <w:pPr>
        <w:ind w:right="216"/>
        <w:jc w:val="center"/>
        <w:rPr>
          <w:rFonts w:cs="Arial"/>
          <w:b/>
          <w:bCs/>
          <w:noProof/>
          <w:szCs w:val="20"/>
          <w:lang w:eastAsia="ar-SA"/>
        </w:rPr>
      </w:pPr>
    </w:p>
    <w:p w14:paraId="033D5ACA" w14:textId="77777777" w:rsidR="0062514F" w:rsidRPr="00110CDE" w:rsidRDefault="0062514F" w:rsidP="0062514F">
      <w:pPr>
        <w:ind w:right="216"/>
        <w:rPr>
          <w:noProof/>
        </w:rPr>
      </w:pPr>
      <w:r w:rsidRPr="00110CDE">
        <w:rPr>
          <w:noProof/>
        </w:rPr>
        <w:t>Izpolni ponudnik. Vpiše se veljavne podatke, ki so javno dosegljivi in po predpisih glede na status in pravno obliko obvezni. Naročnik bo nekatere podatke preverjal tudi po dosegljivih elektronskih bazah.</w:t>
      </w:r>
    </w:p>
    <w:p w14:paraId="63D098E0" w14:textId="77777777" w:rsidR="0062514F" w:rsidRPr="00110CDE" w:rsidRDefault="0062514F" w:rsidP="0062514F">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2514F" w:rsidRPr="00110CDE" w14:paraId="15312762" w14:textId="77777777" w:rsidTr="000B6DB3">
        <w:tc>
          <w:tcPr>
            <w:tcW w:w="4788" w:type="dxa"/>
          </w:tcPr>
          <w:p w14:paraId="5485AAA2" w14:textId="77777777" w:rsidR="0062514F" w:rsidRPr="00110CDE" w:rsidRDefault="0062514F" w:rsidP="000B6DB3">
            <w:pPr>
              <w:ind w:right="216"/>
              <w:rPr>
                <w:rFonts w:cs="Arial"/>
                <w:noProof/>
                <w:sz w:val="18"/>
              </w:rPr>
            </w:pPr>
          </w:p>
          <w:p w14:paraId="26EFF0DB" w14:textId="77777777" w:rsidR="0062514F" w:rsidRPr="00110CDE" w:rsidRDefault="0062514F" w:rsidP="000B6DB3">
            <w:pPr>
              <w:ind w:right="216"/>
              <w:rPr>
                <w:rFonts w:cs="Arial"/>
                <w:noProof/>
                <w:sz w:val="18"/>
              </w:rPr>
            </w:pPr>
            <w:r w:rsidRPr="00110CDE">
              <w:rPr>
                <w:rFonts w:cs="Arial"/>
                <w:noProof/>
                <w:sz w:val="18"/>
              </w:rPr>
              <w:t>ŠTEVILKA PONUDBE</w:t>
            </w:r>
          </w:p>
          <w:p w14:paraId="5DF7B987" w14:textId="77777777" w:rsidR="0062514F" w:rsidRPr="00110CDE" w:rsidRDefault="0062514F" w:rsidP="000B6DB3">
            <w:pPr>
              <w:ind w:right="216"/>
              <w:rPr>
                <w:rFonts w:cs="Arial"/>
                <w:noProof/>
                <w:sz w:val="18"/>
              </w:rPr>
            </w:pPr>
          </w:p>
        </w:tc>
        <w:tc>
          <w:tcPr>
            <w:tcW w:w="4500" w:type="dxa"/>
          </w:tcPr>
          <w:p w14:paraId="03956430" w14:textId="77777777" w:rsidR="0062514F" w:rsidRPr="00110CDE" w:rsidRDefault="0062514F" w:rsidP="000B6DB3">
            <w:pPr>
              <w:ind w:right="216"/>
              <w:rPr>
                <w:rFonts w:cs="Arial"/>
                <w:noProof/>
                <w:sz w:val="18"/>
              </w:rPr>
            </w:pPr>
          </w:p>
        </w:tc>
      </w:tr>
      <w:tr w:rsidR="0062514F" w:rsidRPr="00110CDE" w14:paraId="0D4C5589" w14:textId="77777777" w:rsidTr="000B6DB3">
        <w:tc>
          <w:tcPr>
            <w:tcW w:w="4788" w:type="dxa"/>
          </w:tcPr>
          <w:p w14:paraId="19C098F2" w14:textId="77777777" w:rsidR="0062514F" w:rsidRPr="00110CDE" w:rsidRDefault="0062514F" w:rsidP="000B6DB3">
            <w:pPr>
              <w:rPr>
                <w:rFonts w:cs="Arial"/>
                <w:noProof/>
                <w:sz w:val="18"/>
              </w:rPr>
            </w:pPr>
          </w:p>
          <w:p w14:paraId="0CB83430" w14:textId="77777777" w:rsidR="0062514F" w:rsidRPr="00110CDE" w:rsidRDefault="0062514F" w:rsidP="000B6DB3">
            <w:pPr>
              <w:rPr>
                <w:rFonts w:cs="Arial"/>
                <w:noProof/>
                <w:sz w:val="18"/>
              </w:rPr>
            </w:pPr>
            <w:r w:rsidRPr="00110CDE">
              <w:rPr>
                <w:rFonts w:cs="Arial"/>
                <w:noProof/>
                <w:sz w:val="18"/>
              </w:rPr>
              <w:t>FIRMA OZ. IME  PONUDNIKA:</w:t>
            </w:r>
          </w:p>
          <w:p w14:paraId="11B6D8BA" w14:textId="77777777" w:rsidR="0062514F" w:rsidRPr="00110CDE" w:rsidRDefault="0062514F" w:rsidP="000B6DB3">
            <w:pPr>
              <w:rPr>
                <w:rFonts w:cs="Arial"/>
                <w:noProof/>
                <w:sz w:val="18"/>
              </w:rPr>
            </w:pPr>
          </w:p>
        </w:tc>
        <w:tc>
          <w:tcPr>
            <w:tcW w:w="4500" w:type="dxa"/>
          </w:tcPr>
          <w:p w14:paraId="2EA50F65" w14:textId="77777777" w:rsidR="0062514F" w:rsidRPr="00110CDE" w:rsidRDefault="0062514F" w:rsidP="000B6DB3">
            <w:pPr>
              <w:rPr>
                <w:rFonts w:cs="Arial"/>
                <w:noProof/>
                <w:sz w:val="18"/>
              </w:rPr>
            </w:pPr>
          </w:p>
        </w:tc>
      </w:tr>
      <w:tr w:rsidR="0062514F" w:rsidRPr="00110CDE" w14:paraId="02DA6561" w14:textId="77777777" w:rsidTr="000B6DB3">
        <w:tc>
          <w:tcPr>
            <w:tcW w:w="4788" w:type="dxa"/>
          </w:tcPr>
          <w:p w14:paraId="447A12F4" w14:textId="77777777" w:rsidR="0062514F" w:rsidRPr="00110CDE" w:rsidRDefault="0062514F" w:rsidP="000B6DB3">
            <w:pPr>
              <w:rPr>
                <w:rFonts w:cs="Arial"/>
                <w:noProof/>
                <w:sz w:val="18"/>
              </w:rPr>
            </w:pPr>
          </w:p>
          <w:p w14:paraId="1A35FE99" w14:textId="77777777" w:rsidR="0062514F" w:rsidRPr="00110CDE" w:rsidRDefault="0062514F" w:rsidP="000B6DB3">
            <w:pPr>
              <w:rPr>
                <w:rFonts w:cs="Arial"/>
                <w:noProof/>
                <w:sz w:val="18"/>
              </w:rPr>
            </w:pPr>
            <w:r w:rsidRPr="00110CDE">
              <w:rPr>
                <w:rFonts w:cs="Arial"/>
                <w:noProof/>
                <w:sz w:val="18"/>
              </w:rPr>
              <w:t xml:space="preserve">PRAVNOORGANIZACIJSKA OBLIKA </w:t>
            </w:r>
          </w:p>
          <w:p w14:paraId="2474F2E6" w14:textId="77777777" w:rsidR="0062514F" w:rsidRPr="00110CDE" w:rsidRDefault="0062514F" w:rsidP="000B6DB3">
            <w:pPr>
              <w:rPr>
                <w:rFonts w:cs="Arial"/>
                <w:noProof/>
                <w:sz w:val="18"/>
              </w:rPr>
            </w:pPr>
          </w:p>
        </w:tc>
        <w:tc>
          <w:tcPr>
            <w:tcW w:w="4500" w:type="dxa"/>
          </w:tcPr>
          <w:p w14:paraId="359727B0" w14:textId="77777777" w:rsidR="0062514F" w:rsidRPr="00110CDE" w:rsidRDefault="0062514F" w:rsidP="000B6DB3">
            <w:pPr>
              <w:rPr>
                <w:rFonts w:cs="Arial"/>
                <w:noProof/>
                <w:sz w:val="18"/>
              </w:rPr>
            </w:pPr>
          </w:p>
        </w:tc>
      </w:tr>
      <w:tr w:rsidR="0062514F" w:rsidRPr="00110CDE" w14:paraId="2195CAAB" w14:textId="77777777" w:rsidTr="000B6DB3">
        <w:tc>
          <w:tcPr>
            <w:tcW w:w="4788" w:type="dxa"/>
          </w:tcPr>
          <w:p w14:paraId="0F6FF6EF" w14:textId="77777777" w:rsidR="0062514F" w:rsidRPr="00110CDE" w:rsidRDefault="0062514F" w:rsidP="000B6DB3">
            <w:pPr>
              <w:rPr>
                <w:rFonts w:cs="Arial"/>
                <w:noProof/>
                <w:sz w:val="18"/>
              </w:rPr>
            </w:pPr>
          </w:p>
          <w:p w14:paraId="5560E73F" w14:textId="77777777" w:rsidR="0062514F" w:rsidRPr="00110CDE" w:rsidRDefault="0062514F" w:rsidP="000B6DB3">
            <w:pPr>
              <w:rPr>
                <w:rFonts w:cs="Arial"/>
                <w:noProof/>
                <w:sz w:val="18"/>
              </w:rPr>
            </w:pPr>
            <w:r w:rsidRPr="00110CDE">
              <w:rPr>
                <w:rFonts w:cs="Arial"/>
                <w:noProof/>
                <w:sz w:val="18"/>
              </w:rPr>
              <w:t xml:space="preserve">PONUDNIK JE MSP (mikro, majhno ali srednje veliko podjetje) </w:t>
            </w:r>
            <w:r w:rsidRPr="00110CDE">
              <w:rPr>
                <w:rFonts w:cs="Arial"/>
                <w:i/>
                <w:noProof/>
                <w:sz w:val="18"/>
              </w:rPr>
              <w:t>– ustrezno obkrožite</w:t>
            </w:r>
          </w:p>
        </w:tc>
        <w:tc>
          <w:tcPr>
            <w:tcW w:w="4500" w:type="dxa"/>
          </w:tcPr>
          <w:p w14:paraId="0194441E" w14:textId="77777777" w:rsidR="0062514F" w:rsidRPr="00110CDE" w:rsidRDefault="0062514F" w:rsidP="000B6DB3">
            <w:pPr>
              <w:rPr>
                <w:rFonts w:cs="Arial"/>
                <w:noProof/>
                <w:sz w:val="18"/>
              </w:rPr>
            </w:pPr>
          </w:p>
          <w:p w14:paraId="3005D96A" w14:textId="77777777" w:rsidR="0062514F" w:rsidRPr="00110CDE" w:rsidRDefault="0062514F" w:rsidP="000B6DB3">
            <w:pPr>
              <w:rPr>
                <w:rFonts w:cs="Arial"/>
                <w:noProof/>
                <w:sz w:val="18"/>
              </w:rPr>
            </w:pPr>
          </w:p>
          <w:p w14:paraId="6B7278EB" w14:textId="77777777" w:rsidR="0062514F" w:rsidRPr="00110CDE" w:rsidRDefault="0062514F" w:rsidP="000B6DB3">
            <w:pPr>
              <w:rPr>
                <w:rFonts w:cs="Arial"/>
                <w:noProof/>
                <w:sz w:val="18"/>
              </w:rPr>
            </w:pPr>
            <w:r w:rsidRPr="00110CDE">
              <w:rPr>
                <w:rFonts w:cs="Arial"/>
                <w:noProof/>
                <w:sz w:val="18"/>
              </w:rPr>
              <w:t>DA                       NE</w:t>
            </w:r>
          </w:p>
        </w:tc>
      </w:tr>
      <w:tr w:rsidR="0062514F" w:rsidRPr="00110CDE" w14:paraId="5F8D6168" w14:textId="77777777" w:rsidTr="000B6DB3">
        <w:tc>
          <w:tcPr>
            <w:tcW w:w="4788" w:type="dxa"/>
          </w:tcPr>
          <w:p w14:paraId="0A8CC496" w14:textId="77777777" w:rsidR="0062514F" w:rsidRPr="00110CDE" w:rsidRDefault="0062514F" w:rsidP="000B6DB3">
            <w:pPr>
              <w:rPr>
                <w:rFonts w:cs="Arial"/>
                <w:noProof/>
                <w:sz w:val="18"/>
              </w:rPr>
            </w:pPr>
          </w:p>
          <w:p w14:paraId="555E6663" w14:textId="77777777" w:rsidR="0062514F" w:rsidRPr="00110CDE" w:rsidRDefault="0062514F" w:rsidP="000B6DB3">
            <w:pPr>
              <w:rPr>
                <w:rFonts w:cs="Arial"/>
                <w:noProof/>
                <w:sz w:val="18"/>
              </w:rPr>
            </w:pPr>
            <w:r w:rsidRPr="00110CDE">
              <w:rPr>
                <w:rFonts w:cs="Arial"/>
                <w:noProof/>
                <w:sz w:val="18"/>
              </w:rPr>
              <w:t>NASLOV PONUDNIKA:</w:t>
            </w:r>
          </w:p>
          <w:p w14:paraId="218AD123" w14:textId="77777777" w:rsidR="0062514F" w:rsidRPr="00110CDE" w:rsidRDefault="0062514F" w:rsidP="000B6DB3">
            <w:pPr>
              <w:rPr>
                <w:rFonts w:cs="Arial"/>
                <w:noProof/>
                <w:sz w:val="18"/>
              </w:rPr>
            </w:pPr>
          </w:p>
        </w:tc>
        <w:tc>
          <w:tcPr>
            <w:tcW w:w="4500" w:type="dxa"/>
          </w:tcPr>
          <w:p w14:paraId="6585F824" w14:textId="77777777" w:rsidR="0062514F" w:rsidRPr="00110CDE" w:rsidRDefault="0062514F" w:rsidP="000B6DB3">
            <w:pPr>
              <w:rPr>
                <w:rFonts w:cs="Arial"/>
                <w:noProof/>
                <w:sz w:val="18"/>
              </w:rPr>
            </w:pPr>
          </w:p>
        </w:tc>
      </w:tr>
      <w:tr w:rsidR="0062514F" w:rsidRPr="00110CDE" w14:paraId="75B09776" w14:textId="77777777" w:rsidTr="000B6DB3">
        <w:tc>
          <w:tcPr>
            <w:tcW w:w="4788" w:type="dxa"/>
          </w:tcPr>
          <w:p w14:paraId="4DDEB4F0" w14:textId="77777777" w:rsidR="0062514F" w:rsidRPr="00110CDE" w:rsidRDefault="0062514F" w:rsidP="000B6DB3">
            <w:pPr>
              <w:rPr>
                <w:rFonts w:cs="Arial"/>
                <w:noProof/>
                <w:sz w:val="18"/>
              </w:rPr>
            </w:pPr>
          </w:p>
          <w:p w14:paraId="73D03313" w14:textId="77777777" w:rsidR="0062514F" w:rsidRPr="00110CDE" w:rsidRDefault="0062514F" w:rsidP="000B6DB3">
            <w:pPr>
              <w:rPr>
                <w:rFonts w:cs="Arial"/>
                <w:noProof/>
                <w:sz w:val="18"/>
              </w:rPr>
            </w:pPr>
            <w:r w:rsidRPr="00110CDE">
              <w:rPr>
                <w:rFonts w:cs="Arial"/>
                <w:noProof/>
                <w:sz w:val="18"/>
              </w:rPr>
              <w:t>ŠT. TRANSAKCIJSKEGA (POSLOVNEGA) RAČUNA:</w:t>
            </w:r>
          </w:p>
          <w:p w14:paraId="15446295" w14:textId="77777777" w:rsidR="0062514F" w:rsidRPr="00110CDE" w:rsidRDefault="0062514F" w:rsidP="000B6DB3">
            <w:pPr>
              <w:rPr>
                <w:rFonts w:cs="Arial"/>
                <w:noProof/>
                <w:sz w:val="18"/>
              </w:rPr>
            </w:pPr>
          </w:p>
        </w:tc>
        <w:tc>
          <w:tcPr>
            <w:tcW w:w="4500" w:type="dxa"/>
          </w:tcPr>
          <w:p w14:paraId="7B869936" w14:textId="77777777" w:rsidR="0062514F" w:rsidRPr="00110CDE" w:rsidRDefault="0062514F" w:rsidP="000B6DB3">
            <w:pPr>
              <w:rPr>
                <w:rFonts w:cs="Arial"/>
                <w:noProof/>
                <w:sz w:val="18"/>
              </w:rPr>
            </w:pPr>
          </w:p>
        </w:tc>
      </w:tr>
      <w:tr w:rsidR="0062514F" w:rsidRPr="00110CDE" w14:paraId="504D6DC4" w14:textId="77777777" w:rsidTr="000B6DB3">
        <w:tc>
          <w:tcPr>
            <w:tcW w:w="4788" w:type="dxa"/>
          </w:tcPr>
          <w:p w14:paraId="12AF8AF9" w14:textId="77777777" w:rsidR="0062514F" w:rsidRPr="00110CDE" w:rsidRDefault="0062514F" w:rsidP="000B6DB3">
            <w:pPr>
              <w:rPr>
                <w:rFonts w:cs="Arial"/>
                <w:noProof/>
                <w:sz w:val="18"/>
              </w:rPr>
            </w:pPr>
          </w:p>
          <w:p w14:paraId="737324BB" w14:textId="77777777" w:rsidR="0062514F" w:rsidRPr="00110CDE" w:rsidRDefault="0062514F" w:rsidP="000B6DB3">
            <w:pPr>
              <w:rPr>
                <w:rFonts w:cs="Arial"/>
                <w:noProof/>
                <w:sz w:val="18"/>
              </w:rPr>
            </w:pPr>
            <w:r w:rsidRPr="00110CDE">
              <w:rPr>
                <w:rFonts w:cs="Arial"/>
                <w:noProof/>
                <w:sz w:val="18"/>
              </w:rPr>
              <w:t>NASLOV BANKE:</w:t>
            </w:r>
          </w:p>
          <w:p w14:paraId="23551591" w14:textId="77777777" w:rsidR="0062514F" w:rsidRPr="00110CDE" w:rsidRDefault="0062514F" w:rsidP="000B6DB3">
            <w:pPr>
              <w:rPr>
                <w:rFonts w:cs="Arial"/>
                <w:noProof/>
                <w:sz w:val="18"/>
              </w:rPr>
            </w:pPr>
          </w:p>
        </w:tc>
        <w:tc>
          <w:tcPr>
            <w:tcW w:w="4500" w:type="dxa"/>
          </w:tcPr>
          <w:p w14:paraId="12292A6E" w14:textId="77777777" w:rsidR="0062514F" w:rsidRPr="00110CDE" w:rsidRDefault="0062514F" w:rsidP="000B6DB3">
            <w:pPr>
              <w:rPr>
                <w:rFonts w:cs="Arial"/>
                <w:noProof/>
                <w:sz w:val="18"/>
              </w:rPr>
            </w:pPr>
          </w:p>
        </w:tc>
      </w:tr>
      <w:tr w:rsidR="0062514F" w:rsidRPr="00110CDE" w14:paraId="42E96B47" w14:textId="77777777" w:rsidTr="000B6DB3">
        <w:tc>
          <w:tcPr>
            <w:tcW w:w="4788" w:type="dxa"/>
          </w:tcPr>
          <w:p w14:paraId="4578CDB2" w14:textId="77777777" w:rsidR="0062514F" w:rsidRPr="00110CDE" w:rsidRDefault="0062514F" w:rsidP="000B6DB3">
            <w:pPr>
              <w:rPr>
                <w:rFonts w:cs="Arial"/>
                <w:noProof/>
                <w:sz w:val="18"/>
              </w:rPr>
            </w:pPr>
          </w:p>
          <w:p w14:paraId="4678092B" w14:textId="77777777" w:rsidR="0062514F" w:rsidRPr="00110CDE" w:rsidRDefault="0062514F" w:rsidP="000B6DB3">
            <w:pPr>
              <w:rPr>
                <w:rFonts w:cs="Arial"/>
                <w:noProof/>
                <w:sz w:val="18"/>
              </w:rPr>
            </w:pPr>
            <w:r w:rsidRPr="00110CDE">
              <w:rPr>
                <w:rFonts w:cs="Arial"/>
                <w:noProof/>
                <w:sz w:val="18"/>
              </w:rPr>
              <w:t>KONTAK.  OSEBA, ODGOVORNA ZA PONUDBO:</w:t>
            </w:r>
          </w:p>
          <w:p w14:paraId="060498DB" w14:textId="77777777" w:rsidR="0062514F" w:rsidRPr="00110CDE" w:rsidRDefault="0062514F" w:rsidP="000B6DB3">
            <w:pPr>
              <w:rPr>
                <w:rFonts w:cs="Arial"/>
                <w:noProof/>
                <w:sz w:val="18"/>
              </w:rPr>
            </w:pPr>
          </w:p>
        </w:tc>
        <w:tc>
          <w:tcPr>
            <w:tcW w:w="4500" w:type="dxa"/>
          </w:tcPr>
          <w:p w14:paraId="7968C20D" w14:textId="77777777" w:rsidR="0062514F" w:rsidRPr="00110CDE" w:rsidRDefault="0062514F" w:rsidP="000B6DB3">
            <w:pPr>
              <w:rPr>
                <w:rFonts w:cs="Arial"/>
                <w:noProof/>
                <w:sz w:val="18"/>
              </w:rPr>
            </w:pPr>
          </w:p>
        </w:tc>
      </w:tr>
      <w:tr w:rsidR="0062514F" w:rsidRPr="00110CDE" w14:paraId="04DDFAE7" w14:textId="77777777" w:rsidTr="000B6DB3">
        <w:tc>
          <w:tcPr>
            <w:tcW w:w="4788" w:type="dxa"/>
          </w:tcPr>
          <w:p w14:paraId="0FC554B1" w14:textId="77777777" w:rsidR="0062514F" w:rsidRPr="00110CDE" w:rsidRDefault="0062514F" w:rsidP="000B6DB3">
            <w:pPr>
              <w:rPr>
                <w:rFonts w:cs="Arial"/>
                <w:noProof/>
                <w:sz w:val="18"/>
              </w:rPr>
            </w:pPr>
          </w:p>
          <w:p w14:paraId="204ED23C" w14:textId="77777777" w:rsidR="0062514F" w:rsidRPr="00110CDE" w:rsidRDefault="0062514F" w:rsidP="000B6DB3">
            <w:pPr>
              <w:ind w:right="-108"/>
              <w:jc w:val="left"/>
              <w:rPr>
                <w:rFonts w:cs="Arial"/>
                <w:noProof/>
                <w:sz w:val="18"/>
              </w:rPr>
            </w:pPr>
            <w:r w:rsidRPr="00110CDE">
              <w:rPr>
                <w:rFonts w:cs="Arial"/>
                <w:noProof/>
                <w:sz w:val="18"/>
              </w:rPr>
              <w:t xml:space="preserve">ELEKTRONSKI NASLOV IN TELEFON </w:t>
            </w:r>
          </w:p>
          <w:p w14:paraId="0AE409AA" w14:textId="77777777" w:rsidR="0062514F" w:rsidRPr="00110CDE" w:rsidRDefault="0062514F" w:rsidP="000B6DB3">
            <w:pPr>
              <w:ind w:right="-108"/>
              <w:jc w:val="left"/>
              <w:rPr>
                <w:rFonts w:cs="Arial"/>
                <w:noProof/>
                <w:sz w:val="18"/>
              </w:rPr>
            </w:pPr>
            <w:r w:rsidRPr="00110CDE">
              <w:rPr>
                <w:rFonts w:cs="Arial"/>
                <w:noProof/>
                <w:sz w:val="18"/>
              </w:rPr>
              <w:t>KONTAKTNE OSEBE:</w:t>
            </w:r>
          </w:p>
          <w:p w14:paraId="69536545" w14:textId="77777777" w:rsidR="0062514F" w:rsidRPr="00110CDE" w:rsidRDefault="0062514F" w:rsidP="000B6DB3">
            <w:pPr>
              <w:ind w:right="-108"/>
              <w:jc w:val="left"/>
              <w:rPr>
                <w:rFonts w:cs="Arial"/>
                <w:noProof/>
                <w:sz w:val="18"/>
              </w:rPr>
            </w:pPr>
          </w:p>
        </w:tc>
        <w:tc>
          <w:tcPr>
            <w:tcW w:w="4500" w:type="dxa"/>
          </w:tcPr>
          <w:p w14:paraId="3F60EFD8" w14:textId="77777777" w:rsidR="0062514F" w:rsidRPr="00110CDE" w:rsidRDefault="0062514F" w:rsidP="000B6DB3">
            <w:pPr>
              <w:rPr>
                <w:rFonts w:cs="Arial"/>
                <w:noProof/>
                <w:sz w:val="18"/>
              </w:rPr>
            </w:pPr>
          </w:p>
        </w:tc>
      </w:tr>
      <w:tr w:rsidR="0062514F" w:rsidRPr="00110CDE" w14:paraId="3E7134A2" w14:textId="77777777" w:rsidTr="000B6DB3">
        <w:tc>
          <w:tcPr>
            <w:tcW w:w="4788" w:type="dxa"/>
          </w:tcPr>
          <w:p w14:paraId="52EF23B1" w14:textId="77777777" w:rsidR="0062514F" w:rsidRPr="00110CDE" w:rsidRDefault="0062514F" w:rsidP="000B6DB3">
            <w:pPr>
              <w:rPr>
                <w:rFonts w:cs="Arial"/>
                <w:noProof/>
                <w:sz w:val="18"/>
              </w:rPr>
            </w:pPr>
          </w:p>
          <w:p w14:paraId="3B392AD9" w14:textId="77777777" w:rsidR="0062514F" w:rsidRPr="00110CDE" w:rsidRDefault="0062514F" w:rsidP="000B6DB3">
            <w:pPr>
              <w:rPr>
                <w:rFonts w:cs="Arial"/>
                <w:noProof/>
                <w:sz w:val="18"/>
              </w:rPr>
            </w:pPr>
            <w:r w:rsidRPr="00110CDE">
              <w:rPr>
                <w:rFonts w:cs="Arial"/>
                <w:noProof/>
                <w:sz w:val="18"/>
              </w:rPr>
              <w:t>IDENTIFIKACIJSKA ŠTEVILKA PONUDNIKA ZA DDV:</w:t>
            </w:r>
          </w:p>
          <w:p w14:paraId="1B2D8FBD" w14:textId="77777777" w:rsidR="0062514F" w:rsidRPr="00110CDE" w:rsidRDefault="0062514F" w:rsidP="000B6DB3">
            <w:pPr>
              <w:rPr>
                <w:rFonts w:cs="Arial"/>
                <w:noProof/>
                <w:sz w:val="18"/>
              </w:rPr>
            </w:pPr>
          </w:p>
        </w:tc>
        <w:tc>
          <w:tcPr>
            <w:tcW w:w="4500" w:type="dxa"/>
          </w:tcPr>
          <w:p w14:paraId="3DF01562" w14:textId="77777777" w:rsidR="0062514F" w:rsidRPr="00110CDE" w:rsidRDefault="0062514F" w:rsidP="000B6DB3">
            <w:pPr>
              <w:pStyle w:val="Header"/>
              <w:rPr>
                <w:rFonts w:ascii="Arial" w:hAnsi="Arial" w:cs="Arial"/>
                <w:noProof/>
                <w:sz w:val="18"/>
                <w:lang w:val="sl-SI"/>
              </w:rPr>
            </w:pPr>
          </w:p>
        </w:tc>
      </w:tr>
      <w:tr w:rsidR="0062514F" w:rsidRPr="00110CDE" w14:paraId="476CC6F8" w14:textId="77777777" w:rsidTr="000B6DB3">
        <w:tc>
          <w:tcPr>
            <w:tcW w:w="4788" w:type="dxa"/>
          </w:tcPr>
          <w:p w14:paraId="17FCF123" w14:textId="77777777" w:rsidR="0062514F" w:rsidRPr="00110CDE" w:rsidRDefault="0062514F" w:rsidP="000B6DB3">
            <w:pPr>
              <w:rPr>
                <w:rFonts w:cs="Arial"/>
                <w:noProof/>
                <w:sz w:val="18"/>
              </w:rPr>
            </w:pPr>
          </w:p>
          <w:p w14:paraId="5DBB8DBA" w14:textId="77777777" w:rsidR="0062514F" w:rsidRPr="00110CDE" w:rsidRDefault="0062514F" w:rsidP="000B6DB3">
            <w:pPr>
              <w:rPr>
                <w:rFonts w:cs="Arial"/>
                <w:noProof/>
                <w:sz w:val="18"/>
              </w:rPr>
            </w:pPr>
            <w:r w:rsidRPr="00110CDE">
              <w:rPr>
                <w:rFonts w:cs="Arial"/>
                <w:noProof/>
                <w:sz w:val="18"/>
              </w:rPr>
              <w:t>MATIČNA ŠTEVILKA PONUDNIKA:</w:t>
            </w:r>
          </w:p>
          <w:p w14:paraId="7F38F361" w14:textId="77777777" w:rsidR="0062514F" w:rsidRPr="00110CDE" w:rsidRDefault="0062514F" w:rsidP="000B6DB3">
            <w:pPr>
              <w:rPr>
                <w:rFonts w:cs="Arial"/>
                <w:noProof/>
                <w:sz w:val="18"/>
              </w:rPr>
            </w:pPr>
          </w:p>
        </w:tc>
        <w:tc>
          <w:tcPr>
            <w:tcW w:w="4500" w:type="dxa"/>
          </w:tcPr>
          <w:p w14:paraId="46DDD623" w14:textId="77777777" w:rsidR="0062514F" w:rsidRPr="00110CDE" w:rsidRDefault="0062514F" w:rsidP="000B6DB3">
            <w:pPr>
              <w:pStyle w:val="Header"/>
              <w:rPr>
                <w:rFonts w:ascii="Arial" w:hAnsi="Arial" w:cs="Arial"/>
                <w:noProof/>
                <w:sz w:val="18"/>
                <w:lang w:val="sl-SI"/>
              </w:rPr>
            </w:pPr>
          </w:p>
        </w:tc>
      </w:tr>
      <w:tr w:rsidR="0062514F" w:rsidRPr="00110CDE" w14:paraId="7A1C81EC" w14:textId="77777777" w:rsidTr="000B6DB3">
        <w:tc>
          <w:tcPr>
            <w:tcW w:w="4788" w:type="dxa"/>
          </w:tcPr>
          <w:p w14:paraId="3319F229" w14:textId="77777777" w:rsidR="0062514F" w:rsidRPr="00110CDE" w:rsidRDefault="0062514F" w:rsidP="000B6DB3">
            <w:pPr>
              <w:rPr>
                <w:rFonts w:cs="Arial"/>
                <w:noProof/>
                <w:sz w:val="18"/>
              </w:rPr>
            </w:pPr>
          </w:p>
          <w:p w14:paraId="056BCF1D" w14:textId="77777777" w:rsidR="0062514F" w:rsidRPr="00110CDE" w:rsidRDefault="0062514F" w:rsidP="000B6DB3">
            <w:pPr>
              <w:rPr>
                <w:rFonts w:cs="Arial"/>
                <w:noProof/>
                <w:sz w:val="18"/>
              </w:rPr>
            </w:pPr>
            <w:r w:rsidRPr="00110CDE">
              <w:rPr>
                <w:rFonts w:cs="Arial"/>
                <w:noProof/>
                <w:sz w:val="18"/>
              </w:rPr>
              <w:t>ODGOVORNA OSEBA ZA PODPIS POGODBE:</w:t>
            </w:r>
          </w:p>
          <w:p w14:paraId="13F53234" w14:textId="77777777" w:rsidR="0062514F" w:rsidRPr="00110CDE" w:rsidRDefault="0062514F" w:rsidP="000B6DB3">
            <w:pPr>
              <w:rPr>
                <w:rFonts w:cs="Arial"/>
                <w:noProof/>
                <w:sz w:val="18"/>
              </w:rPr>
            </w:pPr>
          </w:p>
        </w:tc>
        <w:tc>
          <w:tcPr>
            <w:tcW w:w="4500" w:type="dxa"/>
          </w:tcPr>
          <w:p w14:paraId="40939DE0" w14:textId="77777777" w:rsidR="0062514F" w:rsidRPr="00110CDE" w:rsidRDefault="0062514F" w:rsidP="000B6DB3">
            <w:pPr>
              <w:rPr>
                <w:rFonts w:cs="Arial"/>
                <w:noProof/>
                <w:sz w:val="18"/>
              </w:rPr>
            </w:pPr>
          </w:p>
        </w:tc>
      </w:tr>
      <w:tr w:rsidR="0062514F" w:rsidRPr="00110CDE" w14:paraId="07D41402" w14:textId="77777777" w:rsidTr="000B6DB3">
        <w:tc>
          <w:tcPr>
            <w:tcW w:w="4788" w:type="dxa"/>
          </w:tcPr>
          <w:p w14:paraId="32B13BFD" w14:textId="77777777" w:rsidR="0062514F" w:rsidRPr="00110CDE" w:rsidRDefault="0062514F" w:rsidP="000B6DB3">
            <w:pPr>
              <w:rPr>
                <w:rFonts w:cs="Arial"/>
                <w:noProof/>
                <w:sz w:val="18"/>
              </w:rPr>
            </w:pPr>
          </w:p>
          <w:p w14:paraId="5457191F" w14:textId="77777777" w:rsidR="0062514F" w:rsidRPr="00110CDE" w:rsidRDefault="0062514F" w:rsidP="000B6DB3">
            <w:pPr>
              <w:rPr>
                <w:rFonts w:cs="Arial"/>
                <w:noProof/>
                <w:sz w:val="18"/>
              </w:rPr>
            </w:pPr>
            <w:r w:rsidRPr="00110CDE">
              <w:rPr>
                <w:rFonts w:cs="Arial"/>
                <w:noProof/>
                <w:sz w:val="18"/>
              </w:rPr>
              <w:t>NAZIV ODGOVORNE OSEBE ZA PODPIS POGODBE:</w:t>
            </w:r>
          </w:p>
          <w:p w14:paraId="2C6BADA7" w14:textId="77777777" w:rsidR="0062514F" w:rsidRPr="00110CDE" w:rsidRDefault="0062514F" w:rsidP="000B6DB3">
            <w:pPr>
              <w:rPr>
                <w:rFonts w:cs="Arial"/>
                <w:noProof/>
                <w:sz w:val="18"/>
              </w:rPr>
            </w:pPr>
          </w:p>
        </w:tc>
        <w:tc>
          <w:tcPr>
            <w:tcW w:w="4500" w:type="dxa"/>
          </w:tcPr>
          <w:p w14:paraId="39F1AF05" w14:textId="77777777" w:rsidR="0062514F" w:rsidRPr="00110CDE" w:rsidRDefault="0062514F" w:rsidP="000B6DB3">
            <w:pPr>
              <w:rPr>
                <w:rFonts w:cs="Arial"/>
                <w:noProof/>
                <w:sz w:val="18"/>
              </w:rPr>
            </w:pPr>
          </w:p>
        </w:tc>
      </w:tr>
    </w:tbl>
    <w:p w14:paraId="6E104540" w14:textId="77777777" w:rsidR="0062514F" w:rsidRPr="00110CDE" w:rsidRDefault="0062514F" w:rsidP="0062514F">
      <w:pPr>
        <w:ind w:right="216"/>
        <w:rPr>
          <w:noProof/>
        </w:rPr>
      </w:pPr>
    </w:p>
    <w:p w14:paraId="013D8EC2" w14:textId="77777777" w:rsidR="0062514F" w:rsidRPr="00110CDE" w:rsidRDefault="0062514F" w:rsidP="0062514F">
      <w:pPr>
        <w:ind w:right="216"/>
        <w:rPr>
          <w:noProof/>
        </w:rPr>
      </w:pPr>
    </w:p>
    <w:p w14:paraId="319A482C" w14:textId="4AAC2868" w:rsidR="0062514F" w:rsidRPr="00110CDE" w:rsidRDefault="0062514F" w:rsidP="0062514F">
      <w:pPr>
        <w:tabs>
          <w:tab w:val="center" w:pos="1440"/>
          <w:tab w:val="center" w:pos="4320"/>
          <w:tab w:val="center" w:pos="7200"/>
        </w:tabs>
        <w:spacing w:line="360" w:lineRule="auto"/>
        <w:rPr>
          <w:bCs/>
          <w:noProof/>
        </w:rPr>
      </w:pPr>
      <w:r w:rsidRPr="00110CDE">
        <w:rPr>
          <w:b/>
          <w:bCs/>
          <w:noProof/>
        </w:rPr>
        <w:t xml:space="preserve">Veljavnost ponudbe: ……………………………………….. </w:t>
      </w:r>
      <w:r w:rsidRPr="00110CDE">
        <w:rPr>
          <w:bCs/>
          <w:i/>
          <w:noProof/>
          <w:sz w:val="16"/>
          <w:szCs w:val="16"/>
        </w:rPr>
        <w:t xml:space="preserve">(najmanj do </w:t>
      </w:r>
      <w:r w:rsidR="00C47860" w:rsidRPr="00110CDE">
        <w:rPr>
          <w:bCs/>
          <w:i/>
          <w:noProof/>
          <w:sz w:val="16"/>
          <w:szCs w:val="16"/>
        </w:rPr>
        <w:t>03. 02. 2023</w:t>
      </w:r>
      <w:r w:rsidRPr="00110CDE">
        <w:rPr>
          <w:bCs/>
          <w:noProof/>
        </w:rPr>
        <w:t>)</w:t>
      </w:r>
    </w:p>
    <w:p w14:paraId="4A68B579" w14:textId="77777777" w:rsidR="00FA2A58" w:rsidRPr="00110CDE" w:rsidRDefault="00FA2A58" w:rsidP="0062514F">
      <w:pPr>
        <w:tabs>
          <w:tab w:val="center" w:pos="1440"/>
          <w:tab w:val="center" w:pos="4320"/>
          <w:tab w:val="center" w:pos="7200"/>
        </w:tabs>
        <w:spacing w:line="360" w:lineRule="auto"/>
        <w:rPr>
          <w:bCs/>
          <w:noProof/>
        </w:rPr>
      </w:pPr>
    </w:p>
    <w:p w14:paraId="06CF9376" w14:textId="77777777" w:rsidR="0062514F" w:rsidRPr="00110CDE" w:rsidRDefault="0062514F" w:rsidP="0062514F">
      <w:pPr>
        <w:tabs>
          <w:tab w:val="center" w:pos="1440"/>
          <w:tab w:val="center" w:pos="4320"/>
          <w:tab w:val="center" w:pos="7200"/>
        </w:tabs>
        <w:spacing w:line="360" w:lineRule="auto"/>
        <w:rPr>
          <w:noProof/>
        </w:rPr>
      </w:pPr>
    </w:p>
    <w:p w14:paraId="3B2A2DFC" w14:textId="77777777" w:rsidR="0062514F" w:rsidRPr="00110CDE" w:rsidRDefault="0062514F" w:rsidP="0062514F">
      <w:pPr>
        <w:tabs>
          <w:tab w:val="center" w:pos="1440"/>
          <w:tab w:val="center" w:pos="4320"/>
          <w:tab w:val="center" w:pos="7200"/>
        </w:tabs>
        <w:spacing w:line="360" w:lineRule="auto"/>
        <w:rPr>
          <w:noProof/>
        </w:rPr>
      </w:pPr>
      <w:r w:rsidRPr="00110CDE">
        <w:rPr>
          <w:noProof/>
        </w:rPr>
        <w:tab/>
        <w:t xml:space="preserve">Kraj in datum: </w:t>
      </w:r>
      <w:r w:rsidRPr="00110CDE">
        <w:rPr>
          <w:noProof/>
        </w:rPr>
        <w:tab/>
        <w:t>Žig:</w:t>
      </w:r>
      <w:r w:rsidRPr="00110CDE">
        <w:rPr>
          <w:noProof/>
        </w:rPr>
        <w:tab/>
        <w:t>Podpis zastopnika</w:t>
      </w:r>
    </w:p>
    <w:p w14:paraId="5C32F1AA" w14:textId="77777777" w:rsidR="0062514F" w:rsidRPr="00110CDE" w:rsidRDefault="0062514F" w:rsidP="0062514F">
      <w:pPr>
        <w:tabs>
          <w:tab w:val="center" w:pos="1440"/>
          <w:tab w:val="center" w:pos="4320"/>
          <w:tab w:val="center" w:pos="7200"/>
        </w:tabs>
        <w:spacing w:line="360" w:lineRule="auto"/>
        <w:rPr>
          <w:noProof/>
        </w:rPr>
      </w:pPr>
      <w:r w:rsidRPr="00110CDE">
        <w:rPr>
          <w:noProof/>
        </w:rPr>
        <w:tab/>
      </w:r>
      <w:r w:rsidRPr="00110CDE">
        <w:rPr>
          <w:noProof/>
        </w:rPr>
        <w:tab/>
      </w:r>
      <w:r w:rsidRPr="00110CDE">
        <w:rPr>
          <w:noProof/>
        </w:rPr>
        <w:tab/>
        <w:t>oz. prokurista:</w:t>
      </w:r>
    </w:p>
    <w:p w14:paraId="296DEDC9" w14:textId="77777777" w:rsidR="0062514F" w:rsidRPr="00110CDE" w:rsidRDefault="0062514F" w:rsidP="0062514F">
      <w:pPr>
        <w:tabs>
          <w:tab w:val="center" w:pos="1440"/>
          <w:tab w:val="center" w:pos="4320"/>
          <w:tab w:val="center" w:pos="7200"/>
        </w:tabs>
        <w:rPr>
          <w:b/>
          <w:noProof/>
        </w:rPr>
      </w:pPr>
      <w:r w:rsidRPr="00110CDE">
        <w:rPr>
          <w:b/>
          <w:noProof/>
        </w:rPr>
        <w:tab/>
        <w:t>........................................</w:t>
      </w:r>
      <w:r w:rsidRPr="00110CDE">
        <w:rPr>
          <w:b/>
          <w:noProof/>
        </w:rPr>
        <w:tab/>
      </w:r>
      <w:r w:rsidRPr="00110CDE">
        <w:rPr>
          <w:b/>
          <w:noProof/>
        </w:rPr>
        <w:tab/>
        <w:t>...........................................</w:t>
      </w:r>
    </w:p>
    <w:p w14:paraId="7948087D" w14:textId="77777777" w:rsidR="0062514F" w:rsidRPr="00110CDE" w:rsidRDefault="0062514F" w:rsidP="0062514F">
      <w:pPr>
        <w:tabs>
          <w:tab w:val="center" w:pos="1440"/>
          <w:tab w:val="center" w:pos="4320"/>
          <w:tab w:val="center" w:pos="7200"/>
        </w:tabs>
        <w:rPr>
          <w:b/>
          <w:noProof/>
        </w:rPr>
      </w:pPr>
    </w:p>
    <w:p w14:paraId="50F700A3" w14:textId="77777777" w:rsidR="00325E61" w:rsidRPr="00110CDE" w:rsidRDefault="00325E61">
      <w:pPr>
        <w:spacing w:after="200" w:line="276" w:lineRule="auto"/>
        <w:jc w:val="left"/>
        <w:rPr>
          <w:rFonts w:eastAsia="Calibri" w:cs="Arial"/>
          <w:noProof/>
          <w:szCs w:val="20"/>
        </w:rPr>
      </w:pPr>
      <w:r w:rsidRPr="00110CDE">
        <w:rPr>
          <w:rFonts w:eastAsia="Calibri" w:cs="Arial"/>
          <w:noProof/>
          <w:szCs w:val="20"/>
        </w:rPr>
        <w:br w:type="page"/>
      </w:r>
    </w:p>
    <w:p w14:paraId="2EE049E7" w14:textId="77777777" w:rsidR="005F257C" w:rsidRPr="00110CDE" w:rsidRDefault="005F257C" w:rsidP="005F257C">
      <w:pPr>
        <w:jc w:val="left"/>
        <w:rPr>
          <w:rFonts w:eastAsia="Calibri" w:cs="Arial"/>
          <w:i/>
          <w:noProof/>
          <w:szCs w:val="20"/>
        </w:rPr>
      </w:pPr>
      <w:r w:rsidRPr="00110CDE">
        <w:rPr>
          <w:rFonts w:eastAsia="Calibri" w:cs="Arial"/>
          <w:noProof/>
          <w:szCs w:val="20"/>
        </w:rPr>
        <w:lastRenderedPageBreak/>
        <w:t>Ponudnik: ..................................................</w:t>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p>
    <w:p w14:paraId="6D7FF0D7" w14:textId="77777777" w:rsidR="005F257C" w:rsidRPr="00110CDE" w:rsidRDefault="005F257C" w:rsidP="005F257C">
      <w:pPr>
        <w:spacing w:line="360" w:lineRule="auto"/>
        <w:jc w:val="left"/>
        <w:rPr>
          <w:rFonts w:eastAsia="Calibri" w:cs="Arial"/>
          <w:noProof/>
          <w:szCs w:val="20"/>
        </w:rPr>
      </w:pPr>
      <w:r w:rsidRPr="00110CDE">
        <w:rPr>
          <w:rFonts w:eastAsia="Calibri" w:cs="Arial"/>
          <w:noProof/>
          <w:szCs w:val="20"/>
        </w:rPr>
        <w:t>Naslov: .......................................................</w:t>
      </w:r>
    </w:p>
    <w:bookmarkEnd w:id="182"/>
    <w:p w14:paraId="604764B6" w14:textId="11B4B144" w:rsidR="00553568" w:rsidRPr="00110CDE" w:rsidRDefault="00553568" w:rsidP="005F257C">
      <w:pPr>
        <w:spacing w:line="360" w:lineRule="auto"/>
        <w:jc w:val="left"/>
        <w:rPr>
          <w:rFonts w:eastAsia="Calibri" w:cs="Arial"/>
          <w:noProof/>
          <w:szCs w:val="20"/>
        </w:rPr>
      </w:pPr>
    </w:p>
    <w:p w14:paraId="5C013FDD" w14:textId="77777777" w:rsidR="00CB5541" w:rsidRPr="00110CDE" w:rsidRDefault="00CB5541" w:rsidP="005F257C">
      <w:pPr>
        <w:spacing w:line="360" w:lineRule="auto"/>
        <w:jc w:val="left"/>
        <w:rPr>
          <w:rFonts w:eastAsia="Calibri" w:cs="Arial"/>
          <w:noProof/>
          <w:szCs w:val="20"/>
        </w:rPr>
      </w:pPr>
    </w:p>
    <w:p w14:paraId="5EEA959E" w14:textId="77777777" w:rsidR="00F674F3" w:rsidRPr="00110CDE" w:rsidRDefault="00F674F3" w:rsidP="00F674F3">
      <w:pPr>
        <w:pStyle w:val="Heading2"/>
        <w:spacing w:before="0" w:after="0"/>
        <w:jc w:val="center"/>
        <w:rPr>
          <w:b/>
          <w:bCs/>
          <w:noProof/>
          <w:sz w:val="22"/>
          <w:szCs w:val="22"/>
        </w:rPr>
      </w:pPr>
      <w:bookmarkStart w:id="185" w:name="_Toc49259701"/>
      <w:bookmarkStart w:id="186" w:name="_Toc116380761"/>
      <w:r w:rsidRPr="00110CDE">
        <w:rPr>
          <w:b/>
          <w:bCs/>
          <w:noProof/>
          <w:sz w:val="22"/>
          <w:szCs w:val="22"/>
        </w:rPr>
        <w:t>PREDRAČUN</w:t>
      </w:r>
      <w:bookmarkEnd w:id="185"/>
      <w:bookmarkEnd w:id="186"/>
      <w:r w:rsidRPr="00110CDE">
        <w:rPr>
          <w:b/>
          <w:bCs/>
          <w:noProof/>
          <w:sz w:val="22"/>
          <w:szCs w:val="22"/>
        </w:rPr>
        <w:t xml:space="preserve"> </w:t>
      </w:r>
    </w:p>
    <w:p w14:paraId="687AB1C0" w14:textId="77777777" w:rsidR="00F674F3" w:rsidRPr="00110CDE" w:rsidRDefault="00F674F3" w:rsidP="00F674F3">
      <w:pPr>
        <w:rPr>
          <w:noProof/>
        </w:rPr>
      </w:pPr>
    </w:p>
    <w:p w14:paraId="46020D68" w14:textId="4F6FFFA6" w:rsidR="00F674F3" w:rsidRPr="00110CDE" w:rsidRDefault="00F674F3" w:rsidP="00F674F3">
      <w:pPr>
        <w:jc w:val="center"/>
        <w:rPr>
          <w:b/>
          <w:noProof/>
          <w:sz w:val="22"/>
          <w:szCs w:val="22"/>
        </w:rPr>
      </w:pPr>
      <w:r w:rsidRPr="00110CDE">
        <w:rPr>
          <w:rFonts w:cs="Arial"/>
          <w:b/>
          <w:noProof/>
          <w:sz w:val="22"/>
          <w:szCs w:val="22"/>
        </w:rPr>
        <w:t xml:space="preserve">ZA JAVNO NAROČILO </w:t>
      </w:r>
      <w:r w:rsidRPr="00110CDE">
        <w:rPr>
          <w:b/>
          <w:noProof/>
          <w:sz w:val="22"/>
          <w:szCs w:val="22"/>
        </w:rPr>
        <w:t>JN-</w:t>
      </w:r>
      <w:r w:rsidR="00D15B4F" w:rsidRPr="00110CDE">
        <w:rPr>
          <w:b/>
          <w:noProof/>
          <w:sz w:val="22"/>
          <w:szCs w:val="22"/>
        </w:rPr>
        <w:t>B1012</w:t>
      </w:r>
    </w:p>
    <w:p w14:paraId="57C935E2" w14:textId="77777777" w:rsidR="00F674F3" w:rsidRPr="00110CDE" w:rsidRDefault="00F674F3" w:rsidP="00F674F3">
      <w:pPr>
        <w:jc w:val="center"/>
        <w:rPr>
          <w:b/>
          <w:noProof/>
          <w:sz w:val="22"/>
          <w:szCs w:val="22"/>
        </w:rPr>
      </w:pPr>
    </w:p>
    <w:p w14:paraId="45AFAEBE" w14:textId="6C981D6E" w:rsidR="008C0FE0" w:rsidRPr="00110CDE" w:rsidRDefault="008C0FE0" w:rsidP="008C0FE0">
      <w:pPr>
        <w:ind w:right="216"/>
        <w:jc w:val="center"/>
        <w:rPr>
          <w:rFonts w:cs="Arial"/>
          <w:b/>
          <w:bCs/>
          <w:noProof/>
          <w:sz w:val="22"/>
          <w:szCs w:val="22"/>
          <w:lang w:eastAsia="ar-SA"/>
        </w:rPr>
      </w:pPr>
      <w:r w:rsidRPr="00110CDE">
        <w:rPr>
          <w:rFonts w:cs="Arial"/>
          <w:b/>
          <w:bCs/>
          <w:noProof/>
          <w:sz w:val="22"/>
          <w:szCs w:val="22"/>
          <w:lang w:eastAsia="ar-SA"/>
        </w:rPr>
        <w:t xml:space="preserve">Nakup </w:t>
      </w:r>
      <w:r w:rsidR="00C47860" w:rsidRPr="00110CDE">
        <w:rPr>
          <w:rFonts w:cs="Arial"/>
          <w:b/>
          <w:bCs/>
          <w:noProof/>
          <w:sz w:val="22"/>
          <w:szCs w:val="22"/>
          <w:lang w:eastAsia="ar-SA"/>
        </w:rPr>
        <w:t>strežnika za predvajanje grafike</w:t>
      </w:r>
    </w:p>
    <w:p w14:paraId="6E130B5C" w14:textId="77777777" w:rsidR="00F674F3" w:rsidRPr="00110CDE" w:rsidRDefault="00F674F3" w:rsidP="00F674F3">
      <w:pPr>
        <w:jc w:val="center"/>
        <w:rPr>
          <w:rFonts w:cs="Arial"/>
          <w:b/>
          <w:bCs/>
          <w:noProof/>
          <w:szCs w:val="20"/>
          <w:lang w:eastAsia="ar-SA"/>
        </w:rPr>
      </w:pPr>
    </w:p>
    <w:p w14:paraId="6BA7B298" w14:textId="77777777" w:rsidR="00F674F3" w:rsidRPr="00110CDE" w:rsidRDefault="00F674F3" w:rsidP="00F674F3">
      <w:pPr>
        <w:jc w:val="center"/>
        <w:rPr>
          <w:rFonts w:cs="Arial"/>
          <w:b/>
          <w:bCs/>
          <w:noProof/>
          <w:szCs w:val="20"/>
          <w:lang w:eastAsia="ar-SA"/>
        </w:rPr>
      </w:pPr>
    </w:p>
    <w:tbl>
      <w:tblPr>
        <w:tblW w:w="9214" w:type="dxa"/>
        <w:tblInd w:w="108" w:type="dxa"/>
        <w:tblLayout w:type="fixed"/>
        <w:tblLook w:val="0000" w:firstRow="0" w:lastRow="0" w:firstColumn="0" w:lastColumn="0" w:noHBand="0" w:noVBand="0"/>
      </w:tblPr>
      <w:tblGrid>
        <w:gridCol w:w="709"/>
        <w:gridCol w:w="6266"/>
        <w:gridCol w:w="2239"/>
      </w:tblGrid>
      <w:tr w:rsidR="00F674F3" w:rsidRPr="00110CDE" w14:paraId="4A0A09D3" w14:textId="77777777" w:rsidTr="00A8087E">
        <w:tc>
          <w:tcPr>
            <w:tcW w:w="709" w:type="dxa"/>
            <w:tcBorders>
              <w:top w:val="single" w:sz="4" w:space="0" w:color="000000"/>
              <w:left w:val="single" w:sz="4" w:space="0" w:color="000000"/>
              <w:bottom w:val="single" w:sz="4" w:space="0" w:color="000000"/>
            </w:tcBorders>
            <w:shd w:val="clear" w:color="auto" w:fill="auto"/>
          </w:tcPr>
          <w:p w14:paraId="1B7B59E5" w14:textId="77777777" w:rsidR="00F674F3" w:rsidRPr="00110CDE" w:rsidRDefault="00F674F3" w:rsidP="00A8087E">
            <w:pPr>
              <w:snapToGrid w:val="0"/>
              <w:jc w:val="center"/>
              <w:rPr>
                <w:rFonts w:cs="Arial"/>
                <w:noProof/>
                <w:szCs w:val="20"/>
              </w:rPr>
            </w:pPr>
          </w:p>
          <w:p w14:paraId="66347696" w14:textId="77777777" w:rsidR="00F674F3" w:rsidRPr="00110CDE" w:rsidRDefault="00F674F3" w:rsidP="00A8087E">
            <w:pPr>
              <w:jc w:val="center"/>
              <w:rPr>
                <w:rFonts w:cs="Arial"/>
                <w:noProof/>
                <w:szCs w:val="20"/>
              </w:rPr>
            </w:pPr>
            <w:r w:rsidRPr="00110CDE">
              <w:rPr>
                <w:rFonts w:cs="Arial"/>
                <w:noProof/>
                <w:szCs w:val="20"/>
              </w:rPr>
              <w:t>Št.</w:t>
            </w:r>
          </w:p>
        </w:tc>
        <w:tc>
          <w:tcPr>
            <w:tcW w:w="6266" w:type="dxa"/>
            <w:tcBorders>
              <w:top w:val="single" w:sz="4" w:space="0" w:color="000000"/>
              <w:left w:val="single" w:sz="4" w:space="0" w:color="000000"/>
              <w:bottom w:val="single" w:sz="4" w:space="0" w:color="000000"/>
            </w:tcBorders>
            <w:shd w:val="clear" w:color="auto" w:fill="auto"/>
          </w:tcPr>
          <w:p w14:paraId="05B654E1" w14:textId="77777777" w:rsidR="00F674F3" w:rsidRPr="00110CDE" w:rsidRDefault="00F674F3" w:rsidP="00A8087E">
            <w:pPr>
              <w:snapToGrid w:val="0"/>
              <w:jc w:val="center"/>
              <w:rPr>
                <w:rFonts w:cs="Arial"/>
                <w:noProof/>
                <w:szCs w:val="20"/>
              </w:rPr>
            </w:pPr>
          </w:p>
          <w:p w14:paraId="3EE2DCEF" w14:textId="77777777" w:rsidR="00F674F3" w:rsidRPr="00110CDE" w:rsidRDefault="00F674F3" w:rsidP="00A8087E">
            <w:pPr>
              <w:jc w:val="center"/>
              <w:rPr>
                <w:rFonts w:cs="Arial"/>
                <w:noProof/>
                <w:szCs w:val="20"/>
              </w:rPr>
            </w:pPr>
            <w:r w:rsidRPr="00110CDE">
              <w:rPr>
                <w:rFonts w:cs="Arial"/>
                <w:noProof/>
                <w:szCs w:val="20"/>
              </w:rPr>
              <w:t>Opis postavke</w:t>
            </w:r>
          </w:p>
          <w:p w14:paraId="20428236" w14:textId="77777777" w:rsidR="00F674F3" w:rsidRPr="00110CDE" w:rsidRDefault="00F674F3" w:rsidP="00A8087E">
            <w:pPr>
              <w:jc w:val="center"/>
              <w:rPr>
                <w:rFonts w:cs="Arial"/>
                <w:noProof/>
                <w:szCs w:val="20"/>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328A0CBD" w14:textId="77777777" w:rsidR="00F674F3" w:rsidRPr="00110CDE" w:rsidRDefault="00F674F3" w:rsidP="00A8087E">
            <w:pPr>
              <w:snapToGrid w:val="0"/>
              <w:jc w:val="center"/>
              <w:rPr>
                <w:rFonts w:cs="Arial"/>
                <w:noProof/>
                <w:szCs w:val="20"/>
              </w:rPr>
            </w:pPr>
          </w:p>
          <w:p w14:paraId="75176E32" w14:textId="77777777" w:rsidR="00F674F3" w:rsidRPr="00110CDE" w:rsidRDefault="00F674F3" w:rsidP="00A8087E">
            <w:pPr>
              <w:jc w:val="center"/>
              <w:rPr>
                <w:rFonts w:cs="Arial"/>
                <w:noProof/>
                <w:szCs w:val="20"/>
              </w:rPr>
            </w:pPr>
            <w:r w:rsidRPr="00110CDE">
              <w:rPr>
                <w:rFonts w:cs="Arial"/>
                <w:noProof/>
                <w:szCs w:val="20"/>
              </w:rPr>
              <w:t>Vrednost v EUR</w:t>
            </w:r>
          </w:p>
          <w:p w14:paraId="1EEB7591" w14:textId="77777777" w:rsidR="00F674F3" w:rsidRPr="00110CDE" w:rsidRDefault="00F674F3" w:rsidP="00A8087E">
            <w:pPr>
              <w:jc w:val="center"/>
              <w:rPr>
                <w:rFonts w:cs="Arial"/>
                <w:noProof/>
                <w:szCs w:val="20"/>
              </w:rPr>
            </w:pPr>
            <w:r w:rsidRPr="00110CDE">
              <w:rPr>
                <w:rFonts w:cs="Arial"/>
                <w:noProof/>
                <w:szCs w:val="20"/>
              </w:rPr>
              <w:t>brez DDV</w:t>
            </w:r>
          </w:p>
        </w:tc>
      </w:tr>
      <w:tr w:rsidR="00F674F3" w:rsidRPr="00110CDE" w14:paraId="6737E6F5" w14:textId="77777777" w:rsidTr="00A8087E">
        <w:tc>
          <w:tcPr>
            <w:tcW w:w="709" w:type="dxa"/>
            <w:tcBorders>
              <w:top w:val="single" w:sz="4" w:space="0" w:color="000000"/>
              <w:left w:val="single" w:sz="4" w:space="0" w:color="000000"/>
              <w:bottom w:val="single" w:sz="4" w:space="0" w:color="000000"/>
            </w:tcBorders>
            <w:shd w:val="clear" w:color="auto" w:fill="auto"/>
          </w:tcPr>
          <w:p w14:paraId="7E27CECC" w14:textId="77777777" w:rsidR="00F674F3" w:rsidRPr="00110CDE" w:rsidRDefault="00F674F3" w:rsidP="00A8087E">
            <w:pPr>
              <w:snapToGrid w:val="0"/>
              <w:jc w:val="center"/>
              <w:rPr>
                <w:rFonts w:cs="Arial"/>
                <w:noProof/>
                <w:szCs w:val="20"/>
              </w:rPr>
            </w:pPr>
          </w:p>
          <w:p w14:paraId="58355E92" w14:textId="77777777" w:rsidR="00F674F3" w:rsidRPr="00110CDE" w:rsidRDefault="00F674F3" w:rsidP="00A8087E">
            <w:pPr>
              <w:jc w:val="center"/>
              <w:rPr>
                <w:rFonts w:cs="Arial"/>
                <w:noProof/>
                <w:szCs w:val="20"/>
              </w:rPr>
            </w:pPr>
            <w:r w:rsidRPr="00110CDE">
              <w:rPr>
                <w:rFonts w:cs="Arial"/>
                <w:noProof/>
                <w:szCs w:val="20"/>
              </w:rPr>
              <w:t>01</w:t>
            </w:r>
          </w:p>
          <w:p w14:paraId="1279E7A0" w14:textId="77777777" w:rsidR="00F674F3" w:rsidRPr="00110CDE" w:rsidRDefault="00F674F3" w:rsidP="00A8087E">
            <w:pPr>
              <w:jc w:val="center"/>
              <w:rPr>
                <w:rFonts w:cs="Arial"/>
                <w:noProof/>
                <w:szCs w:val="20"/>
              </w:rPr>
            </w:pPr>
          </w:p>
        </w:tc>
        <w:tc>
          <w:tcPr>
            <w:tcW w:w="6266" w:type="dxa"/>
            <w:tcBorders>
              <w:top w:val="single" w:sz="4" w:space="0" w:color="000000"/>
              <w:left w:val="single" w:sz="4" w:space="0" w:color="000000"/>
              <w:bottom w:val="single" w:sz="4" w:space="0" w:color="000000"/>
            </w:tcBorders>
            <w:shd w:val="clear" w:color="auto" w:fill="auto"/>
          </w:tcPr>
          <w:p w14:paraId="69B79DC5" w14:textId="77777777" w:rsidR="00F674F3" w:rsidRPr="00110CDE" w:rsidRDefault="00F674F3" w:rsidP="00A8087E">
            <w:pPr>
              <w:snapToGrid w:val="0"/>
              <w:jc w:val="left"/>
              <w:rPr>
                <w:rFonts w:cs="Arial"/>
                <w:noProof/>
                <w:szCs w:val="20"/>
              </w:rPr>
            </w:pPr>
          </w:p>
          <w:p w14:paraId="2E9A1A0D" w14:textId="40F0240C" w:rsidR="00F674F3" w:rsidRPr="00110CDE" w:rsidRDefault="00F674F3" w:rsidP="00A8087E">
            <w:pPr>
              <w:jc w:val="left"/>
              <w:rPr>
                <w:rFonts w:cs="Arial"/>
                <w:noProof/>
                <w:szCs w:val="20"/>
              </w:rPr>
            </w:pPr>
            <w:r w:rsidRPr="00110CDE">
              <w:rPr>
                <w:rFonts w:cs="Arial"/>
                <w:noProof/>
                <w:szCs w:val="20"/>
              </w:rPr>
              <w:t>Cena celotne ponujene opreme</w:t>
            </w:r>
            <w:r w:rsidR="00C47860" w:rsidRPr="00110CDE">
              <w:rPr>
                <w:rFonts w:cs="Arial"/>
                <w:noProof/>
                <w:szCs w:val="20"/>
              </w:rPr>
              <w:t xml:space="preserve">, vključno </w:t>
            </w:r>
            <w:r w:rsidR="00813E4D" w:rsidRPr="00110CDE">
              <w:rPr>
                <w:rFonts w:cs="Arial"/>
                <w:noProof/>
                <w:szCs w:val="20"/>
              </w:rPr>
              <w:t>z instalacijo in integracijo</w:t>
            </w:r>
            <w:r w:rsidRPr="00110CDE">
              <w:rPr>
                <w:rFonts w:cs="Arial"/>
                <w:noProof/>
                <w:szCs w:val="20"/>
              </w:rPr>
              <w:t xml:space="preserve"> (skladno z zahtevami, navedenimi v poglavju 3 dokumentacije v zvezi z oddajo javnega naročila) </w:t>
            </w:r>
          </w:p>
          <w:p w14:paraId="78859A3E" w14:textId="15170150" w:rsidR="004D4690" w:rsidRPr="00110CDE" w:rsidRDefault="004D4690" w:rsidP="00A8087E">
            <w:pPr>
              <w:jc w:val="left"/>
              <w:rPr>
                <w:rFonts w:cs="Arial"/>
                <w:noProof/>
                <w:szCs w:val="20"/>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387B249A" w14:textId="77777777" w:rsidR="00F674F3" w:rsidRPr="00110CDE" w:rsidRDefault="00F674F3" w:rsidP="00A8087E">
            <w:pPr>
              <w:snapToGrid w:val="0"/>
              <w:rPr>
                <w:rFonts w:cs="Arial"/>
                <w:noProof/>
                <w:szCs w:val="20"/>
              </w:rPr>
            </w:pPr>
          </w:p>
        </w:tc>
      </w:tr>
      <w:tr w:rsidR="00F674F3" w:rsidRPr="00110CDE" w14:paraId="37A9876D" w14:textId="77777777" w:rsidTr="00A8087E">
        <w:tc>
          <w:tcPr>
            <w:tcW w:w="709" w:type="dxa"/>
            <w:tcBorders>
              <w:top w:val="single" w:sz="4" w:space="0" w:color="000000"/>
              <w:left w:val="single" w:sz="4" w:space="0" w:color="000000"/>
              <w:bottom w:val="single" w:sz="4" w:space="0" w:color="000000"/>
            </w:tcBorders>
            <w:shd w:val="clear" w:color="auto" w:fill="auto"/>
          </w:tcPr>
          <w:p w14:paraId="66A43BFD" w14:textId="77777777" w:rsidR="00F674F3" w:rsidRPr="00110CDE" w:rsidRDefault="00F674F3" w:rsidP="00A8087E">
            <w:pPr>
              <w:snapToGrid w:val="0"/>
              <w:jc w:val="center"/>
              <w:rPr>
                <w:rFonts w:cs="Arial"/>
                <w:noProof/>
                <w:szCs w:val="20"/>
              </w:rPr>
            </w:pPr>
          </w:p>
          <w:p w14:paraId="459E43D5" w14:textId="77777777" w:rsidR="00F674F3" w:rsidRPr="00110CDE" w:rsidRDefault="00F674F3" w:rsidP="00A8087E">
            <w:pPr>
              <w:jc w:val="center"/>
              <w:rPr>
                <w:rFonts w:cs="Arial"/>
                <w:noProof/>
                <w:szCs w:val="20"/>
              </w:rPr>
            </w:pPr>
            <w:r w:rsidRPr="00110CDE">
              <w:rPr>
                <w:rFonts w:cs="Arial"/>
                <w:noProof/>
                <w:szCs w:val="20"/>
              </w:rPr>
              <w:t>02</w:t>
            </w:r>
          </w:p>
        </w:tc>
        <w:tc>
          <w:tcPr>
            <w:tcW w:w="6266" w:type="dxa"/>
            <w:tcBorders>
              <w:top w:val="single" w:sz="4" w:space="0" w:color="000000"/>
              <w:left w:val="single" w:sz="4" w:space="0" w:color="000000"/>
              <w:bottom w:val="single" w:sz="4" w:space="0" w:color="000000"/>
            </w:tcBorders>
            <w:shd w:val="clear" w:color="auto" w:fill="auto"/>
          </w:tcPr>
          <w:p w14:paraId="639D23EF" w14:textId="77777777" w:rsidR="00F674F3" w:rsidRPr="00110CDE" w:rsidRDefault="00F674F3" w:rsidP="00A8087E">
            <w:pPr>
              <w:snapToGrid w:val="0"/>
              <w:jc w:val="left"/>
              <w:rPr>
                <w:rFonts w:cs="Arial"/>
                <w:noProof/>
                <w:szCs w:val="20"/>
              </w:rPr>
            </w:pPr>
          </w:p>
          <w:p w14:paraId="1E7874B3" w14:textId="77777777" w:rsidR="00F674F3" w:rsidRPr="00110CDE" w:rsidRDefault="00F674F3" w:rsidP="00A8087E">
            <w:pPr>
              <w:jc w:val="left"/>
              <w:rPr>
                <w:rFonts w:cs="Arial"/>
                <w:noProof/>
                <w:szCs w:val="20"/>
              </w:rPr>
            </w:pPr>
            <w:r w:rsidRPr="00110CDE">
              <w:rPr>
                <w:rFonts w:cs="Arial"/>
                <w:noProof/>
                <w:szCs w:val="20"/>
              </w:rPr>
              <w:t>Odobreni popusti</w:t>
            </w:r>
          </w:p>
          <w:p w14:paraId="0E21A796" w14:textId="77777777" w:rsidR="00F674F3" w:rsidRPr="00110CDE" w:rsidRDefault="00F674F3" w:rsidP="00A8087E">
            <w:pPr>
              <w:jc w:val="left"/>
              <w:rPr>
                <w:rFonts w:cs="Arial"/>
                <w:noProof/>
                <w:szCs w:val="20"/>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3C26CD94" w14:textId="77777777" w:rsidR="00F674F3" w:rsidRPr="00110CDE" w:rsidRDefault="00F674F3" w:rsidP="00A8087E">
            <w:pPr>
              <w:snapToGrid w:val="0"/>
              <w:rPr>
                <w:rFonts w:cs="Arial"/>
                <w:noProof/>
                <w:szCs w:val="20"/>
              </w:rPr>
            </w:pPr>
          </w:p>
        </w:tc>
      </w:tr>
      <w:tr w:rsidR="00F674F3" w:rsidRPr="00110CDE" w14:paraId="089A0720" w14:textId="77777777" w:rsidTr="00A8087E">
        <w:tc>
          <w:tcPr>
            <w:tcW w:w="709" w:type="dxa"/>
            <w:tcBorders>
              <w:top w:val="single" w:sz="4" w:space="0" w:color="000000"/>
              <w:left w:val="single" w:sz="4" w:space="0" w:color="000000"/>
              <w:bottom w:val="single" w:sz="4" w:space="0" w:color="000000"/>
            </w:tcBorders>
            <w:shd w:val="clear" w:color="auto" w:fill="auto"/>
          </w:tcPr>
          <w:p w14:paraId="7DBD2035" w14:textId="77777777" w:rsidR="00F674F3" w:rsidRPr="00110CDE" w:rsidRDefault="00F674F3" w:rsidP="00A8087E">
            <w:pPr>
              <w:snapToGrid w:val="0"/>
              <w:jc w:val="center"/>
              <w:rPr>
                <w:rFonts w:cs="Arial"/>
                <w:noProof/>
                <w:szCs w:val="20"/>
              </w:rPr>
            </w:pPr>
          </w:p>
          <w:p w14:paraId="5B89999F" w14:textId="77777777" w:rsidR="00F674F3" w:rsidRPr="00110CDE" w:rsidRDefault="00F674F3" w:rsidP="00A8087E">
            <w:pPr>
              <w:jc w:val="center"/>
              <w:rPr>
                <w:rFonts w:cs="Arial"/>
                <w:noProof/>
                <w:szCs w:val="20"/>
              </w:rPr>
            </w:pPr>
            <w:r w:rsidRPr="00110CDE">
              <w:rPr>
                <w:rFonts w:cs="Arial"/>
                <w:noProof/>
                <w:szCs w:val="20"/>
              </w:rPr>
              <w:t>03</w:t>
            </w:r>
          </w:p>
        </w:tc>
        <w:tc>
          <w:tcPr>
            <w:tcW w:w="6266" w:type="dxa"/>
            <w:tcBorders>
              <w:top w:val="single" w:sz="4" w:space="0" w:color="000000"/>
              <w:left w:val="single" w:sz="4" w:space="0" w:color="000000"/>
              <w:bottom w:val="single" w:sz="4" w:space="0" w:color="000000"/>
            </w:tcBorders>
            <w:shd w:val="clear" w:color="auto" w:fill="auto"/>
          </w:tcPr>
          <w:p w14:paraId="48D75914" w14:textId="77777777" w:rsidR="00F674F3" w:rsidRPr="00110CDE" w:rsidRDefault="00F674F3" w:rsidP="00A8087E">
            <w:pPr>
              <w:snapToGrid w:val="0"/>
              <w:jc w:val="left"/>
              <w:rPr>
                <w:rFonts w:cs="Arial"/>
                <w:noProof/>
                <w:szCs w:val="20"/>
              </w:rPr>
            </w:pPr>
          </w:p>
          <w:p w14:paraId="088138D3" w14:textId="77777777" w:rsidR="00F674F3" w:rsidRPr="00110CDE" w:rsidRDefault="00F674F3" w:rsidP="00A8087E">
            <w:pPr>
              <w:jc w:val="left"/>
              <w:rPr>
                <w:rFonts w:cs="Arial"/>
                <w:smallCaps/>
                <w:noProof/>
                <w:szCs w:val="20"/>
              </w:rPr>
            </w:pPr>
            <w:r w:rsidRPr="00110CDE">
              <w:rPr>
                <w:rFonts w:cs="Arial"/>
                <w:smallCaps/>
                <w:noProof/>
                <w:szCs w:val="20"/>
              </w:rPr>
              <w:t>SKUPAJ NETO - DDP Ljubljana, dostavljeno v skladišče RTV Slovenija, Čufarjeva 6, Ljubljana (skladno z INCOTERMS 2010); brez DDV</w:t>
            </w:r>
          </w:p>
          <w:p w14:paraId="606DA0FC" w14:textId="77777777" w:rsidR="00F674F3" w:rsidRPr="00110CDE" w:rsidRDefault="00F674F3" w:rsidP="00A8087E">
            <w:pPr>
              <w:jc w:val="left"/>
              <w:rPr>
                <w:rFonts w:cs="Arial"/>
                <w:noProof/>
                <w:szCs w:val="20"/>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14:paraId="68C5D570" w14:textId="77777777" w:rsidR="00F674F3" w:rsidRPr="00110CDE" w:rsidRDefault="00F674F3" w:rsidP="00A8087E">
            <w:pPr>
              <w:snapToGrid w:val="0"/>
              <w:rPr>
                <w:rFonts w:cs="Arial"/>
                <w:noProof/>
                <w:szCs w:val="20"/>
              </w:rPr>
            </w:pPr>
          </w:p>
        </w:tc>
      </w:tr>
    </w:tbl>
    <w:p w14:paraId="18101D83" w14:textId="77777777" w:rsidR="00F674F3" w:rsidRPr="00110CDE" w:rsidRDefault="00F674F3" w:rsidP="00F674F3">
      <w:pPr>
        <w:jc w:val="center"/>
        <w:rPr>
          <w:rFonts w:cs="Arial"/>
          <w:b/>
          <w:noProof/>
          <w:sz w:val="22"/>
          <w:szCs w:val="22"/>
        </w:rPr>
      </w:pPr>
    </w:p>
    <w:p w14:paraId="3D48D79F" w14:textId="77777777" w:rsidR="00F674F3" w:rsidRPr="00110CDE" w:rsidRDefault="00F674F3" w:rsidP="00F674F3">
      <w:pPr>
        <w:rPr>
          <w:rFonts w:cs="Arial"/>
          <w:b/>
          <w:noProof/>
          <w:sz w:val="22"/>
          <w:szCs w:val="22"/>
        </w:rPr>
      </w:pPr>
    </w:p>
    <w:p w14:paraId="2E84CEF9" w14:textId="77777777" w:rsidR="00F674F3" w:rsidRPr="00110CDE" w:rsidRDefault="00F674F3" w:rsidP="00F674F3">
      <w:pPr>
        <w:rPr>
          <w:rFonts w:cs="Arial"/>
          <w:b/>
          <w:noProof/>
          <w:szCs w:val="20"/>
          <w:u w:val="single"/>
        </w:rPr>
      </w:pPr>
      <w:r w:rsidRPr="00110CDE">
        <w:rPr>
          <w:rFonts w:cs="Arial"/>
          <w:b/>
          <w:noProof/>
          <w:szCs w:val="20"/>
          <w:u w:val="single"/>
        </w:rPr>
        <w:t>Plačilni pogoji:</w:t>
      </w:r>
    </w:p>
    <w:p w14:paraId="3804E2A0" w14:textId="77777777" w:rsidR="00F674F3" w:rsidRPr="00110CDE" w:rsidRDefault="00F674F3" w:rsidP="00F674F3">
      <w:pPr>
        <w:rPr>
          <w:rFonts w:cs="Arial"/>
          <w:b/>
          <w:noProof/>
          <w:szCs w:val="20"/>
          <w:u w:val="single"/>
        </w:rPr>
      </w:pPr>
      <w:r w:rsidRPr="00110CDE">
        <w:rPr>
          <w:rFonts w:cs="Arial"/>
          <w:b/>
          <w:noProof/>
          <w:szCs w:val="20"/>
          <w:u w:val="single"/>
        </w:rPr>
        <w:t xml:space="preserve"> </w:t>
      </w:r>
    </w:p>
    <w:p w14:paraId="2E76E87F" w14:textId="77777777" w:rsidR="00F674F3" w:rsidRPr="00110CDE" w:rsidRDefault="00F674F3" w:rsidP="000C7F07">
      <w:pPr>
        <w:numPr>
          <w:ilvl w:val="0"/>
          <w:numId w:val="7"/>
        </w:numPr>
        <w:suppressAutoHyphens/>
        <w:rPr>
          <w:rFonts w:cs="Arial"/>
          <w:noProof/>
          <w:szCs w:val="20"/>
        </w:rPr>
      </w:pPr>
      <w:r w:rsidRPr="00110CDE">
        <w:rPr>
          <w:rFonts w:cs="Arial"/>
          <w:noProof/>
          <w:szCs w:val="20"/>
        </w:rPr>
        <w:t>80 % - v roku 30 dni po naročnikovem količinskem prevzemu dobavljene opreme in prejemu ustreznega računa;</w:t>
      </w:r>
    </w:p>
    <w:p w14:paraId="22C217D8" w14:textId="77777777" w:rsidR="00F674F3" w:rsidRPr="00110CDE" w:rsidRDefault="00F674F3" w:rsidP="000C7F07">
      <w:pPr>
        <w:numPr>
          <w:ilvl w:val="0"/>
          <w:numId w:val="7"/>
        </w:numPr>
        <w:suppressAutoHyphens/>
        <w:rPr>
          <w:rFonts w:cs="Arial"/>
          <w:noProof/>
          <w:szCs w:val="20"/>
        </w:rPr>
      </w:pPr>
      <w:r w:rsidRPr="00110CDE">
        <w:rPr>
          <w:rFonts w:cs="Arial"/>
          <w:noProof/>
          <w:szCs w:val="20"/>
        </w:rPr>
        <w:t xml:space="preserve">20 % - v 30 dneh po uspešno opravljenem končnem prevzemu celotne dobavljene opreme in predložitvi zapisnika, podpisanega s strani naročnika; </w:t>
      </w:r>
    </w:p>
    <w:p w14:paraId="0B198CCB" w14:textId="77777777" w:rsidR="00F674F3" w:rsidRPr="00110CDE" w:rsidRDefault="00F674F3" w:rsidP="00F674F3">
      <w:pPr>
        <w:rPr>
          <w:rFonts w:cs="Arial"/>
          <w:noProof/>
          <w:szCs w:val="20"/>
        </w:rPr>
      </w:pPr>
    </w:p>
    <w:p w14:paraId="67AD8C69" w14:textId="77777777" w:rsidR="00F674F3" w:rsidRPr="00110CDE" w:rsidRDefault="00F674F3" w:rsidP="00F674F3">
      <w:pPr>
        <w:rPr>
          <w:noProof/>
          <w:u w:val="single"/>
        </w:rPr>
      </w:pPr>
    </w:p>
    <w:p w14:paraId="07F092A8" w14:textId="77777777" w:rsidR="00F674F3" w:rsidRPr="00110CDE" w:rsidRDefault="00F674F3" w:rsidP="00F674F3">
      <w:pPr>
        <w:rPr>
          <w:noProof/>
          <w:u w:val="single"/>
        </w:rPr>
      </w:pPr>
    </w:p>
    <w:p w14:paraId="3336E9D5" w14:textId="6303E67A" w:rsidR="00F674F3" w:rsidRPr="00110CDE" w:rsidRDefault="00F674F3" w:rsidP="00F674F3">
      <w:pPr>
        <w:rPr>
          <w:b/>
          <w:bCs/>
          <w:noProof/>
          <w:u w:val="single"/>
        </w:rPr>
      </w:pPr>
      <w:r w:rsidRPr="00110CDE">
        <w:rPr>
          <w:b/>
          <w:bCs/>
          <w:noProof/>
          <w:u w:val="single"/>
        </w:rPr>
        <w:t>Dobavni rok</w:t>
      </w:r>
      <w:r w:rsidR="0033516C" w:rsidRPr="00110CDE">
        <w:rPr>
          <w:b/>
          <w:bCs/>
          <w:noProof/>
          <w:u w:val="single"/>
        </w:rPr>
        <w:t xml:space="preserve"> </w:t>
      </w:r>
      <w:r w:rsidRPr="00110CDE">
        <w:rPr>
          <w:b/>
          <w:bCs/>
          <w:noProof/>
          <w:u w:val="single"/>
        </w:rPr>
        <w:t>………………………………</w:t>
      </w:r>
      <w:r w:rsidR="0033516C" w:rsidRPr="00110CDE">
        <w:rPr>
          <w:b/>
          <w:bCs/>
          <w:noProof/>
          <w:u w:val="single"/>
        </w:rPr>
        <w:t>……………………</w:t>
      </w:r>
      <w:r w:rsidR="00497306" w:rsidRPr="00110CDE">
        <w:rPr>
          <w:b/>
          <w:bCs/>
          <w:noProof/>
          <w:u w:val="single"/>
        </w:rPr>
        <w:t xml:space="preserve"> </w:t>
      </w:r>
      <w:r w:rsidRPr="00110CDE">
        <w:rPr>
          <w:b/>
          <w:bCs/>
          <w:noProof/>
          <w:u w:val="single"/>
        </w:rPr>
        <w:t xml:space="preserve">od začetka veljavnosti pogodbe </w:t>
      </w:r>
    </w:p>
    <w:p w14:paraId="5CB57010" w14:textId="52412F21" w:rsidR="00F674F3" w:rsidRPr="00110CDE" w:rsidRDefault="00F674F3" w:rsidP="00F674F3">
      <w:pPr>
        <w:rPr>
          <w:b/>
          <w:bCs/>
          <w:noProof/>
        </w:rPr>
      </w:pPr>
    </w:p>
    <w:p w14:paraId="676AD054" w14:textId="77777777" w:rsidR="00847932" w:rsidRPr="00110CDE" w:rsidRDefault="00847932" w:rsidP="00F674F3">
      <w:pPr>
        <w:rPr>
          <w:b/>
          <w:bCs/>
          <w:noProof/>
          <w:u w:val="single"/>
        </w:rPr>
      </w:pPr>
    </w:p>
    <w:p w14:paraId="3798EDEE" w14:textId="77777777" w:rsidR="00F674F3" w:rsidRPr="00110CDE" w:rsidRDefault="00F674F3" w:rsidP="00F674F3">
      <w:pPr>
        <w:rPr>
          <w:b/>
          <w:bCs/>
          <w:noProof/>
          <w:u w:val="single"/>
        </w:rPr>
      </w:pPr>
    </w:p>
    <w:p w14:paraId="00EC8E52" w14:textId="77777777" w:rsidR="00F674F3" w:rsidRPr="00110CDE" w:rsidRDefault="00F674F3" w:rsidP="00F674F3">
      <w:pPr>
        <w:rPr>
          <w:b/>
          <w:bCs/>
          <w:noProof/>
          <w:u w:val="single"/>
        </w:rPr>
      </w:pPr>
      <w:r w:rsidRPr="00110CDE">
        <w:rPr>
          <w:b/>
          <w:bCs/>
          <w:noProof/>
          <w:u w:val="single"/>
        </w:rPr>
        <w:t>Garancijski rok: …………………………………………od dneva končnega prevzema opreme</w:t>
      </w:r>
    </w:p>
    <w:p w14:paraId="0E1C7E83" w14:textId="77777777" w:rsidR="00F674F3" w:rsidRPr="00110CDE" w:rsidRDefault="00F674F3" w:rsidP="00F674F3">
      <w:pPr>
        <w:rPr>
          <w:b/>
          <w:bCs/>
          <w:noProof/>
          <w:u w:val="single"/>
        </w:rPr>
      </w:pPr>
    </w:p>
    <w:p w14:paraId="6FEF9F35" w14:textId="77777777" w:rsidR="00CB5541" w:rsidRPr="00110CDE" w:rsidRDefault="00CB5541" w:rsidP="00CB5541">
      <w:pPr>
        <w:pStyle w:val="ListParagraph"/>
        <w:rPr>
          <w:noProof/>
        </w:rPr>
      </w:pPr>
    </w:p>
    <w:p w14:paraId="3A27F098" w14:textId="5B03BEEA" w:rsidR="004862FF" w:rsidRPr="00110CDE" w:rsidRDefault="004862FF" w:rsidP="004862FF">
      <w:pPr>
        <w:tabs>
          <w:tab w:val="center" w:pos="1440"/>
          <w:tab w:val="center" w:pos="4320"/>
          <w:tab w:val="center" w:pos="7200"/>
        </w:tabs>
        <w:spacing w:line="360" w:lineRule="auto"/>
        <w:rPr>
          <w:noProof/>
        </w:rPr>
      </w:pPr>
    </w:p>
    <w:p w14:paraId="39BFF4BE" w14:textId="27ADD40D" w:rsidR="00F3771D" w:rsidRPr="00110CDE" w:rsidRDefault="00F3771D" w:rsidP="004862FF">
      <w:pPr>
        <w:tabs>
          <w:tab w:val="center" w:pos="1440"/>
          <w:tab w:val="center" w:pos="4320"/>
          <w:tab w:val="center" w:pos="7200"/>
        </w:tabs>
        <w:spacing w:line="360" w:lineRule="auto"/>
        <w:rPr>
          <w:noProof/>
        </w:rPr>
      </w:pPr>
    </w:p>
    <w:p w14:paraId="52ACC89E" w14:textId="499943B1" w:rsidR="00497306" w:rsidRPr="00110CDE" w:rsidRDefault="00497306" w:rsidP="004862FF">
      <w:pPr>
        <w:tabs>
          <w:tab w:val="center" w:pos="1440"/>
          <w:tab w:val="center" w:pos="4320"/>
          <w:tab w:val="center" w:pos="7200"/>
        </w:tabs>
        <w:spacing w:line="360" w:lineRule="auto"/>
        <w:rPr>
          <w:noProof/>
        </w:rPr>
      </w:pPr>
    </w:p>
    <w:p w14:paraId="17C6C587" w14:textId="77777777" w:rsidR="00497306" w:rsidRPr="00110CDE" w:rsidRDefault="00497306" w:rsidP="004862FF">
      <w:pPr>
        <w:tabs>
          <w:tab w:val="center" w:pos="1440"/>
          <w:tab w:val="center" w:pos="4320"/>
          <w:tab w:val="center" w:pos="7200"/>
        </w:tabs>
        <w:spacing w:line="360" w:lineRule="auto"/>
        <w:rPr>
          <w:noProof/>
        </w:rPr>
      </w:pPr>
    </w:p>
    <w:p w14:paraId="5035E578" w14:textId="77777777" w:rsidR="00F3771D" w:rsidRPr="00110CDE" w:rsidRDefault="00F3771D" w:rsidP="004862FF">
      <w:pPr>
        <w:tabs>
          <w:tab w:val="center" w:pos="1440"/>
          <w:tab w:val="center" w:pos="4320"/>
          <w:tab w:val="center" w:pos="7200"/>
        </w:tabs>
        <w:spacing w:line="360" w:lineRule="auto"/>
        <w:rPr>
          <w:noProof/>
        </w:rPr>
      </w:pPr>
    </w:p>
    <w:p w14:paraId="2945CCB7" w14:textId="77777777" w:rsidR="004862FF" w:rsidRPr="00110CDE" w:rsidRDefault="004862FF" w:rsidP="004862FF">
      <w:pPr>
        <w:tabs>
          <w:tab w:val="center" w:pos="1440"/>
          <w:tab w:val="center" w:pos="4320"/>
          <w:tab w:val="center" w:pos="7200"/>
        </w:tabs>
        <w:spacing w:line="360" w:lineRule="auto"/>
        <w:rPr>
          <w:noProof/>
        </w:rPr>
      </w:pPr>
      <w:r w:rsidRPr="00110CDE">
        <w:rPr>
          <w:noProof/>
        </w:rPr>
        <w:t xml:space="preserve">Kraj in datum: </w:t>
      </w:r>
      <w:r w:rsidRPr="00110CDE">
        <w:rPr>
          <w:noProof/>
        </w:rPr>
        <w:tab/>
        <w:t xml:space="preserve">                                           Žig:</w:t>
      </w:r>
      <w:r w:rsidRPr="00110CDE">
        <w:rPr>
          <w:noProof/>
        </w:rPr>
        <w:tab/>
        <w:t xml:space="preserve">                                                Podpis </w:t>
      </w:r>
    </w:p>
    <w:p w14:paraId="75CB459E" w14:textId="77777777" w:rsidR="004862FF" w:rsidRPr="00110CDE" w:rsidRDefault="004862FF" w:rsidP="004862FF">
      <w:pPr>
        <w:tabs>
          <w:tab w:val="center" w:pos="1440"/>
          <w:tab w:val="center" w:pos="4320"/>
          <w:tab w:val="center" w:pos="7200"/>
        </w:tabs>
        <w:spacing w:line="360" w:lineRule="auto"/>
        <w:rPr>
          <w:noProof/>
        </w:rPr>
      </w:pPr>
      <w:r w:rsidRPr="00110CDE">
        <w:rPr>
          <w:noProof/>
        </w:rPr>
        <w:t xml:space="preserve">                                                                                              ponudnikovega zastopnika oz. prokurista:</w:t>
      </w:r>
    </w:p>
    <w:p w14:paraId="73F0DD34" w14:textId="77777777" w:rsidR="004862FF" w:rsidRPr="00110CDE" w:rsidRDefault="004862FF" w:rsidP="004862FF">
      <w:pPr>
        <w:tabs>
          <w:tab w:val="center" w:pos="1440"/>
          <w:tab w:val="center" w:pos="4320"/>
          <w:tab w:val="center" w:pos="7200"/>
        </w:tabs>
        <w:rPr>
          <w:noProof/>
        </w:rPr>
      </w:pPr>
      <w:r w:rsidRPr="00110CDE">
        <w:rPr>
          <w:noProof/>
        </w:rPr>
        <w:t>.......................................</w:t>
      </w:r>
      <w:r w:rsidRPr="00110CDE">
        <w:rPr>
          <w:noProof/>
        </w:rPr>
        <w:tab/>
      </w:r>
      <w:r w:rsidRPr="00110CDE">
        <w:rPr>
          <w:noProof/>
        </w:rPr>
        <w:tab/>
        <w:t>............……..............................</w:t>
      </w:r>
    </w:p>
    <w:p w14:paraId="0EC9B0EC" w14:textId="77777777" w:rsidR="00491509" w:rsidRPr="00110CDE" w:rsidRDefault="00491509">
      <w:pPr>
        <w:spacing w:after="200" w:line="276" w:lineRule="auto"/>
        <w:jc w:val="left"/>
        <w:rPr>
          <w:rFonts w:eastAsia="Calibri" w:cs="Arial"/>
          <w:noProof/>
          <w:szCs w:val="20"/>
        </w:rPr>
      </w:pPr>
      <w:r w:rsidRPr="00110CDE">
        <w:rPr>
          <w:rFonts w:eastAsia="Calibri" w:cs="Arial"/>
          <w:noProof/>
          <w:szCs w:val="20"/>
        </w:rPr>
        <w:br w:type="page"/>
      </w:r>
    </w:p>
    <w:p w14:paraId="6A94F991" w14:textId="77777777" w:rsidR="00491509" w:rsidRPr="00110CDE" w:rsidRDefault="00491509" w:rsidP="00491509">
      <w:pPr>
        <w:pStyle w:val="Heading2"/>
        <w:spacing w:before="0" w:after="0"/>
        <w:jc w:val="center"/>
        <w:rPr>
          <w:b/>
          <w:bCs/>
          <w:noProof/>
          <w:sz w:val="22"/>
          <w:szCs w:val="22"/>
        </w:rPr>
      </w:pPr>
      <w:bookmarkStart w:id="187" w:name="_Toc9420913"/>
      <w:bookmarkStart w:id="188" w:name="_Toc49259702"/>
      <w:bookmarkStart w:id="189" w:name="_Toc116380762"/>
      <w:r w:rsidRPr="00110CDE">
        <w:rPr>
          <w:b/>
          <w:bCs/>
          <w:noProof/>
          <w:sz w:val="22"/>
          <w:szCs w:val="22"/>
        </w:rPr>
        <w:lastRenderedPageBreak/>
        <w:t>SPECIFIKACIJA</w:t>
      </w:r>
      <w:bookmarkEnd w:id="187"/>
      <w:bookmarkEnd w:id="188"/>
      <w:bookmarkEnd w:id="189"/>
    </w:p>
    <w:p w14:paraId="7037137A" w14:textId="60028CB5" w:rsidR="00491509" w:rsidRPr="00110CDE" w:rsidRDefault="00491509" w:rsidP="00491509">
      <w:pPr>
        <w:jc w:val="center"/>
        <w:rPr>
          <w:b/>
          <w:bCs/>
          <w:noProof/>
          <w:sz w:val="22"/>
          <w:szCs w:val="22"/>
        </w:rPr>
      </w:pPr>
      <w:r w:rsidRPr="00110CDE">
        <w:rPr>
          <w:b/>
          <w:bCs/>
          <w:noProof/>
          <w:sz w:val="22"/>
          <w:szCs w:val="22"/>
        </w:rPr>
        <w:t>ZA JAVNO NAROČILO JN-</w:t>
      </w:r>
      <w:r w:rsidR="00D15B4F" w:rsidRPr="00110CDE">
        <w:rPr>
          <w:b/>
          <w:bCs/>
          <w:noProof/>
          <w:sz w:val="22"/>
          <w:szCs w:val="22"/>
        </w:rPr>
        <w:t>B1012</w:t>
      </w:r>
    </w:p>
    <w:p w14:paraId="3C7D4568" w14:textId="32724527" w:rsidR="008A2C43" w:rsidRPr="00110CDE" w:rsidRDefault="008A2C43" w:rsidP="008A2C43">
      <w:pPr>
        <w:jc w:val="left"/>
        <w:rPr>
          <w:b/>
          <w:bCs/>
          <w:noProof/>
          <w:sz w:val="22"/>
          <w:szCs w:val="22"/>
        </w:rPr>
      </w:pPr>
    </w:p>
    <w:p w14:paraId="6EB1670A" w14:textId="77777777" w:rsidR="00D64093" w:rsidRPr="00110CDE" w:rsidRDefault="00D64093" w:rsidP="00D64093">
      <w:pPr>
        <w:suppressAutoHyphens/>
        <w:rPr>
          <w:rFonts w:cs="Arial"/>
          <w:noProof/>
          <w:szCs w:val="20"/>
          <w:lang w:eastAsia="ar-SA"/>
        </w:rPr>
      </w:pPr>
    </w:p>
    <w:p w14:paraId="4662255A" w14:textId="383D1733" w:rsidR="00DC2103" w:rsidRPr="00110CDE" w:rsidRDefault="00DC2103" w:rsidP="00DC2103">
      <w:pPr>
        <w:suppressAutoHyphens/>
        <w:rPr>
          <w:noProof/>
          <w:lang w:eastAsia="ar-SA"/>
        </w:rPr>
      </w:pPr>
      <w:r w:rsidRPr="00110CDE">
        <w:rPr>
          <w:noProof/>
          <w:lang w:eastAsia="ar-SA"/>
        </w:rPr>
        <w:t>Ponudnik mora podrobno specificirati ponujeno opremo in navesti cene po posameznih postavkah</w:t>
      </w:r>
      <w:r w:rsidR="00497306" w:rsidRPr="00110CDE">
        <w:rPr>
          <w:noProof/>
          <w:lang w:eastAsia="ar-SA"/>
        </w:rPr>
        <w:t xml:space="preserve"> opreme in storitev</w:t>
      </w:r>
      <w:r w:rsidRPr="00110CDE">
        <w:rPr>
          <w:noProof/>
          <w:lang w:eastAsia="ar-SA"/>
        </w:rPr>
        <w:t>.</w:t>
      </w:r>
    </w:p>
    <w:p w14:paraId="7635755F" w14:textId="77777777" w:rsidR="00491509" w:rsidRPr="00110CDE" w:rsidRDefault="00491509" w:rsidP="00491509">
      <w:pPr>
        <w:jc w:val="center"/>
        <w:rPr>
          <w:rFonts w:cs="Arial"/>
          <w:noProof/>
        </w:rPr>
      </w:pPr>
    </w:p>
    <w:p w14:paraId="7BE4AB81" w14:textId="77777777" w:rsidR="00491509" w:rsidRPr="00110CDE" w:rsidRDefault="00491509" w:rsidP="00491509">
      <w:pPr>
        <w:jc w:val="center"/>
        <w:rPr>
          <w:rFonts w:cs="Arial"/>
          <w:noProof/>
        </w:rPr>
      </w:pPr>
    </w:p>
    <w:p w14:paraId="0E947DA9" w14:textId="77777777" w:rsidR="00491509" w:rsidRPr="00110CDE" w:rsidRDefault="00491509" w:rsidP="00491509">
      <w:pPr>
        <w:jc w:val="center"/>
        <w:rPr>
          <w:rFonts w:cs="Arial"/>
          <w:noProof/>
        </w:rPr>
      </w:pPr>
    </w:p>
    <w:p w14:paraId="71A5715E" w14:textId="77777777" w:rsidR="00491509" w:rsidRPr="00110CDE" w:rsidRDefault="00491509" w:rsidP="00491509">
      <w:pPr>
        <w:jc w:val="center"/>
        <w:rPr>
          <w:rFonts w:cs="Arial"/>
          <w:noProof/>
        </w:rPr>
      </w:pPr>
    </w:p>
    <w:p w14:paraId="72FB0D18" w14:textId="77777777" w:rsidR="00491509" w:rsidRPr="00110CDE" w:rsidRDefault="00491509" w:rsidP="00491509">
      <w:pPr>
        <w:jc w:val="center"/>
        <w:rPr>
          <w:rFonts w:cs="Arial"/>
          <w:noProof/>
        </w:rPr>
      </w:pPr>
    </w:p>
    <w:p w14:paraId="24324BEE" w14:textId="77777777" w:rsidR="00491509" w:rsidRPr="00110CDE" w:rsidRDefault="00491509" w:rsidP="00491509">
      <w:pPr>
        <w:jc w:val="center"/>
        <w:rPr>
          <w:rFonts w:cs="Arial"/>
          <w:noProof/>
        </w:rPr>
      </w:pPr>
    </w:p>
    <w:p w14:paraId="3897A6D4" w14:textId="77777777" w:rsidR="00491509" w:rsidRPr="00110CDE" w:rsidRDefault="00491509" w:rsidP="00491509">
      <w:pPr>
        <w:jc w:val="center"/>
        <w:rPr>
          <w:rFonts w:cs="Arial"/>
          <w:noProof/>
        </w:rPr>
      </w:pPr>
    </w:p>
    <w:p w14:paraId="2CE7E3CA" w14:textId="77777777" w:rsidR="00491509" w:rsidRPr="00110CDE" w:rsidRDefault="00491509" w:rsidP="00491509">
      <w:pPr>
        <w:jc w:val="center"/>
        <w:rPr>
          <w:rFonts w:cs="Arial"/>
          <w:noProof/>
        </w:rPr>
      </w:pPr>
    </w:p>
    <w:p w14:paraId="571A8EE1" w14:textId="77777777" w:rsidR="00491509" w:rsidRPr="00110CDE" w:rsidRDefault="00491509" w:rsidP="00491509">
      <w:pPr>
        <w:jc w:val="center"/>
        <w:rPr>
          <w:rFonts w:cs="Arial"/>
          <w:noProof/>
        </w:rPr>
      </w:pPr>
    </w:p>
    <w:p w14:paraId="30E8270E" w14:textId="77777777" w:rsidR="00491509" w:rsidRPr="00110CDE" w:rsidRDefault="00491509" w:rsidP="00491509">
      <w:pPr>
        <w:jc w:val="center"/>
        <w:rPr>
          <w:rFonts w:cs="Arial"/>
          <w:noProof/>
        </w:rPr>
      </w:pPr>
    </w:p>
    <w:p w14:paraId="552F0B57" w14:textId="77777777" w:rsidR="00491509" w:rsidRPr="00110CDE" w:rsidRDefault="00491509" w:rsidP="00491509">
      <w:pPr>
        <w:jc w:val="center"/>
        <w:rPr>
          <w:rFonts w:cs="Arial"/>
          <w:noProof/>
        </w:rPr>
      </w:pPr>
    </w:p>
    <w:p w14:paraId="08D2FED9" w14:textId="77777777" w:rsidR="00491509" w:rsidRPr="00110CDE" w:rsidRDefault="00491509" w:rsidP="00491509">
      <w:pPr>
        <w:jc w:val="center"/>
        <w:rPr>
          <w:rFonts w:cs="Arial"/>
          <w:noProof/>
        </w:rPr>
      </w:pPr>
    </w:p>
    <w:p w14:paraId="21877013" w14:textId="77777777" w:rsidR="00491509" w:rsidRPr="00110CDE" w:rsidRDefault="00491509" w:rsidP="00491509">
      <w:pPr>
        <w:jc w:val="center"/>
        <w:rPr>
          <w:rFonts w:cs="Arial"/>
          <w:noProof/>
        </w:rPr>
      </w:pPr>
    </w:p>
    <w:p w14:paraId="63E346F1" w14:textId="77777777" w:rsidR="00491509" w:rsidRPr="00110CDE" w:rsidRDefault="00491509" w:rsidP="00491509">
      <w:pPr>
        <w:jc w:val="center"/>
        <w:rPr>
          <w:rFonts w:cs="Arial"/>
          <w:noProof/>
        </w:rPr>
      </w:pPr>
    </w:p>
    <w:p w14:paraId="212574AD" w14:textId="77777777" w:rsidR="00491509" w:rsidRPr="00110CDE" w:rsidRDefault="00491509" w:rsidP="00491509">
      <w:pPr>
        <w:jc w:val="center"/>
        <w:rPr>
          <w:rFonts w:cs="Arial"/>
          <w:noProof/>
        </w:rPr>
      </w:pPr>
    </w:p>
    <w:p w14:paraId="34F9E49E" w14:textId="77777777" w:rsidR="00491509" w:rsidRPr="00110CDE" w:rsidRDefault="00491509" w:rsidP="00491509">
      <w:pPr>
        <w:jc w:val="center"/>
        <w:rPr>
          <w:rFonts w:cs="Arial"/>
          <w:noProof/>
        </w:rPr>
      </w:pPr>
    </w:p>
    <w:p w14:paraId="71C45E15" w14:textId="77777777" w:rsidR="00491509" w:rsidRPr="00110CDE" w:rsidRDefault="00491509" w:rsidP="00491509">
      <w:pPr>
        <w:jc w:val="center"/>
        <w:rPr>
          <w:rFonts w:cs="Arial"/>
          <w:noProof/>
        </w:rPr>
      </w:pPr>
    </w:p>
    <w:p w14:paraId="155A3FEC" w14:textId="77777777" w:rsidR="00491509" w:rsidRPr="00110CDE" w:rsidRDefault="00491509" w:rsidP="00491509">
      <w:pPr>
        <w:jc w:val="center"/>
        <w:rPr>
          <w:rFonts w:cs="Arial"/>
          <w:noProof/>
        </w:rPr>
      </w:pPr>
    </w:p>
    <w:p w14:paraId="4252F09D" w14:textId="77777777" w:rsidR="00491509" w:rsidRPr="00110CDE" w:rsidRDefault="00491509" w:rsidP="00491509">
      <w:pPr>
        <w:jc w:val="center"/>
        <w:rPr>
          <w:rFonts w:cs="Arial"/>
          <w:noProof/>
        </w:rPr>
      </w:pPr>
    </w:p>
    <w:p w14:paraId="02E59380" w14:textId="77777777" w:rsidR="00491509" w:rsidRPr="00110CDE" w:rsidRDefault="00491509" w:rsidP="00491509">
      <w:pPr>
        <w:jc w:val="center"/>
        <w:rPr>
          <w:rFonts w:cs="Arial"/>
          <w:noProof/>
        </w:rPr>
      </w:pPr>
    </w:p>
    <w:p w14:paraId="3C584E85" w14:textId="77777777" w:rsidR="00491509" w:rsidRPr="00110CDE" w:rsidRDefault="00491509" w:rsidP="00491509">
      <w:pPr>
        <w:jc w:val="center"/>
        <w:rPr>
          <w:rFonts w:cs="Arial"/>
          <w:noProof/>
        </w:rPr>
      </w:pPr>
    </w:p>
    <w:p w14:paraId="22C926ED" w14:textId="77777777" w:rsidR="00491509" w:rsidRPr="00110CDE" w:rsidRDefault="00491509" w:rsidP="00491509">
      <w:pPr>
        <w:jc w:val="center"/>
        <w:rPr>
          <w:rFonts w:cs="Arial"/>
          <w:noProof/>
        </w:rPr>
      </w:pPr>
    </w:p>
    <w:p w14:paraId="19E71E14" w14:textId="77777777" w:rsidR="00491509" w:rsidRPr="00110CDE" w:rsidRDefault="00491509" w:rsidP="00491509">
      <w:pPr>
        <w:jc w:val="center"/>
        <w:rPr>
          <w:rFonts w:cs="Arial"/>
          <w:noProof/>
        </w:rPr>
      </w:pPr>
    </w:p>
    <w:p w14:paraId="52799FC9" w14:textId="77777777" w:rsidR="00491509" w:rsidRPr="00110CDE" w:rsidRDefault="00491509" w:rsidP="00491509">
      <w:pPr>
        <w:jc w:val="center"/>
        <w:rPr>
          <w:rFonts w:cs="Arial"/>
          <w:noProof/>
        </w:rPr>
      </w:pPr>
    </w:p>
    <w:p w14:paraId="1EF3B68A" w14:textId="77777777" w:rsidR="00491509" w:rsidRPr="00110CDE" w:rsidRDefault="00491509" w:rsidP="00491509">
      <w:pPr>
        <w:jc w:val="center"/>
        <w:rPr>
          <w:rFonts w:cs="Arial"/>
          <w:noProof/>
        </w:rPr>
      </w:pPr>
    </w:p>
    <w:p w14:paraId="06AEA1C8" w14:textId="77777777" w:rsidR="00491509" w:rsidRPr="00110CDE" w:rsidRDefault="00491509" w:rsidP="00491509">
      <w:pPr>
        <w:jc w:val="center"/>
        <w:rPr>
          <w:rFonts w:cs="Arial"/>
          <w:noProof/>
        </w:rPr>
      </w:pPr>
    </w:p>
    <w:p w14:paraId="74811A5E" w14:textId="77777777" w:rsidR="00491509" w:rsidRPr="00110CDE" w:rsidRDefault="00491509" w:rsidP="00491509">
      <w:pPr>
        <w:jc w:val="center"/>
        <w:rPr>
          <w:rFonts w:cs="Arial"/>
          <w:noProof/>
        </w:rPr>
      </w:pPr>
    </w:p>
    <w:p w14:paraId="17DD8881" w14:textId="77777777" w:rsidR="00491509" w:rsidRPr="00110CDE" w:rsidRDefault="00491509" w:rsidP="00491509">
      <w:pPr>
        <w:jc w:val="center"/>
        <w:rPr>
          <w:rFonts w:cs="Arial"/>
          <w:noProof/>
        </w:rPr>
      </w:pPr>
    </w:p>
    <w:p w14:paraId="28CA762F" w14:textId="77777777" w:rsidR="00491509" w:rsidRPr="00110CDE" w:rsidRDefault="00491509" w:rsidP="00491509">
      <w:pPr>
        <w:jc w:val="center"/>
        <w:rPr>
          <w:rFonts w:cs="Arial"/>
          <w:noProof/>
        </w:rPr>
      </w:pPr>
    </w:p>
    <w:p w14:paraId="7A24C130" w14:textId="77777777" w:rsidR="00491509" w:rsidRPr="00110CDE" w:rsidRDefault="00491509" w:rsidP="00491509">
      <w:pPr>
        <w:jc w:val="center"/>
        <w:rPr>
          <w:rFonts w:cs="Arial"/>
          <w:noProof/>
        </w:rPr>
      </w:pPr>
    </w:p>
    <w:p w14:paraId="6F143FA7" w14:textId="77777777" w:rsidR="00491509" w:rsidRPr="00110CDE" w:rsidRDefault="00491509" w:rsidP="00491509">
      <w:pPr>
        <w:jc w:val="center"/>
        <w:rPr>
          <w:rFonts w:cs="Arial"/>
          <w:noProof/>
        </w:rPr>
      </w:pPr>
    </w:p>
    <w:p w14:paraId="76DAD530" w14:textId="77777777" w:rsidR="00491509" w:rsidRPr="00110CDE" w:rsidRDefault="00491509" w:rsidP="00491509">
      <w:pPr>
        <w:jc w:val="center"/>
        <w:rPr>
          <w:rFonts w:cs="Arial"/>
          <w:noProof/>
        </w:rPr>
      </w:pPr>
    </w:p>
    <w:p w14:paraId="44318574" w14:textId="77777777" w:rsidR="00491509" w:rsidRPr="00110CDE" w:rsidRDefault="00491509" w:rsidP="00491509">
      <w:pPr>
        <w:jc w:val="center"/>
        <w:rPr>
          <w:rFonts w:cs="Arial"/>
          <w:noProof/>
        </w:rPr>
      </w:pPr>
    </w:p>
    <w:p w14:paraId="3AD98616" w14:textId="77777777" w:rsidR="00491509" w:rsidRPr="00110CDE" w:rsidRDefault="00491509" w:rsidP="00491509">
      <w:pPr>
        <w:jc w:val="center"/>
        <w:rPr>
          <w:rFonts w:cs="Arial"/>
          <w:noProof/>
        </w:rPr>
      </w:pPr>
    </w:p>
    <w:p w14:paraId="45F9D6C1" w14:textId="77777777" w:rsidR="00491509" w:rsidRPr="00110CDE" w:rsidRDefault="00491509" w:rsidP="00491509">
      <w:pPr>
        <w:tabs>
          <w:tab w:val="center" w:pos="1440"/>
          <w:tab w:val="center" w:pos="4320"/>
          <w:tab w:val="center" w:pos="7200"/>
        </w:tabs>
        <w:spacing w:line="360" w:lineRule="auto"/>
        <w:rPr>
          <w:noProof/>
        </w:rPr>
      </w:pPr>
      <w:r w:rsidRPr="00110CDE">
        <w:rPr>
          <w:noProof/>
        </w:rPr>
        <w:tab/>
        <w:t xml:space="preserve">Kraj in datum: </w:t>
      </w:r>
      <w:r w:rsidRPr="00110CDE">
        <w:rPr>
          <w:noProof/>
        </w:rPr>
        <w:tab/>
        <w:t>Žig:</w:t>
      </w:r>
      <w:r w:rsidRPr="00110CDE">
        <w:rPr>
          <w:noProof/>
        </w:rPr>
        <w:tab/>
        <w:t>Podpis zastopnika</w:t>
      </w:r>
    </w:p>
    <w:p w14:paraId="1CB07F02" w14:textId="77777777" w:rsidR="00491509" w:rsidRPr="00110CDE" w:rsidRDefault="00491509" w:rsidP="00491509">
      <w:pPr>
        <w:tabs>
          <w:tab w:val="center" w:pos="1440"/>
          <w:tab w:val="center" w:pos="4320"/>
          <w:tab w:val="center" w:pos="7200"/>
        </w:tabs>
        <w:spacing w:line="360" w:lineRule="auto"/>
        <w:rPr>
          <w:noProof/>
        </w:rPr>
      </w:pPr>
      <w:r w:rsidRPr="00110CDE">
        <w:rPr>
          <w:noProof/>
        </w:rPr>
        <w:tab/>
      </w:r>
      <w:r w:rsidRPr="00110CDE">
        <w:rPr>
          <w:noProof/>
        </w:rPr>
        <w:tab/>
      </w:r>
      <w:r w:rsidRPr="00110CDE">
        <w:rPr>
          <w:noProof/>
        </w:rPr>
        <w:tab/>
        <w:t>oz. prokurista:</w:t>
      </w:r>
    </w:p>
    <w:p w14:paraId="3A0541D9" w14:textId="77777777" w:rsidR="00491509" w:rsidRPr="00110CDE" w:rsidRDefault="00491509" w:rsidP="00491509">
      <w:pPr>
        <w:tabs>
          <w:tab w:val="center" w:pos="1440"/>
          <w:tab w:val="center" w:pos="4320"/>
          <w:tab w:val="center" w:pos="7200"/>
        </w:tabs>
        <w:rPr>
          <w:noProof/>
        </w:rPr>
      </w:pPr>
      <w:r w:rsidRPr="00110CDE">
        <w:rPr>
          <w:noProof/>
        </w:rPr>
        <w:tab/>
        <w:t>........................................</w:t>
      </w:r>
      <w:r w:rsidRPr="00110CDE">
        <w:rPr>
          <w:noProof/>
        </w:rPr>
        <w:tab/>
      </w:r>
      <w:r w:rsidRPr="00110CDE">
        <w:rPr>
          <w:noProof/>
        </w:rPr>
        <w:tab/>
        <w:t>...........................................</w:t>
      </w:r>
    </w:p>
    <w:p w14:paraId="76BBFEAA" w14:textId="77777777" w:rsidR="00491509" w:rsidRPr="00110CDE" w:rsidRDefault="00491509" w:rsidP="00491509">
      <w:pPr>
        <w:tabs>
          <w:tab w:val="center" w:pos="1440"/>
          <w:tab w:val="center" w:pos="4320"/>
          <w:tab w:val="center" w:pos="7200"/>
        </w:tabs>
        <w:rPr>
          <w:rFonts w:cs="Arial"/>
          <w:noProof/>
          <w:szCs w:val="20"/>
        </w:rPr>
      </w:pPr>
    </w:p>
    <w:p w14:paraId="4181D6F9" w14:textId="441FB0AD" w:rsidR="007C42A6" w:rsidRPr="00110CDE" w:rsidRDefault="007C42A6">
      <w:pPr>
        <w:spacing w:after="200" w:line="276" w:lineRule="auto"/>
        <w:jc w:val="left"/>
        <w:rPr>
          <w:rFonts w:eastAsia="Calibri" w:cs="Arial"/>
          <w:noProof/>
          <w:szCs w:val="20"/>
        </w:rPr>
      </w:pPr>
      <w:r w:rsidRPr="00110CDE">
        <w:rPr>
          <w:rFonts w:eastAsia="Calibri" w:cs="Arial"/>
          <w:noProof/>
          <w:szCs w:val="20"/>
        </w:rPr>
        <w:br w:type="page"/>
      </w:r>
    </w:p>
    <w:p w14:paraId="7A631969" w14:textId="2A2293C7" w:rsidR="00447C52" w:rsidRPr="00110CDE" w:rsidRDefault="00447C52">
      <w:pPr>
        <w:spacing w:after="200" w:line="276" w:lineRule="auto"/>
        <w:jc w:val="left"/>
        <w:rPr>
          <w:b/>
          <w:bCs/>
          <w:caps/>
          <w:noProof/>
          <w:sz w:val="22"/>
          <w:szCs w:val="22"/>
        </w:rPr>
      </w:pPr>
    </w:p>
    <w:p w14:paraId="3F88A6F2" w14:textId="77777777" w:rsidR="00CB5541" w:rsidRPr="00110CDE" w:rsidRDefault="00CB5541" w:rsidP="00CB5541">
      <w:pPr>
        <w:pStyle w:val="Heading2"/>
        <w:jc w:val="center"/>
        <w:rPr>
          <w:b/>
          <w:bCs/>
          <w:noProof/>
          <w:sz w:val="22"/>
          <w:szCs w:val="22"/>
        </w:rPr>
      </w:pPr>
      <w:bookmarkStart w:id="190" w:name="_Toc8536261"/>
      <w:bookmarkStart w:id="191" w:name="_Toc14052263"/>
      <w:bookmarkStart w:id="192" w:name="_Toc14052440"/>
      <w:bookmarkStart w:id="193" w:name="_Toc14055384"/>
      <w:bookmarkStart w:id="194" w:name="_Toc224527421"/>
      <w:bookmarkStart w:id="195" w:name="_Toc24458691"/>
    </w:p>
    <w:p w14:paraId="65EB13FD" w14:textId="77777777" w:rsidR="00CB5541" w:rsidRPr="00110CDE" w:rsidRDefault="00CB5541" w:rsidP="00CB5541">
      <w:pPr>
        <w:pStyle w:val="Heading2"/>
        <w:jc w:val="center"/>
        <w:rPr>
          <w:b/>
          <w:bCs/>
          <w:noProof/>
          <w:sz w:val="22"/>
          <w:szCs w:val="22"/>
        </w:rPr>
      </w:pPr>
    </w:p>
    <w:p w14:paraId="650E7DC6" w14:textId="787970D8" w:rsidR="00CB5541" w:rsidRPr="00110CDE" w:rsidRDefault="00CB5541" w:rsidP="00CB5541">
      <w:pPr>
        <w:pStyle w:val="Heading2"/>
        <w:jc w:val="center"/>
        <w:rPr>
          <w:b/>
          <w:bCs/>
          <w:noProof/>
          <w:sz w:val="22"/>
          <w:szCs w:val="22"/>
        </w:rPr>
      </w:pPr>
      <w:bookmarkStart w:id="196" w:name="_Toc116380763"/>
      <w:r w:rsidRPr="00110CDE">
        <w:rPr>
          <w:b/>
          <w:bCs/>
          <w:noProof/>
          <w:sz w:val="22"/>
          <w:szCs w:val="22"/>
        </w:rPr>
        <w:t>I</w:t>
      </w:r>
      <w:bookmarkEnd w:id="190"/>
      <w:bookmarkEnd w:id="191"/>
      <w:bookmarkEnd w:id="192"/>
      <w:bookmarkEnd w:id="193"/>
      <w:r w:rsidRPr="00110CDE">
        <w:rPr>
          <w:b/>
          <w:bCs/>
          <w:noProof/>
          <w:sz w:val="22"/>
          <w:szCs w:val="22"/>
        </w:rPr>
        <w:t>zjava o sprejemu pogojev javnega naročila</w:t>
      </w:r>
      <w:bookmarkEnd w:id="194"/>
      <w:bookmarkEnd w:id="195"/>
      <w:bookmarkEnd w:id="196"/>
    </w:p>
    <w:p w14:paraId="19AA2EB8" w14:textId="21A9FAFC" w:rsidR="00CB5541" w:rsidRPr="00110CDE" w:rsidRDefault="00CB5541" w:rsidP="00CB5541">
      <w:pPr>
        <w:jc w:val="center"/>
        <w:rPr>
          <w:noProof/>
        </w:rPr>
      </w:pPr>
      <w:r w:rsidRPr="00110CDE">
        <w:rPr>
          <w:b/>
          <w:noProof/>
          <w:sz w:val="22"/>
          <w:szCs w:val="22"/>
        </w:rPr>
        <w:t>JN-</w:t>
      </w:r>
      <w:r w:rsidR="00D15B4F" w:rsidRPr="00110CDE">
        <w:rPr>
          <w:b/>
          <w:noProof/>
          <w:sz w:val="22"/>
          <w:szCs w:val="22"/>
        </w:rPr>
        <w:t>B1012</w:t>
      </w:r>
    </w:p>
    <w:p w14:paraId="30CF14E6" w14:textId="77777777" w:rsidR="00CB5541" w:rsidRPr="00110CDE" w:rsidRDefault="00CB5541" w:rsidP="00CB5541">
      <w:pPr>
        <w:rPr>
          <w:noProof/>
        </w:rPr>
      </w:pPr>
    </w:p>
    <w:p w14:paraId="13617D0C" w14:textId="77777777" w:rsidR="00CB5541" w:rsidRPr="00110CDE" w:rsidRDefault="00CB5541" w:rsidP="00CB5541">
      <w:pPr>
        <w:rPr>
          <w:noProof/>
        </w:rPr>
      </w:pPr>
    </w:p>
    <w:p w14:paraId="1E06DF66" w14:textId="77777777" w:rsidR="00CB5541" w:rsidRPr="00110CDE" w:rsidRDefault="00CB5541" w:rsidP="00CB5541">
      <w:pPr>
        <w:rPr>
          <w:noProof/>
        </w:rPr>
      </w:pPr>
    </w:p>
    <w:p w14:paraId="08B4FBB6" w14:textId="77777777" w:rsidR="00CB5541" w:rsidRPr="00110CDE" w:rsidRDefault="00CB5541" w:rsidP="00CB5541">
      <w:pPr>
        <w:rPr>
          <w:noProof/>
        </w:rPr>
      </w:pPr>
    </w:p>
    <w:p w14:paraId="22293CAD" w14:textId="77777777" w:rsidR="00CB5541" w:rsidRPr="00110CDE" w:rsidRDefault="00CB5541" w:rsidP="00CB5541">
      <w:pPr>
        <w:spacing w:line="360" w:lineRule="auto"/>
        <w:rPr>
          <w:noProof/>
          <w:u w:val="single"/>
        </w:rPr>
      </w:pPr>
      <w:r w:rsidRPr="00110CDE">
        <w:rPr>
          <w:noProof/>
          <w:u w:val="single"/>
        </w:rPr>
        <w:t>Ponudnik:</w:t>
      </w:r>
    </w:p>
    <w:p w14:paraId="23097E3C" w14:textId="77777777" w:rsidR="00CB5541" w:rsidRPr="00110CDE" w:rsidRDefault="00CB5541" w:rsidP="00CB5541">
      <w:pPr>
        <w:spacing w:line="360" w:lineRule="auto"/>
        <w:rPr>
          <w:noProof/>
        </w:rPr>
      </w:pPr>
    </w:p>
    <w:p w14:paraId="3E3C7EEA" w14:textId="77777777" w:rsidR="00CB5541" w:rsidRPr="00110CDE" w:rsidRDefault="00CB5541" w:rsidP="00CB5541">
      <w:pPr>
        <w:rPr>
          <w:noProof/>
        </w:rPr>
      </w:pPr>
      <w:r w:rsidRPr="00110CDE">
        <w:rPr>
          <w:noProof/>
        </w:rPr>
        <w:t>- naziv in ime ponudnika: ..........................................................................................................................</w:t>
      </w:r>
    </w:p>
    <w:p w14:paraId="31DDBCE9" w14:textId="77777777" w:rsidR="00CB5541" w:rsidRPr="00110CDE" w:rsidRDefault="00CB5541" w:rsidP="00CB5541">
      <w:pPr>
        <w:rPr>
          <w:noProof/>
        </w:rPr>
      </w:pPr>
    </w:p>
    <w:p w14:paraId="22A511AF" w14:textId="77777777" w:rsidR="00CB5541" w:rsidRPr="00110CDE" w:rsidRDefault="00CB5541" w:rsidP="00CB5541">
      <w:pPr>
        <w:rPr>
          <w:noProof/>
        </w:rPr>
      </w:pPr>
      <w:r w:rsidRPr="00110CDE">
        <w:rPr>
          <w:noProof/>
        </w:rPr>
        <w:t>- naslov: ....................................................................................................................................................</w:t>
      </w:r>
    </w:p>
    <w:p w14:paraId="31A434A7" w14:textId="77777777" w:rsidR="00CB5541" w:rsidRPr="00110CDE" w:rsidRDefault="00CB5541" w:rsidP="00CB5541">
      <w:pPr>
        <w:rPr>
          <w:noProof/>
        </w:rPr>
      </w:pPr>
    </w:p>
    <w:p w14:paraId="0384A87D" w14:textId="77777777" w:rsidR="00CB5541" w:rsidRPr="00110CDE" w:rsidRDefault="00CB5541" w:rsidP="00CB5541">
      <w:pPr>
        <w:rPr>
          <w:noProof/>
        </w:rPr>
      </w:pPr>
      <w:r w:rsidRPr="00110CDE">
        <w:rPr>
          <w:noProof/>
        </w:rPr>
        <w:t>- Zastopnik (prokurist) oz. podpisnik pogodbe: .........................................................................................</w:t>
      </w:r>
    </w:p>
    <w:p w14:paraId="13407145" w14:textId="77777777" w:rsidR="00CB5541" w:rsidRPr="00110CDE" w:rsidRDefault="00CB5541" w:rsidP="00CB5541">
      <w:pPr>
        <w:rPr>
          <w:noProof/>
        </w:rPr>
      </w:pPr>
    </w:p>
    <w:p w14:paraId="2A461DD6" w14:textId="77777777" w:rsidR="00CB5541" w:rsidRPr="00110CDE" w:rsidRDefault="00CB5541" w:rsidP="00CB5541">
      <w:pPr>
        <w:rPr>
          <w:noProof/>
        </w:rPr>
      </w:pPr>
    </w:p>
    <w:p w14:paraId="42AD1F2D" w14:textId="248546A7" w:rsidR="00CB5541" w:rsidRPr="00110CDE" w:rsidRDefault="00CB5541" w:rsidP="003C0574">
      <w:pPr>
        <w:suppressAutoHyphens/>
        <w:rPr>
          <w:rFonts w:cs="Arial"/>
          <w:b/>
          <w:bCs/>
          <w:noProof/>
          <w:szCs w:val="20"/>
        </w:rPr>
      </w:pPr>
      <w:r w:rsidRPr="00110CDE">
        <w:rPr>
          <w:rFonts w:cs="Arial"/>
          <w:bCs/>
          <w:noProof/>
        </w:rPr>
        <w:t xml:space="preserve">Izjavljamo, da sprejemamo vse pogoje, navedene v  </w:t>
      </w:r>
      <w:r w:rsidRPr="00110CDE">
        <w:rPr>
          <w:rFonts w:cs="Arial"/>
          <w:noProof/>
          <w:color w:val="282828"/>
          <w:szCs w:val="20"/>
        </w:rPr>
        <w:t xml:space="preserve">dokumentaciji v zvezi z oddajo javnega naročila </w:t>
      </w:r>
      <w:r w:rsidRPr="00110CDE">
        <w:rPr>
          <w:rFonts w:cs="Arial"/>
          <w:bCs/>
          <w:noProof/>
        </w:rPr>
        <w:t xml:space="preserve">za predložitev ponudbe za </w:t>
      </w:r>
      <w:bookmarkStart w:id="197" w:name="_Hlk116023257"/>
      <w:bookmarkStart w:id="198" w:name="_Hlk110949552"/>
      <w:r w:rsidR="00497306" w:rsidRPr="00110CDE">
        <w:rPr>
          <w:rFonts w:cs="Arial"/>
          <w:b/>
          <w:noProof/>
        </w:rPr>
        <w:t>nakup strežnika za predvajanje grafike</w:t>
      </w:r>
      <w:bookmarkEnd w:id="197"/>
      <w:r w:rsidR="00497306" w:rsidRPr="00110CDE">
        <w:rPr>
          <w:rFonts w:cs="Arial"/>
          <w:b/>
          <w:noProof/>
        </w:rPr>
        <w:t>.</w:t>
      </w:r>
      <w:bookmarkEnd w:id="198"/>
    </w:p>
    <w:p w14:paraId="5817AA15" w14:textId="6C491A67" w:rsidR="00F932F6" w:rsidRPr="00110CDE" w:rsidRDefault="00F932F6" w:rsidP="00F932F6">
      <w:pPr>
        <w:suppressAutoHyphens/>
        <w:jc w:val="left"/>
        <w:rPr>
          <w:rFonts w:cs="Arial"/>
          <w:noProof/>
        </w:rPr>
      </w:pPr>
    </w:p>
    <w:p w14:paraId="4B86D5EE" w14:textId="77777777" w:rsidR="00790C53" w:rsidRPr="00110CDE" w:rsidRDefault="00790C53" w:rsidP="00F932F6">
      <w:pPr>
        <w:suppressAutoHyphens/>
        <w:jc w:val="left"/>
        <w:rPr>
          <w:rFonts w:cs="Arial"/>
          <w:noProof/>
        </w:rPr>
      </w:pPr>
    </w:p>
    <w:p w14:paraId="0691C8E8" w14:textId="77777777" w:rsidR="00CB5541" w:rsidRPr="00110CDE" w:rsidRDefault="00CB5541" w:rsidP="00CB5541">
      <w:pPr>
        <w:pStyle w:val="BodyText"/>
        <w:rPr>
          <w:rFonts w:cs="Arial"/>
          <w:b/>
          <w:bCs/>
          <w:noProof/>
        </w:rPr>
      </w:pPr>
      <w:r w:rsidRPr="00110CDE">
        <w:rPr>
          <w:rFonts w:cs="Arial"/>
          <w:b/>
          <w:bCs/>
          <w:noProof/>
        </w:rPr>
        <w:t xml:space="preserve">Izjavljamo pod </w:t>
      </w:r>
      <w:r w:rsidRPr="00110CDE">
        <w:rPr>
          <w:b/>
          <w:noProof/>
        </w:rPr>
        <w:t>kazensko in materialno odgovornostjo</w:t>
      </w:r>
      <w:r w:rsidRPr="00110CDE">
        <w:rPr>
          <w:rFonts w:cs="Arial"/>
          <w:b/>
          <w:bCs/>
          <w:noProof/>
        </w:rPr>
        <w:t xml:space="preserve">, da so podatki in dokumenti, podani v ponudbeni dokumentaciji, resnični, ter da priloženi dokumenti ustrezajo originalom. Za podane podatke in njihovo resničnost prevzemamo popolno odgovornost. </w:t>
      </w:r>
    </w:p>
    <w:p w14:paraId="21D531AB" w14:textId="77777777" w:rsidR="00CB5541" w:rsidRPr="00110CDE" w:rsidRDefault="00CB5541" w:rsidP="00CB5541">
      <w:pPr>
        <w:rPr>
          <w:noProof/>
        </w:rPr>
      </w:pPr>
    </w:p>
    <w:p w14:paraId="0ADF283E" w14:textId="77777777" w:rsidR="00CB5541" w:rsidRPr="00110CDE" w:rsidRDefault="00CB5541" w:rsidP="00CB5541">
      <w:pPr>
        <w:rPr>
          <w:noProof/>
        </w:rPr>
      </w:pPr>
    </w:p>
    <w:p w14:paraId="2E179210" w14:textId="77777777" w:rsidR="00CB5541" w:rsidRPr="00110CDE" w:rsidRDefault="00CB5541" w:rsidP="00CB5541">
      <w:pPr>
        <w:rPr>
          <w:noProof/>
        </w:rPr>
      </w:pPr>
    </w:p>
    <w:p w14:paraId="594B4AD9" w14:textId="77777777" w:rsidR="00CB5541" w:rsidRPr="00110CDE" w:rsidRDefault="00CB5541" w:rsidP="00CB5541">
      <w:pPr>
        <w:rPr>
          <w:noProof/>
        </w:rPr>
      </w:pPr>
    </w:p>
    <w:p w14:paraId="38835B45" w14:textId="77777777" w:rsidR="00CB5541" w:rsidRPr="00110CDE" w:rsidRDefault="00CB5541" w:rsidP="00CB5541">
      <w:pPr>
        <w:rPr>
          <w:noProof/>
        </w:rPr>
      </w:pPr>
    </w:p>
    <w:p w14:paraId="22514A3F" w14:textId="77777777" w:rsidR="00CB5541" w:rsidRPr="00110CDE" w:rsidRDefault="00CB5541" w:rsidP="00CB5541">
      <w:pPr>
        <w:rPr>
          <w:noProof/>
        </w:rPr>
      </w:pPr>
    </w:p>
    <w:p w14:paraId="239A271C" w14:textId="77777777" w:rsidR="00CB5541" w:rsidRPr="00110CDE" w:rsidRDefault="00CB5541" w:rsidP="00CB5541">
      <w:pPr>
        <w:spacing w:line="360" w:lineRule="auto"/>
        <w:rPr>
          <w:noProof/>
        </w:rPr>
      </w:pPr>
    </w:p>
    <w:p w14:paraId="6BDB16F0" w14:textId="77777777" w:rsidR="00CB5541" w:rsidRPr="00110CDE" w:rsidRDefault="00CB5541" w:rsidP="00CB5541">
      <w:pPr>
        <w:spacing w:line="360" w:lineRule="auto"/>
        <w:rPr>
          <w:noProof/>
        </w:rPr>
      </w:pPr>
      <w:r w:rsidRPr="00110CDE">
        <w:rPr>
          <w:noProof/>
        </w:rPr>
        <w:t xml:space="preserve">Kraj in datum: </w:t>
      </w:r>
      <w:r w:rsidRPr="00110CDE">
        <w:rPr>
          <w:noProof/>
        </w:rPr>
        <w:tab/>
      </w:r>
      <w:r w:rsidRPr="00110CDE">
        <w:rPr>
          <w:noProof/>
        </w:rPr>
        <w:tab/>
      </w:r>
      <w:r w:rsidRPr="00110CDE">
        <w:rPr>
          <w:noProof/>
        </w:rPr>
        <w:tab/>
      </w:r>
      <w:r w:rsidRPr="00110CDE">
        <w:rPr>
          <w:noProof/>
        </w:rPr>
        <w:tab/>
        <w:t>Žig:</w:t>
      </w:r>
      <w:r w:rsidRPr="00110CDE">
        <w:rPr>
          <w:noProof/>
        </w:rPr>
        <w:tab/>
      </w:r>
      <w:r w:rsidRPr="00110CDE">
        <w:rPr>
          <w:noProof/>
        </w:rPr>
        <w:tab/>
      </w:r>
      <w:r w:rsidRPr="00110CDE">
        <w:rPr>
          <w:noProof/>
        </w:rPr>
        <w:tab/>
      </w:r>
      <w:r w:rsidRPr="00110CDE">
        <w:rPr>
          <w:noProof/>
        </w:rPr>
        <w:tab/>
        <w:t>Podpis zastopnika</w:t>
      </w:r>
    </w:p>
    <w:p w14:paraId="4F0BF71D" w14:textId="77777777" w:rsidR="00CB5541" w:rsidRPr="00110CDE" w:rsidRDefault="00CB5541" w:rsidP="00CB5541">
      <w:pPr>
        <w:spacing w:line="360" w:lineRule="auto"/>
        <w:rPr>
          <w:noProof/>
        </w:rPr>
      </w:pP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t>oz. prokurista:</w:t>
      </w:r>
    </w:p>
    <w:p w14:paraId="1913EC2E" w14:textId="77777777" w:rsidR="00CB5541" w:rsidRPr="00110CDE" w:rsidRDefault="00CB5541" w:rsidP="00CB5541">
      <w:pPr>
        <w:pStyle w:val="BESEDILO"/>
        <w:keepLines w:val="0"/>
        <w:widowControl/>
        <w:tabs>
          <w:tab w:val="clear" w:pos="2155"/>
        </w:tabs>
        <w:spacing w:line="360" w:lineRule="auto"/>
        <w:rPr>
          <w:noProof/>
          <w:kern w:val="0"/>
          <w:szCs w:val="24"/>
        </w:rPr>
      </w:pPr>
    </w:p>
    <w:p w14:paraId="2C584F9E" w14:textId="77777777" w:rsidR="00CB5541" w:rsidRPr="00110CDE" w:rsidRDefault="00CB5541" w:rsidP="00CB5541">
      <w:pPr>
        <w:spacing w:line="360" w:lineRule="auto"/>
        <w:rPr>
          <w:noProof/>
        </w:rPr>
      </w:pPr>
      <w:r w:rsidRPr="00110CDE">
        <w:rPr>
          <w:noProof/>
        </w:rPr>
        <w:t>........................................</w:t>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t>..............................................</w:t>
      </w:r>
    </w:p>
    <w:p w14:paraId="52F32EFF" w14:textId="77777777" w:rsidR="00CB5541" w:rsidRPr="00110CDE" w:rsidRDefault="00CB5541" w:rsidP="00CB5541">
      <w:pPr>
        <w:spacing w:line="360" w:lineRule="auto"/>
        <w:rPr>
          <w:noProof/>
        </w:rPr>
      </w:pPr>
    </w:p>
    <w:p w14:paraId="565EDB3B" w14:textId="77777777" w:rsidR="00CB5541" w:rsidRPr="00110CDE" w:rsidRDefault="00CB5541" w:rsidP="00CB5541">
      <w:pPr>
        <w:spacing w:line="360" w:lineRule="auto"/>
        <w:rPr>
          <w:noProof/>
        </w:rPr>
      </w:pPr>
    </w:p>
    <w:p w14:paraId="550F4B29" w14:textId="77777777" w:rsidR="00396CA3" w:rsidRPr="00110CDE" w:rsidRDefault="00396CA3" w:rsidP="00396CA3">
      <w:pPr>
        <w:tabs>
          <w:tab w:val="center" w:pos="1440"/>
          <w:tab w:val="center" w:pos="4320"/>
          <w:tab w:val="center" w:pos="7200"/>
        </w:tabs>
        <w:rPr>
          <w:noProof/>
        </w:rPr>
      </w:pPr>
    </w:p>
    <w:p w14:paraId="46C357A9" w14:textId="77777777" w:rsidR="005F257C" w:rsidRPr="00110CDE" w:rsidRDefault="005F257C">
      <w:pPr>
        <w:spacing w:after="200" w:line="276" w:lineRule="auto"/>
        <w:jc w:val="left"/>
        <w:rPr>
          <w:b/>
          <w:bCs/>
          <w:caps/>
          <w:noProof/>
          <w:sz w:val="22"/>
          <w:szCs w:val="22"/>
        </w:rPr>
      </w:pPr>
      <w:r w:rsidRPr="00110CDE">
        <w:rPr>
          <w:b/>
          <w:bCs/>
          <w:noProof/>
          <w:sz w:val="22"/>
          <w:szCs w:val="22"/>
        </w:rPr>
        <w:br w:type="page"/>
      </w:r>
    </w:p>
    <w:p w14:paraId="51990950" w14:textId="77777777" w:rsidR="00844508" w:rsidRPr="00110CDE" w:rsidRDefault="00844508" w:rsidP="00844508">
      <w:pPr>
        <w:jc w:val="left"/>
        <w:rPr>
          <w:rFonts w:eastAsia="Calibri" w:cs="Arial"/>
          <w:i/>
          <w:noProof/>
          <w:szCs w:val="20"/>
        </w:rPr>
      </w:pPr>
      <w:r w:rsidRPr="00110CDE">
        <w:rPr>
          <w:rFonts w:eastAsia="Calibri" w:cs="Arial"/>
          <w:noProof/>
          <w:szCs w:val="20"/>
        </w:rPr>
        <w:lastRenderedPageBreak/>
        <w:t>Ponudnik: ..................................................</w:t>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p>
    <w:p w14:paraId="77073440" w14:textId="77777777" w:rsidR="00844508" w:rsidRPr="00110CDE" w:rsidRDefault="00844508" w:rsidP="00844508">
      <w:pPr>
        <w:spacing w:line="360" w:lineRule="auto"/>
        <w:jc w:val="left"/>
        <w:rPr>
          <w:rFonts w:eastAsia="Calibri" w:cs="Arial"/>
          <w:noProof/>
          <w:szCs w:val="20"/>
        </w:rPr>
      </w:pPr>
      <w:r w:rsidRPr="00110CDE">
        <w:rPr>
          <w:rFonts w:eastAsia="Calibri" w:cs="Arial"/>
          <w:noProof/>
          <w:szCs w:val="20"/>
        </w:rPr>
        <w:t>Naslov:  ....................................................</w:t>
      </w:r>
    </w:p>
    <w:p w14:paraId="6A6C748F" w14:textId="77777777" w:rsidR="00844508" w:rsidRPr="00110CDE" w:rsidRDefault="00844508" w:rsidP="00844508">
      <w:pPr>
        <w:spacing w:line="360" w:lineRule="auto"/>
        <w:jc w:val="left"/>
        <w:rPr>
          <w:rFonts w:eastAsia="Calibri" w:cs="Arial"/>
          <w:noProof/>
          <w:szCs w:val="20"/>
        </w:rPr>
      </w:pPr>
    </w:p>
    <w:p w14:paraId="5DC06EC9" w14:textId="77777777" w:rsidR="00844508" w:rsidRPr="00110CDE" w:rsidRDefault="00844508" w:rsidP="00844508">
      <w:pPr>
        <w:spacing w:line="360" w:lineRule="auto"/>
        <w:jc w:val="left"/>
        <w:rPr>
          <w:rFonts w:eastAsia="Calibri" w:cs="Arial"/>
          <w:noProof/>
          <w:szCs w:val="20"/>
        </w:rPr>
      </w:pPr>
    </w:p>
    <w:p w14:paraId="3A66F0E2" w14:textId="77777777" w:rsidR="00844508" w:rsidRPr="00110CDE" w:rsidRDefault="00844508" w:rsidP="00844508">
      <w:pPr>
        <w:keepNext/>
        <w:spacing w:before="240" w:after="120"/>
        <w:jc w:val="center"/>
        <w:outlineLvl w:val="1"/>
        <w:rPr>
          <w:rFonts w:eastAsia="Calibri" w:cs="Arial"/>
          <w:b/>
          <w:caps/>
          <w:noProof/>
          <w:sz w:val="22"/>
          <w:szCs w:val="22"/>
        </w:rPr>
      </w:pPr>
      <w:bookmarkStart w:id="199" w:name="_Toc24458693"/>
      <w:bookmarkStart w:id="200" w:name="_Toc116380764"/>
      <w:r w:rsidRPr="00110CDE">
        <w:rPr>
          <w:rStyle w:val="Heading2Char"/>
          <w:rFonts w:eastAsia="Calibri"/>
          <w:b/>
          <w:noProof/>
          <w:sz w:val="22"/>
          <w:szCs w:val="22"/>
        </w:rPr>
        <w:t>IZJAVA O SPOSOBNOSTI IN O IZPOLNJEVANJU POGOJEV ZA SODELOVANJE</w:t>
      </w:r>
      <w:bookmarkEnd w:id="199"/>
      <w:bookmarkEnd w:id="200"/>
    </w:p>
    <w:p w14:paraId="1A33DC1B" w14:textId="77777777" w:rsidR="00844508" w:rsidRPr="00110CDE" w:rsidRDefault="00844508" w:rsidP="00844508">
      <w:pPr>
        <w:jc w:val="center"/>
        <w:rPr>
          <w:rFonts w:eastAsia="Calibri" w:cs="Arial"/>
          <w:b/>
          <w:noProof/>
          <w:sz w:val="22"/>
          <w:szCs w:val="22"/>
        </w:rPr>
      </w:pPr>
    </w:p>
    <w:p w14:paraId="528FAEA8" w14:textId="6DE30807" w:rsidR="00844508" w:rsidRPr="00110CDE" w:rsidRDefault="00844508" w:rsidP="00844508">
      <w:pPr>
        <w:jc w:val="center"/>
        <w:rPr>
          <w:rFonts w:eastAsia="Calibri" w:cs="Arial"/>
          <w:b/>
          <w:noProof/>
          <w:sz w:val="22"/>
          <w:szCs w:val="22"/>
        </w:rPr>
      </w:pPr>
      <w:r w:rsidRPr="00110CDE">
        <w:rPr>
          <w:rFonts w:eastAsia="Calibri" w:cs="Arial"/>
          <w:b/>
          <w:noProof/>
          <w:sz w:val="22"/>
          <w:szCs w:val="22"/>
        </w:rPr>
        <w:t>JAVNO NAROČILO JN-</w:t>
      </w:r>
      <w:r w:rsidR="00D15B4F" w:rsidRPr="00110CDE">
        <w:rPr>
          <w:rFonts w:eastAsia="Calibri" w:cs="Arial"/>
          <w:b/>
          <w:noProof/>
          <w:sz w:val="22"/>
          <w:szCs w:val="22"/>
        </w:rPr>
        <w:t>B1012</w:t>
      </w:r>
    </w:p>
    <w:p w14:paraId="6D2C3B5F" w14:textId="77777777" w:rsidR="00844508" w:rsidRPr="00110CDE" w:rsidRDefault="00844508" w:rsidP="00844508">
      <w:pPr>
        <w:jc w:val="left"/>
        <w:rPr>
          <w:rFonts w:eastAsia="Calibri" w:cs="Arial"/>
          <w:b/>
          <w:noProof/>
          <w:szCs w:val="20"/>
          <w:u w:val="single"/>
        </w:rPr>
      </w:pPr>
    </w:p>
    <w:p w14:paraId="54EE8B45" w14:textId="77777777" w:rsidR="00844508" w:rsidRPr="00110CDE" w:rsidRDefault="00844508" w:rsidP="00844508">
      <w:pPr>
        <w:rPr>
          <w:noProof/>
        </w:rPr>
      </w:pPr>
    </w:p>
    <w:p w14:paraId="5E61B54C" w14:textId="77777777" w:rsidR="00844508" w:rsidRPr="00110CDE" w:rsidRDefault="00844508" w:rsidP="00844508">
      <w:pPr>
        <w:rPr>
          <w:noProof/>
        </w:rPr>
      </w:pPr>
      <w:r w:rsidRPr="00110CDE">
        <w:rPr>
          <w:noProof/>
        </w:rPr>
        <w:t>Vse spodaj navedene izjave dajemo pod kazensko in materialno odgovornostjo:</w:t>
      </w:r>
    </w:p>
    <w:p w14:paraId="65751FA4" w14:textId="77777777" w:rsidR="00844508" w:rsidRPr="00110CDE" w:rsidRDefault="00844508" w:rsidP="00844508">
      <w:pPr>
        <w:rPr>
          <w:noProof/>
        </w:rPr>
      </w:pPr>
    </w:p>
    <w:p w14:paraId="594BBA28" w14:textId="6DA874F4"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w:t>
      </w:r>
      <w:r w:rsidR="00C32EA4" w:rsidRPr="00110CDE">
        <w:rPr>
          <w:rFonts w:eastAsia="Calibri" w:cs="Arial"/>
          <w:noProof/>
          <w:szCs w:val="20"/>
        </w:rPr>
        <w:t>Uradni list RS, št. 50/12 in vse nadaljnje spremembe; v nadaljevanju KZ-1</w:t>
      </w:r>
      <w:r w:rsidRPr="00110CDE">
        <w:rPr>
          <w:rFonts w:eastAsia="Calibri" w:cs="Arial"/>
          <w:noProof/>
          <w:szCs w:val="20"/>
        </w:rPr>
        <w:t>) in navedena v prvem odstavku 75. člena  ZJN-3, kot sledi:</w:t>
      </w:r>
    </w:p>
    <w:p w14:paraId="493179BB"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terorizem (108. člen KZ-1),</w:t>
      </w:r>
    </w:p>
    <w:p w14:paraId="0A17D5AD"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financiranje terorizma (109. člen KZ-1),</w:t>
      </w:r>
    </w:p>
    <w:p w14:paraId="4F6D000D"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ščuvanje in javno poveličevanje terorističnih dejanj (110. člen KZ-1),</w:t>
      </w:r>
    </w:p>
    <w:p w14:paraId="23A7C10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novačenje in usposabljanje za terorizem (111. člen KZ-1),</w:t>
      </w:r>
    </w:p>
    <w:p w14:paraId="75A4D5E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spravljanje v suženjsko razmerje (112. člen KZ-1),</w:t>
      </w:r>
    </w:p>
    <w:p w14:paraId="4FAEC6C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trgovina z ljudmi (113. člen KZ-1),</w:t>
      </w:r>
    </w:p>
    <w:p w14:paraId="7F0C7B42"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sprejemanje podkupnine pri volitvah (157. člen KZ-1),</w:t>
      </w:r>
    </w:p>
    <w:p w14:paraId="1CE1914F"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kršitev temeljnih pravic delavcev (196. člen KZ-1),</w:t>
      </w:r>
    </w:p>
    <w:p w14:paraId="149040C5"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goljufija (211. člen KZ-1),</w:t>
      </w:r>
    </w:p>
    <w:p w14:paraId="7D117A7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protipravno omejevanje konkurence (225. člen KZ-1),</w:t>
      </w:r>
    </w:p>
    <w:p w14:paraId="22940A3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povzročitev stečaja z goljufijo ali nevestnim poslovanjem (226. člen KZ-1),</w:t>
      </w:r>
    </w:p>
    <w:p w14:paraId="24589183"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oškodovanje upnikov (227. člen KZ-1),</w:t>
      </w:r>
    </w:p>
    <w:p w14:paraId="74D30489"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poslovna goljufija (228. člen KZ-1),</w:t>
      </w:r>
    </w:p>
    <w:p w14:paraId="5E61F394"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goljufija na škodo Evropske unije (229. člen KZ-1),</w:t>
      </w:r>
    </w:p>
    <w:p w14:paraId="6ECA5FB0"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preslepitev pri pridobitvi in uporabi posojila ali ugodnosti (230. člen KZ-1),</w:t>
      </w:r>
    </w:p>
    <w:p w14:paraId="64C5C47E"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preslepitev pri poslovanju z vrednostnimi papirji (231. člen KZ-1),</w:t>
      </w:r>
    </w:p>
    <w:p w14:paraId="121002CC"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preslepitev kupcev (232. člen KZ-1),</w:t>
      </w:r>
    </w:p>
    <w:p w14:paraId="0B480A9A"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neupravičena uporaba tuje oznake ali modela (233. člen KZ-1),</w:t>
      </w:r>
    </w:p>
    <w:p w14:paraId="65CB7C27"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neupravičena uporaba tujega izuma ali topografije (234. člen KZ-1),</w:t>
      </w:r>
    </w:p>
    <w:p w14:paraId="4A66C593"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ponareditev ali uničenje poslovnih listin (235. člen KZ-1),</w:t>
      </w:r>
    </w:p>
    <w:p w14:paraId="63B6775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izdaja in neupravičena pridobitev poslovne skrivnosti (236. člen KZ-1),</w:t>
      </w:r>
    </w:p>
    <w:p w14:paraId="6A0CFD66"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zloraba informacijskega sistema (237. člen KZ-1),</w:t>
      </w:r>
    </w:p>
    <w:p w14:paraId="0F62261F"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zloraba notranje informacije (238. člen KZ-1),</w:t>
      </w:r>
    </w:p>
    <w:p w14:paraId="435D3499"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zloraba trga finančnih instrumentov (239. člen KZ-1),</w:t>
      </w:r>
    </w:p>
    <w:p w14:paraId="69B7BA68"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zloraba položaja ali zaupanja pri gospodarski dejavnosti (240. člen KZ-1),</w:t>
      </w:r>
    </w:p>
    <w:p w14:paraId="4877060A"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nedovoljeno sprejemanje daril (241. člen KZ-1),</w:t>
      </w:r>
    </w:p>
    <w:p w14:paraId="192F9ACE"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nedovoljeno dajanje daril (242. člen KZ-1),</w:t>
      </w:r>
    </w:p>
    <w:p w14:paraId="52529D43"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ponarejanje denarja (243. člen KZ-1),</w:t>
      </w:r>
    </w:p>
    <w:p w14:paraId="4667F7AB"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ponarejanje in uporaba ponarejenih vrednotnic ali vrednostnih papirjev (244. člen KZ-1),</w:t>
      </w:r>
    </w:p>
    <w:p w14:paraId="1D953D48"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pranje denarja (245. člen KZ-1),</w:t>
      </w:r>
    </w:p>
    <w:p w14:paraId="015CA4B0"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zloraba negotovinskega plačilnega sredstva (246. člen KZ-1),</w:t>
      </w:r>
    </w:p>
    <w:p w14:paraId="5A26A9E2"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uporaba ponarejenega negotovinskega plačilnega sredstva (247. člen KZ-1),</w:t>
      </w:r>
    </w:p>
    <w:p w14:paraId="18503AEA"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izdelava, pridobitev in odtujitev pripomočkov za ponarejanje (248. člen KZ-1),</w:t>
      </w:r>
    </w:p>
    <w:p w14:paraId="58F0F2F5"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davčna zatajitev (249. člen KZ-1),</w:t>
      </w:r>
    </w:p>
    <w:p w14:paraId="2EA57394"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tihotapstvo (250. člen KZ-1),</w:t>
      </w:r>
    </w:p>
    <w:p w14:paraId="1C4FAEB0"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zloraba uradnega položaja ali uradnih pravic (257. člen KZ-1),</w:t>
      </w:r>
    </w:p>
    <w:p w14:paraId="37ED5913"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oškodovanje javnih sredstev (257.a člen KZ-1),</w:t>
      </w:r>
    </w:p>
    <w:p w14:paraId="277EFE27"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izdaja tajnih podatkov (260. člen KZ-1),</w:t>
      </w:r>
    </w:p>
    <w:p w14:paraId="4DE8E640"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jemanje podkupnine (261. člen KZ-1),</w:t>
      </w:r>
    </w:p>
    <w:p w14:paraId="7AD5F50C"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dajanje podkupnine (262. člen KZ-1),</w:t>
      </w:r>
    </w:p>
    <w:p w14:paraId="7D26B85B"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sprejemanje koristi za nezakonito posredovanje (263. člen KZ-1),</w:t>
      </w:r>
    </w:p>
    <w:p w14:paraId="517B6395"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dajanje daril za nezakonito posredovanje (264. člen KZ-1),</w:t>
      </w:r>
    </w:p>
    <w:p w14:paraId="05A833F5" w14:textId="77777777" w:rsidR="00844508" w:rsidRPr="00110CDE" w:rsidRDefault="00844508" w:rsidP="00844508">
      <w:pPr>
        <w:ind w:left="330" w:firstLine="330"/>
        <w:rPr>
          <w:rFonts w:cs="Arial"/>
          <w:noProof/>
          <w:sz w:val="18"/>
          <w:szCs w:val="18"/>
          <w:lang w:eastAsia="en-GB"/>
        </w:rPr>
      </w:pPr>
      <w:r w:rsidRPr="00110CDE">
        <w:rPr>
          <w:rFonts w:cs="Arial"/>
          <w:noProof/>
          <w:sz w:val="18"/>
          <w:szCs w:val="18"/>
          <w:lang w:eastAsia="en-GB"/>
        </w:rPr>
        <w:t>– hudodelsko združevanje (294. člen KZ-1);</w:t>
      </w:r>
    </w:p>
    <w:p w14:paraId="20DDF5E7" w14:textId="77777777" w:rsidR="00844508" w:rsidRPr="00110CDE" w:rsidRDefault="00844508" w:rsidP="00844508">
      <w:pPr>
        <w:ind w:left="330" w:firstLine="330"/>
        <w:rPr>
          <w:rFonts w:cs="Arial"/>
          <w:noProof/>
          <w:sz w:val="18"/>
          <w:szCs w:val="18"/>
          <w:lang w:eastAsia="en-GB"/>
        </w:rPr>
      </w:pPr>
    </w:p>
    <w:p w14:paraId="7E2F65B9"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lastRenderedPageBreak/>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7B5E5CFE" w14:textId="77777777" w:rsidR="00844508" w:rsidRPr="00110CDE" w:rsidRDefault="00844508" w:rsidP="00844508">
      <w:pPr>
        <w:jc w:val="left"/>
        <w:rPr>
          <w:rFonts w:cs="Arial"/>
          <w:noProof/>
          <w:sz w:val="18"/>
          <w:szCs w:val="18"/>
        </w:rPr>
      </w:pPr>
    </w:p>
    <w:p w14:paraId="6E2286F7" w14:textId="6123DEB5"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 xml:space="preserve">Na dan, ko poteče rok za oddajo ponudb, nismo izločeni iz postopkov oddaje javnih naročil </w:t>
      </w:r>
      <w:r w:rsidR="00C32EA4" w:rsidRPr="00110CDE">
        <w:rPr>
          <w:rFonts w:eastAsia="Calibri" w:cs="Arial"/>
          <w:noProof/>
          <w:szCs w:val="20"/>
        </w:rPr>
        <w:t>zaradi uvrstitve v evidenco gospodarskih subjektov z izrečenimi stranskimi sankcijami izločitve iz postopkov javnega naročanja iz 110. čl. ZJN-3</w:t>
      </w:r>
      <w:r w:rsidRPr="00110CDE">
        <w:rPr>
          <w:rFonts w:eastAsia="Calibri" w:cs="Arial"/>
          <w:noProof/>
          <w:szCs w:val="20"/>
        </w:rPr>
        <w:t>.</w:t>
      </w:r>
    </w:p>
    <w:p w14:paraId="3DA093F6" w14:textId="77777777" w:rsidR="00844508" w:rsidRPr="00110CDE" w:rsidRDefault="00844508" w:rsidP="00844508">
      <w:pPr>
        <w:pStyle w:val="ListParagraph"/>
        <w:ind w:left="360"/>
        <w:rPr>
          <w:rFonts w:eastAsia="Calibri" w:cs="Arial"/>
          <w:noProof/>
          <w:szCs w:val="20"/>
        </w:rPr>
      </w:pPr>
    </w:p>
    <w:p w14:paraId="5459234D"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AAC2021" w14:textId="77777777" w:rsidR="00844508" w:rsidRPr="00110CDE" w:rsidRDefault="00844508" w:rsidP="00844508">
      <w:pPr>
        <w:pStyle w:val="ListParagraph"/>
        <w:rPr>
          <w:rFonts w:eastAsia="Calibri" w:cs="Arial"/>
          <w:noProof/>
          <w:szCs w:val="20"/>
        </w:rPr>
      </w:pPr>
    </w:p>
    <w:p w14:paraId="3859860E"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5D78887F" w14:textId="77777777" w:rsidR="00844508" w:rsidRPr="00110CDE" w:rsidRDefault="00844508" w:rsidP="00844508">
      <w:pPr>
        <w:pStyle w:val="ListParagraph"/>
        <w:rPr>
          <w:rFonts w:eastAsia="Calibri" w:cs="Arial"/>
          <w:noProof/>
          <w:szCs w:val="20"/>
        </w:rPr>
      </w:pPr>
    </w:p>
    <w:p w14:paraId="74195FED"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0C82079A" w14:textId="77777777" w:rsidR="00844508" w:rsidRPr="00110CDE" w:rsidRDefault="00844508" w:rsidP="00844508">
      <w:pPr>
        <w:pStyle w:val="ListParagraph"/>
        <w:rPr>
          <w:rFonts w:eastAsia="Calibri" w:cs="Arial"/>
          <w:noProof/>
          <w:szCs w:val="20"/>
        </w:rPr>
      </w:pPr>
    </w:p>
    <w:p w14:paraId="736A6633"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lang w:eastAsia="sl-SI"/>
        </w:rPr>
        <w:t>Naše podjetje ni v stečajnem postopku ter zanj ni bil podan predlog za začetek stečajnega postopka in sodišče o tem predlogu še ni določilo.</w:t>
      </w:r>
    </w:p>
    <w:p w14:paraId="53DFA8C3" w14:textId="77777777" w:rsidR="00844508" w:rsidRPr="00110CDE" w:rsidRDefault="00844508" w:rsidP="00844508">
      <w:pPr>
        <w:pStyle w:val="ListParagraph"/>
        <w:ind w:left="360"/>
        <w:rPr>
          <w:rFonts w:eastAsia="Calibri" w:cs="Arial"/>
          <w:noProof/>
          <w:szCs w:val="20"/>
        </w:rPr>
      </w:pPr>
    </w:p>
    <w:p w14:paraId="465A32F5"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Nismo zagrešili hujše kršitve poklicnih pravil, zaradi česar bi bila omajana naša integriteta.</w:t>
      </w:r>
    </w:p>
    <w:p w14:paraId="0D61ACFC" w14:textId="77777777" w:rsidR="00844508" w:rsidRPr="00110CDE" w:rsidRDefault="00844508" w:rsidP="00844508">
      <w:pPr>
        <w:pStyle w:val="ListParagraph"/>
        <w:rPr>
          <w:rFonts w:eastAsia="Calibri" w:cs="Arial"/>
          <w:noProof/>
          <w:szCs w:val="20"/>
        </w:rPr>
      </w:pPr>
    </w:p>
    <w:p w14:paraId="7735FA10"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Naše podjetje ali z nami povezano podjetje ni neposredno ali posredno sodelovalo pri pripravi tega postopka oddaje javnega naročila.</w:t>
      </w:r>
    </w:p>
    <w:p w14:paraId="6CC732B1" w14:textId="77777777" w:rsidR="00844508" w:rsidRPr="00110CDE" w:rsidRDefault="00844508" w:rsidP="00844508">
      <w:pPr>
        <w:pStyle w:val="ListParagraph"/>
        <w:rPr>
          <w:rFonts w:eastAsia="Calibri" w:cs="Arial"/>
          <w:noProof/>
          <w:szCs w:val="20"/>
        </w:rPr>
      </w:pPr>
    </w:p>
    <w:p w14:paraId="30F0AC4F"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1C0F1DDB" w14:textId="77777777" w:rsidR="00844508" w:rsidRPr="00110CDE" w:rsidRDefault="00844508" w:rsidP="00844508">
      <w:pPr>
        <w:rPr>
          <w:rFonts w:eastAsia="Calibri" w:cs="Arial"/>
          <w:noProof/>
          <w:szCs w:val="20"/>
        </w:rPr>
      </w:pPr>
    </w:p>
    <w:p w14:paraId="0AF91528" w14:textId="77777777" w:rsidR="00844508" w:rsidRPr="00110CDE" w:rsidRDefault="00844508" w:rsidP="000C7F07">
      <w:pPr>
        <w:pStyle w:val="ListParagraph"/>
        <w:numPr>
          <w:ilvl w:val="0"/>
          <w:numId w:val="8"/>
        </w:numPr>
        <w:rPr>
          <w:rFonts w:eastAsia="Calibri" w:cs="Arial"/>
          <w:noProof/>
          <w:szCs w:val="20"/>
        </w:rPr>
      </w:pPr>
      <w:r w:rsidRPr="00110CDE">
        <w:rPr>
          <w:rFonts w:eastAsia="Calibri" w:cs="Arial"/>
          <w:noProof/>
          <w:szCs w:val="20"/>
        </w:rPr>
        <w:t>Imamo veljavno registracijo in vsa potrebna dovoljenja pristojnih organov za opravljanje dejavnosti, ki je predmet tega javnega naročila.</w:t>
      </w:r>
    </w:p>
    <w:p w14:paraId="10AD54A9" w14:textId="77777777" w:rsidR="00844508" w:rsidRPr="00110CDE" w:rsidRDefault="00844508" w:rsidP="00844508">
      <w:pPr>
        <w:pStyle w:val="ListParagraph"/>
        <w:ind w:left="360"/>
        <w:rPr>
          <w:rFonts w:eastAsia="Calibri" w:cs="Arial"/>
          <w:noProof/>
          <w:szCs w:val="20"/>
        </w:rPr>
      </w:pPr>
    </w:p>
    <w:p w14:paraId="6495828D" w14:textId="77777777" w:rsidR="00844508" w:rsidRPr="00110CDE" w:rsidRDefault="00844508" w:rsidP="000C7F07">
      <w:pPr>
        <w:pStyle w:val="ListParagraph"/>
        <w:numPr>
          <w:ilvl w:val="0"/>
          <w:numId w:val="8"/>
        </w:numPr>
        <w:jc w:val="left"/>
        <w:rPr>
          <w:rFonts w:cs="Arial"/>
          <w:noProof/>
          <w:sz w:val="18"/>
          <w:szCs w:val="18"/>
        </w:rPr>
      </w:pPr>
      <w:r w:rsidRPr="00110CDE">
        <w:rPr>
          <w:rFonts w:eastAsia="Calibri" w:cs="Arial"/>
          <w:noProof/>
          <w:szCs w:val="20"/>
        </w:rPr>
        <w:t xml:space="preserve">Naše podjetje je zanesljivo, sposobno upravljanja, ima zadostne pravne in finančne zmogljivosti ter  tehnične in strokovne sposobnosti za izvedbo predmetnega javnega naročila. </w:t>
      </w:r>
    </w:p>
    <w:p w14:paraId="56BE4D0A" w14:textId="77777777" w:rsidR="00844508" w:rsidRPr="00110CDE" w:rsidRDefault="00844508" w:rsidP="00844508">
      <w:pPr>
        <w:pStyle w:val="ListParagraph"/>
        <w:rPr>
          <w:rFonts w:cs="Arial"/>
          <w:noProof/>
          <w:sz w:val="18"/>
          <w:szCs w:val="18"/>
        </w:rPr>
      </w:pPr>
    </w:p>
    <w:p w14:paraId="5D9E4F19" w14:textId="77777777" w:rsidR="00844508" w:rsidRPr="00110CDE" w:rsidRDefault="00844508" w:rsidP="000C7F07">
      <w:pPr>
        <w:pStyle w:val="ListParagraph"/>
        <w:numPr>
          <w:ilvl w:val="0"/>
          <w:numId w:val="8"/>
        </w:numPr>
        <w:suppressAutoHyphens/>
        <w:rPr>
          <w:rFonts w:eastAsia="Calibri" w:cs="Arial"/>
          <w:bCs/>
          <w:noProof/>
          <w:szCs w:val="20"/>
        </w:rPr>
      </w:pPr>
      <w:r w:rsidRPr="00110CDE">
        <w:rPr>
          <w:rFonts w:eastAsia="Calibri" w:cs="Arial"/>
          <w:bCs/>
          <w:noProof/>
          <w:szCs w:val="20"/>
        </w:rPr>
        <w:t>Imamo poravnane vse obveznosti do RTV Slovenija in nismo v tožbenem postopku z RTV Slovenija.</w:t>
      </w:r>
    </w:p>
    <w:p w14:paraId="1D4D6373" w14:textId="77777777" w:rsidR="00844508" w:rsidRPr="00110CDE" w:rsidRDefault="00844508" w:rsidP="00844508">
      <w:pPr>
        <w:pStyle w:val="ListParagraph"/>
        <w:rPr>
          <w:rFonts w:eastAsia="Calibri" w:cs="Arial"/>
          <w:bCs/>
          <w:noProof/>
          <w:szCs w:val="20"/>
        </w:rPr>
      </w:pPr>
    </w:p>
    <w:p w14:paraId="3CED05CC" w14:textId="77777777" w:rsidR="00844508" w:rsidRPr="00110CDE" w:rsidRDefault="00844508" w:rsidP="00844508">
      <w:pPr>
        <w:rPr>
          <w:rFonts w:eastAsia="Calibri" w:cs="Arial"/>
          <w:b/>
          <w:noProof/>
          <w:szCs w:val="20"/>
        </w:rPr>
      </w:pPr>
    </w:p>
    <w:p w14:paraId="6C0446D6" w14:textId="77777777" w:rsidR="00844508" w:rsidRPr="00110CDE" w:rsidRDefault="00844508" w:rsidP="00844508">
      <w:pPr>
        <w:rPr>
          <w:rFonts w:eastAsia="Calibri" w:cs="Arial"/>
          <w:b/>
          <w:noProof/>
          <w:szCs w:val="20"/>
        </w:rPr>
      </w:pPr>
      <w:r w:rsidRPr="00110CDE">
        <w:rPr>
          <w:rFonts w:eastAsia="Calibri" w:cs="Arial"/>
          <w:b/>
          <w:noProof/>
          <w:szCs w:val="20"/>
        </w:rPr>
        <w:t>Strinjamo se, da naročnik našo ponudbo lahko izloči, če se izkaže, da smo kršili katero koli izmed zgoraj navedenih trditev.</w:t>
      </w:r>
    </w:p>
    <w:p w14:paraId="7B1E76E0" w14:textId="77777777" w:rsidR="00844508" w:rsidRPr="00110CDE" w:rsidRDefault="00844508" w:rsidP="00844508">
      <w:pPr>
        <w:rPr>
          <w:rFonts w:eastAsia="Calibri" w:cs="Arial"/>
          <w:b/>
          <w:noProof/>
          <w:szCs w:val="20"/>
        </w:rPr>
      </w:pPr>
    </w:p>
    <w:p w14:paraId="5AC36862" w14:textId="77777777" w:rsidR="00844508" w:rsidRPr="00110CDE" w:rsidRDefault="00844508" w:rsidP="00844508">
      <w:pPr>
        <w:suppressAutoHyphens/>
        <w:spacing w:after="190"/>
        <w:rPr>
          <w:rFonts w:eastAsia="Calibri" w:cs="Arial"/>
          <w:b/>
          <w:noProof/>
          <w:szCs w:val="20"/>
        </w:rPr>
      </w:pPr>
      <w:r w:rsidRPr="00110CDE">
        <w:rPr>
          <w:rFonts w:eastAsia="Calibri"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63CE5FEA" w14:textId="77777777" w:rsidR="00844508" w:rsidRPr="00110CDE" w:rsidRDefault="00844508" w:rsidP="00844508">
      <w:pPr>
        <w:jc w:val="left"/>
        <w:rPr>
          <w:rFonts w:eastAsia="Calibri" w:cs="Arial"/>
          <w:noProof/>
          <w:szCs w:val="20"/>
        </w:rPr>
      </w:pPr>
    </w:p>
    <w:p w14:paraId="7F427F4D" w14:textId="77777777" w:rsidR="00844508" w:rsidRPr="00110CDE" w:rsidRDefault="00844508" w:rsidP="00844508">
      <w:pPr>
        <w:jc w:val="left"/>
        <w:rPr>
          <w:rFonts w:eastAsia="Calibri" w:cs="Arial"/>
          <w:noProof/>
          <w:szCs w:val="20"/>
        </w:rPr>
      </w:pPr>
      <w:r w:rsidRPr="00110CDE">
        <w:rPr>
          <w:rFonts w:eastAsia="Calibri" w:cs="Arial"/>
          <w:noProof/>
          <w:szCs w:val="20"/>
        </w:rPr>
        <w:t xml:space="preserve">Kraj in datum: </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Žig:</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Podpis zastopnika</w:t>
      </w:r>
    </w:p>
    <w:p w14:paraId="351AB15F" w14:textId="77777777" w:rsidR="00844508" w:rsidRPr="00110CDE" w:rsidRDefault="00844508" w:rsidP="00844508">
      <w:pPr>
        <w:jc w:val="left"/>
        <w:rPr>
          <w:rFonts w:eastAsia="Calibri" w:cs="Arial"/>
          <w:noProof/>
          <w:szCs w:val="20"/>
        </w:rPr>
      </w:pP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oz. prokurista:</w:t>
      </w:r>
    </w:p>
    <w:p w14:paraId="5C1361DA" w14:textId="77777777" w:rsidR="00844508" w:rsidRPr="00110CDE" w:rsidRDefault="00844508" w:rsidP="00844508">
      <w:pPr>
        <w:jc w:val="left"/>
        <w:rPr>
          <w:rFonts w:eastAsia="Calibri" w:cs="Arial"/>
          <w:noProof/>
          <w:szCs w:val="20"/>
        </w:rPr>
      </w:pPr>
    </w:p>
    <w:p w14:paraId="6E9DC7F3" w14:textId="77777777" w:rsidR="00844508" w:rsidRPr="00110CDE" w:rsidRDefault="00844508" w:rsidP="00844508">
      <w:pPr>
        <w:jc w:val="left"/>
        <w:rPr>
          <w:rFonts w:eastAsia="Calibri" w:cs="Arial"/>
          <w:noProof/>
          <w:szCs w:val="20"/>
        </w:rPr>
      </w:pPr>
      <w:r w:rsidRPr="00110CDE">
        <w:rPr>
          <w:rFonts w:eastAsia="Calibri" w:cs="Arial"/>
          <w:noProof/>
          <w:szCs w:val="20"/>
        </w:rPr>
        <w:t>........................................</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w:t>
      </w:r>
    </w:p>
    <w:p w14:paraId="2DAF2026" w14:textId="77777777" w:rsidR="00491509" w:rsidRPr="00110CDE" w:rsidRDefault="00491509" w:rsidP="00491509">
      <w:pPr>
        <w:jc w:val="left"/>
        <w:rPr>
          <w:b/>
          <w:noProof/>
        </w:rPr>
      </w:pPr>
      <w:r w:rsidRPr="00110CDE">
        <w:rPr>
          <w:noProof/>
        </w:rPr>
        <w:lastRenderedPageBreak/>
        <w:t>Ponudnik ..................................................</w:t>
      </w:r>
    </w:p>
    <w:p w14:paraId="32711684" w14:textId="77777777" w:rsidR="00491509" w:rsidRPr="00110CDE" w:rsidRDefault="00491509" w:rsidP="00491509">
      <w:pPr>
        <w:rPr>
          <w:i/>
          <w:noProof/>
        </w:rPr>
      </w:pPr>
    </w:p>
    <w:p w14:paraId="37798F16" w14:textId="77777777" w:rsidR="00491509" w:rsidRPr="00110CDE" w:rsidRDefault="00491509" w:rsidP="00491509">
      <w:pPr>
        <w:spacing w:line="360" w:lineRule="auto"/>
        <w:rPr>
          <w:noProof/>
        </w:rPr>
      </w:pPr>
      <w:r w:rsidRPr="00110CDE">
        <w:rPr>
          <w:noProof/>
        </w:rPr>
        <w:t>Naslov ......................................................</w:t>
      </w:r>
    </w:p>
    <w:p w14:paraId="4D72FD42" w14:textId="77777777" w:rsidR="00491509" w:rsidRPr="00110CDE" w:rsidRDefault="00491509" w:rsidP="00491509">
      <w:pPr>
        <w:rPr>
          <w:noProof/>
        </w:rPr>
      </w:pPr>
    </w:p>
    <w:p w14:paraId="4F6AA4A4" w14:textId="77777777" w:rsidR="00491509" w:rsidRPr="00110CDE" w:rsidRDefault="00491509" w:rsidP="00491509">
      <w:pPr>
        <w:rPr>
          <w:noProof/>
        </w:rPr>
      </w:pPr>
    </w:p>
    <w:p w14:paraId="493B1559" w14:textId="32ABDCCB" w:rsidR="00491509" w:rsidRPr="00110CDE" w:rsidRDefault="00491509" w:rsidP="00491509">
      <w:pPr>
        <w:pStyle w:val="Heading2"/>
        <w:jc w:val="center"/>
        <w:rPr>
          <w:b/>
          <w:noProof/>
          <w:sz w:val="22"/>
          <w:szCs w:val="22"/>
        </w:rPr>
      </w:pPr>
      <w:bookmarkStart w:id="201" w:name="_Toc30403099"/>
      <w:bookmarkStart w:id="202" w:name="_Toc76374636"/>
      <w:bookmarkStart w:id="203" w:name="_Toc103585028"/>
      <w:bookmarkStart w:id="204" w:name="_Toc116380765"/>
      <w:r w:rsidRPr="00110CDE">
        <w:rPr>
          <w:b/>
          <w:noProof/>
          <w:sz w:val="22"/>
          <w:szCs w:val="22"/>
        </w:rPr>
        <w:t>Izjava o garancijSKEM vzdrževanju</w:t>
      </w:r>
      <w:bookmarkEnd w:id="201"/>
      <w:bookmarkEnd w:id="202"/>
      <w:bookmarkEnd w:id="203"/>
      <w:bookmarkEnd w:id="204"/>
    </w:p>
    <w:p w14:paraId="7AAED524" w14:textId="5F71C983" w:rsidR="00491509" w:rsidRPr="00110CDE" w:rsidRDefault="00491509" w:rsidP="00491509">
      <w:pPr>
        <w:spacing w:after="120"/>
        <w:jc w:val="center"/>
        <w:rPr>
          <w:rFonts w:eastAsia="Calibri" w:cs="Arial"/>
          <w:b/>
          <w:noProof/>
          <w:sz w:val="22"/>
          <w:szCs w:val="22"/>
        </w:rPr>
      </w:pPr>
      <w:r w:rsidRPr="00110CDE">
        <w:rPr>
          <w:rFonts w:eastAsia="Calibri" w:cs="Arial"/>
          <w:b/>
          <w:noProof/>
          <w:sz w:val="22"/>
          <w:szCs w:val="22"/>
        </w:rPr>
        <w:t>ZA JAVNO NAROČILO JN-</w:t>
      </w:r>
      <w:r w:rsidR="00D15B4F" w:rsidRPr="00110CDE">
        <w:rPr>
          <w:rFonts w:eastAsia="Calibri" w:cs="Arial"/>
          <w:b/>
          <w:noProof/>
          <w:sz w:val="22"/>
          <w:szCs w:val="22"/>
        </w:rPr>
        <w:t>B1012</w:t>
      </w:r>
    </w:p>
    <w:p w14:paraId="2033AFCE" w14:textId="77777777" w:rsidR="00491509" w:rsidRPr="00110CDE" w:rsidRDefault="00491509" w:rsidP="00491509">
      <w:pPr>
        <w:rPr>
          <w:noProof/>
        </w:rPr>
      </w:pPr>
    </w:p>
    <w:p w14:paraId="79EC30B3" w14:textId="77777777" w:rsidR="00491509" w:rsidRPr="00110CDE" w:rsidRDefault="00491509" w:rsidP="00491509">
      <w:pPr>
        <w:rPr>
          <w:b/>
          <w:noProof/>
          <w:u w:val="single"/>
        </w:rPr>
      </w:pPr>
    </w:p>
    <w:p w14:paraId="75152C13" w14:textId="77777777" w:rsidR="00491509" w:rsidRPr="00110CDE" w:rsidRDefault="00491509" w:rsidP="00491509">
      <w:pPr>
        <w:rPr>
          <w:b/>
          <w:noProof/>
          <w:u w:val="single"/>
        </w:rPr>
      </w:pPr>
    </w:p>
    <w:p w14:paraId="4848C838" w14:textId="77777777" w:rsidR="00491509" w:rsidRPr="00110CDE" w:rsidRDefault="00491509" w:rsidP="00491509">
      <w:pPr>
        <w:tabs>
          <w:tab w:val="left" w:pos="0"/>
        </w:tabs>
        <w:spacing w:line="280" w:lineRule="atLeast"/>
        <w:rPr>
          <w:noProof/>
        </w:rPr>
      </w:pPr>
      <w:r w:rsidRPr="00110CDE">
        <w:rPr>
          <w:noProof/>
        </w:rPr>
        <w:t>Pod kazensko in materialno odgovornostjo izjavljamo, da:</w:t>
      </w:r>
    </w:p>
    <w:p w14:paraId="2B35D4CD" w14:textId="77777777" w:rsidR="00491509" w:rsidRPr="00110CDE" w:rsidRDefault="00491509" w:rsidP="00491509">
      <w:pPr>
        <w:tabs>
          <w:tab w:val="left" w:pos="0"/>
        </w:tabs>
        <w:spacing w:line="280" w:lineRule="atLeast"/>
        <w:rPr>
          <w:noProof/>
        </w:rPr>
      </w:pPr>
    </w:p>
    <w:p w14:paraId="4B3188C0" w14:textId="63B56932" w:rsidR="00491509" w:rsidRPr="00110CDE" w:rsidRDefault="00491509" w:rsidP="000C7F07">
      <w:pPr>
        <w:pStyle w:val="ListParagraph"/>
        <w:numPr>
          <w:ilvl w:val="0"/>
          <w:numId w:val="12"/>
        </w:numPr>
        <w:tabs>
          <w:tab w:val="left" w:pos="0"/>
        </w:tabs>
        <w:spacing w:line="280" w:lineRule="atLeast"/>
        <w:rPr>
          <w:noProof/>
          <w:u w:val="single"/>
        </w:rPr>
      </w:pPr>
      <w:r w:rsidRPr="00110CDE">
        <w:rPr>
          <w:noProof/>
          <w:szCs w:val="20"/>
        </w:rPr>
        <w:t xml:space="preserve">za </w:t>
      </w:r>
      <w:r w:rsidR="005425FA" w:rsidRPr="00110CDE">
        <w:rPr>
          <w:noProof/>
          <w:szCs w:val="20"/>
        </w:rPr>
        <w:t>vso ponujeno opremo</w:t>
      </w:r>
      <w:r w:rsidRPr="00110CDE">
        <w:rPr>
          <w:b/>
          <w:bCs/>
          <w:noProof/>
          <w:sz w:val="22"/>
          <w:szCs w:val="22"/>
        </w:rPr>
        <w:t xml:space="preserve"> nudimo ……….. mesečni garancijski rok</w:t>
      </w:r>
      <w:r w:rsidRPr="00110CDE">
        <w:rPr>
          <w:noProof/>
        </w:rPr>
        <w:t>, šteto od datuma uspešno opravljenega končnega prevzema ponujene opreme</w:t>
      </w:r>
      <w:r w:rsidR="004A416A" w:rsidRPr="00110CDE">
        <w:rPr>
          <w:noProof/>
        </w:rPr>
        <w:t>;</w:t>
      </w:r>
      <w:r w:rsidRPr="00110CDE">
        <w:rPr>
          <w:noProof/>
        </w:rPr>
        <w:t xml:space="preserve"> </w:t>
      </w:r>
    </w:p>
    <w:p w14:paraId="46580424" w14:textId="21310309" w:rsidR="00491509" w:rsidRPr="00110CDE" w:rsidRDefault="00491509" w:rsidP="00491509">
      <w:pPr>
        <w:pStyle w:val="ListParagraph"/>
        <w:tabs>
          <w:tab w:val="left" w:pos="0"/>
        </w:tabs>
        <w:spacing w:line="280" w:lineRule="atLeast"/>
        <w:rPr>
          <w:i/>
          <w:noProof/>
          <w:sz w:val="18"/>
          <w:szCs w:val="18"/>
          <w:u w:val="single"/>
        </w:rPr>
      </w:pPr>
      <w:r w:rsidRPr="00110CDE">
        <w:rPr>
          <w:i/>
          <w:noProof/>
          <w:sz w:val="18"/>
          <w:szCs w:val="18"/>
          <w:u w:val="single"/>
        </w:rPr>
        <w:t xml:space="preserve">(ponudnik vpiše število mesecev, zahtevano je najmanj </w:t>
      </w:r>
      <w:r w:rsidR="00497306" w:rsidRPr="00110CDE">
        <w:rPr>
          <w:i/>
          <w:noProof/>
          <w:sz w:val="18"/>
          <w:szCs w:val="18"/>
          <w:u w:val="single"/>
        </w:rPr>
        <w:t>12</w:t>
      </w:r>
      <w:r w:rsidRPr="00110CDE">
        <w:rPr>
          <w:i/>
          <w:noProof/>
          <w:sz w:val="18"/>
          <w:szCs w:val="18"/>
          <w:u w:val="single"/>
        </w:rPr>
        <w:t xml:space="preserve">  mesecev)</w:t>
      </w:r>
    </w:p>
    <w:p w14:paraId="469DE143" w14:textId="77777777" w:rsidR="00790C53" w:rsidRPr="00110CDE" w:rsidRDefault="00790C53" w:rsidP="00B657BD">
      <w:pPr>
        <w:pStyle w:val="ListParagraph"/>
        <w:tabs>
          <w:tab w:val="left" w:pos="0"/>
        </w:tabs>
        <w:rPr>
          <w:noProof/>
        </w:rPr>
      </w:pPr>
    </w:p>
    <w:p w14:paraId="1FAFDA1B" w14:textId="60A1B731" w:rsidR="00491509" w:rsidRPr="00110CDE" w:rsidRDefault="00491509" w:rsidP="000C7F07">
      <w:pPr>
        <w:pStyle w:val="ListParagraph"/>
        <w:numPr>
          <w:ilvl w:val="0"/>
          <w:numId w:val="12"/>
        </w:numPr>
        <w:tabs>
          <w:tab w:val="left" w:pos="0"/>
        </w:tabs>
        <w:rPr>
          <w:noProof/>
        </w:rPr>
      </w:pPr>
      <w:r w:rsidRPr="00110CDE">
        <w:rPr>
          <w:noProof/>
        </w:rPr>
        <w:t>za celotno opremo v obdobju ponujenega garancijskega roka zagotavljamo  brezplačno tehnično podporo</w:t>
      </w:r>
      <w:r w:rsidR="00790C53" w:rsidRPr="00110CDE">
        <w:rPr>
          <w:noProof/>
        </w:rPr>
        <w:t xml:space="preserve"> z odpravo vseh napak,</w:t>
      </w:r>
      <w:r w:rsidRPr="00110CDE">
        <w:rPr>
          <w:noProof/>
        </w:rPr>
        <w:t xml:space="preserve"> </w:t>
      </w:r>
      <w:r w:rsidR="00341037" w:rsidRPr="00110CDE">
        <w:rPr>
          <w:noProof/>
        </w:rPr>
        <w:t>brezplačno vzdrževanje, brezplačno nadgradnja programske opreme ter brezplačne rezervne dele</w:t>
      </w:r>
      <w:r w:rsidR="00B657BD" w:rsidRPr="00110CDE">
        <w:rPr>
          <w:noProof/>
        </w:rPr>
        <w:t>;</w:t>
      </w:r>
    </w:p>
    <w:p w14:paraId="384EEEE3" w14:textId="3150EF4F" w:rsidR="00491509" w:rsidRPr="00110CDE" w:rsidRDefault="00491509" w:rsidP="00491509">
      <w:pPr>
        <w:tabs>
          <w:tab w:val="left" w:pos="0"/>
        </w:tabs>
        <w:spacing w:line="280" w:lineRule="atLeast"/>
        <w:rPr>
          <w:noProof/>
        </w:rPr>
      </w:pPr>
    </w:p>
    <w:p w14:paraId="788B4CA4" w14:textId="20BF572E" w:rsidR="00066EAC" w:rsidRPr="00110CDE" w:rsidRDefault="00372EC3" w:rsidP="00066EAC">
      <w:pPr>
        <w:pStyle w:val="ListParagraph"/>
        <w:numPr>
          <w:ilvl w:val="0"/>
          <w:numId w:val="16"/>
        </w:numPr>
        <w:rPr>
          <w:rFonts w:cs="Arial"/>
          <w:noProof/>
          <w:szCs w:val="20"/>
        </w:rPr>
      </w:pPr>
      <w:r w:rsidRPr="00110CDE">
        <w:rPr>
          <w:rFonts w:cs="Arial"/>
          <w:noProof/>
          <w:szCs w:val="20"/>
        </w:rPr>
        <w:t xml:space="preserve">v času garancijskega roka zagotavljamo </w:t>
      </w:r>
      <w:r w:rsidR="00066EAC" w:rsidRPr="00110CDE">
        <w:rPr>
          <w:rFonts w:cs="Arial"/>
          <w:noProof/>
          <w:szCs w:val="20"/>
        </w:rPr>
        <w:t xml:space="preserve">12 urno telefonsko podporo pet delovnih dni v tednu (od ponedeljka do petka, in sicer od 8:00 do 20:00 po srednjeevropskem času); </w:t>
      </w:r>
    </w:p>
    <w:p w14:paraId="08F97FDF" w14:textId="77777777" w:rsidR="004A416A" w:rsidRPr="00110CDE" w:rsidRDefault="004A416A" w:rsidP="00491509">
      <w:pPr>
        <w:tabs>
          <w:tab w:val="left" w:pos="0"/>
        </w:tabs>
        <w:spacing w:line="280" w:lineRule="atLeast"/>
        <w:rPr>
          <w:noProof/>
        </w:rPr>
      </w:pPr>
    </w:p>
    <w:p w14:paraId="260E9A9B" w14:textId="32F3435C" w:rsidR="00175F88" w:rsidRPr="00110CDE" w:rsidRDefault="00491509" w:rsidP="00175F88">
      <w:pPr>
        <w:pStyle w:val="ListParagraph"/>
        <w:numPr>
          <w:ilvl w:val="0"/>
          <w:numId w:val="12"/>
        </w:numPr>
        <w:rPr>
          <w:noProof/>
        </w:rPr>
      </w:pPr>
      <w:r w:rsidRPr="00110CDE">
        <w:rPr>
          <w:noProof/>
        </w:rPr>
        <w:t xml:space="preserve">v času garancijskega roka </w:t>
      </w:r>
      <w:r w:rsidR="00B657BD" w:rsidRPr="00110CDE">
        <w:rPr>
          <w:noProof/>
        </w:rPr>
        <w:t xml:space="preserve">zagotavljamo </w:t>
      </w:r>
      <w:r w:rsidR="00175F88" w:rsidRPr="00110CDE">
        <w:rPr>
          <w:noProof/>
        </w:rPr>
        <w:t xml:space="preserve">vzdrževanje z oddaljenim dostopom preko interneta za programsko opremo; </w:t>
      </w:r>
    </w:p>
    <w:p w14:paraId="2C294EE4" w14:textId="77777777" w:rsidR="00175F88" w:rsidRPr="00110CDE" w:rsidRDefault="00175F88" w:rsidP="00175F88">
      <w:pPr>
        <w:pStyle w:val="ListParagraph"/>
        <w:rPr>
          <w:noProof/>
        </w:rPr>
      </w:pPr>
    </w:p>
    <w:p w14:paraId="61ADE2CD" w14:textId="6C28540B" w:rsidR="00497306" w:rsidRPr="00110CDE" w:rsidRDefault="004A416A" w:rsidP="004A416A">
      <w:pPr>
        <w:pStyle w:val="ListParagraph"/>
        <w:numPr>
          <w:ilvl w:val="0"/>
          <w:numId w:val="12"/>
        </w:numPr>
        <w:rPr>
          <w:noProof/>
        </w:rPr>
      </w:pPr>
      <w:r w:rsidRPr="00110CDE">
        <w:rPr>
          <w:noProof/>
        </w:rPr>
        <w:t>v času garancijskega roka zagotavljamo odpošiljanje nadomestnega modula (na naše stroške), s hitro pošto v roku 48 ur po zahtevi, upoštevajoč delovne dni. Zahteva naročnika bo poslana preko elektronske pošte. Naročnik bo vrnil defektni modul (na naše stroške), po prejetju nadomestnega.</w:t>
      </w:r>
    </w:p>
    <w:p w14:paraId="0E3258B2" w14:textId="77777777" w:rsidR="00B657BD" w:rsidRPr="00110CDE" w:rsidRDefault="00B657BD" w:rsidP="00B657BD">
      <w:pPr>
        <w:ind w:left="360"/>
        <w:rPr>
          <w:noProof/>
        </w:rPr>
      </w:pPr>
    </w:p>
    <w:p w14:paraId="4BB1E247" w14:textId="723C4BBC" w:rsidR="00EE7B8D" w:rsidRPr="00110CDE" w:rsidRDefault="00EE7B8D" w:rsidP="00B657BD">
      <w:pPr>
        <w:ind w:left="360"/>
        <w:rPr>
          <w:noProof/>
        </w:rPr>
      </w:pPr>
      <w:r w:rsidRPr="00110CDE">
        <w:rPr>
          <w:noProof/>
        </w:rPr>
        <w:t xml:space="preserve"> </w:t>
      </w:r>
    </w:p>
    <w:p w14:paraId="36B04BE5" w14:textId="77777777" w:rsidR="00491509" w:rsidRPr="00110CDE" w:rsidRDefault="00491509" w:rsidP="00491509">
      <w:pPr>
        <w:rPr>
          <w:noProof/>
        </w:rPr>
      </w:pPr>
      <w:bookmarkStart w:id="205" w:name="_Hlk526753941"/>
    </w:p>
    <w:bookmarkEnd w:id="205"/>
    <w:p w14:paraId="245C71D3" w14:textId="2393E05B" w:rsidR="00491509" w:rsidRPr="00110CDE" w:rsidRDefault="00491509" w:rsidP="00491509">
      <w:pPr>
        <w:rPr>
          <w:noProof/>
        </w:rPr>
      </w:pPr>
      <w:r w:rsidRPr="00110CDE">
        <w:rPr>
          <w:noProof/>
        </w:rPr>
        <w:t xml:space="preserve">Podatki o pooblaščenem </w:t>
      </w:r>
      <w:r w:rsidR="00F850C1" w:rsidRPr="00110CDE">
        <w:rPr>
          <w:noProof/>
        </w:rPr>
        <w:t>s</w:t>
      </w:r>
      <w:r w:rsidRPr="00110CDE">
        <w:rPr>
          <w:noProof/>
        </w:rPr>
        <w:t>ervisu za ponujeno opremo:</w:t>
      </w:r>
    </w:p>
    <w:p w14:paraId="7B12D46D" w14:textId="1C6C63D8" w:rsidR="00497306" w:rsidRPr="00110CDE" w:rsidRDefault="00497306" w:rsidP="00491509">
      <w:pPr>
        <w:rPr>
          <w:noProof/>
        </w:rPr>
      </w:pPr>
    </w:p>
    <w:p w14:paraId="09877922" w14:textId="77777777" w:rsidR="00491509" w:rsidRPr="00110CDE" w:rsidRDefault="00491509" w:rsidP="00491509">
      <w:pPr>
        <w:rPr>
          <w:noProof/>
        </w:rPr>
      </w:pPr>
    </w:p>
    <w:p w14:paraId="2D3EB9C9" w14:textId="3F2D2040" w:rsidR="00491509" w:rsidRPr="00110CDE" w:rsidRDefault="00491509" w:rsidP="00491509">
      <w:pPr>
        <w:rPr>
          <w:noProof/>
        </w:rPr>
      </w:pPr>
      <w:r w:rsidRPr="00110CDE">
        <w:rPr>
          <w:noProof/>
        </w:rPr>
        <w:t>Naziv servisa: …………………………………………………………………………………………………..</w:t>
      </w:r>
    </w:p>
    <w:p w14:paraId="5A6A22D8" w14:textId="77777777" w:rsidR="00491509" w:rsidRPr="00110CDE" w:rsidRDefault="00491509" w:rsidP="00491509">
      <w:pPr>
        <w:rPr>
          <w:noProof/>
        </w:rPr>
      </w:pPr>
    </w:p>
    <w:p w14:paraId="34C7959B" w14:textId="75234158" w:rsidR="00491509" w:rsidRPr="00110CDE" w:rsidRDefault="00491509" w:rsidP="00491509">
      <w:pPr>
        <w:rPr>
          <w:noProof/>
        </w:rPr>
      </w:pPr>
      <w:r w:rsidRPr="00110CDE">
        <w:rPr>
          <w:noProof/>
        </w:rPr>
        <w:t>Naslov servisa: …………………………………………………………………………………………………</w:t>
      </w:r>
    </w:p>
    <w:p w14:paraId="648ED14A" w14:textId="55FFFBB1" w:rsidR="006C0A4E" w:rsidRPr="00110CDE" w:rsidRDefault="006C0A4E" w:rsidP="00491509">
      <w:pPr>
        <w:rPr>
          <w:noProof/>
        </w:rPr>
      </w:pPr>
    </w:p>
    <w:p w14:paraId="14EC8993" w14:textId="5166989B" w:rsidR="00F850C1" w:rsidRPr="00110CDE" w:rsidRDefault="00F850C1" w:rsidP="00491509">
      <w:pPr>
        <w:rPr>
          <w:noProof/>
        </w:rPr>
      </w:pPr>
    </w:p>
    <w:p w14:paraId="67C32CAE" w14:textId="77777777" w:rsidR="00491509" w:rsidRPr="00110CDE" w:rsidRDefault="00491509" w:rsidP="00491509">
      <w:pPr>
        <w:rPr>
          <w:noProof/>
        </w:rPr>
      </w:pPr>
    </w:p>
    <w:p w14:paraId="4595F317" w14:textId="77777777" w:rsidR="00491509" w:rsidRPr="00110CDE" w:rsidRDefault="00491509" w:rsidP="00491509">
      <w:pPr>
        <w:rPr>
          <w:noProof/>
        </w:rPr>
      </w:pPr>
      <w:r w:rsidRPr="00110CDE">
        <w:rPr>
          <w:noProof/>
        </w:rPr>
        <w:t>Kontaktna oseba za tehnično podporo: ……………… telefon: …………. e-pošta: ……………………</w:t>
      </w:r>
    </w:p>
    <w:p w14:paraId="249B9811" w14:textId="77777777" w:rsidR="00491509" w:rsidRPr="00110CDE" w:rsidRDefault="00491509" w:rsidP="00491509">
      <w:pPr>
        <w:rPr>
          <w:noProof/>
        </w:rPr>
      </w:pPr>
    </w:p>
    <w:p w14:paraId="00258E6F" w14:textId="77777777" w:rsidR="00491509" w:rsidRPr="00110CDE" w:rsidRDefault="00491509" w:rsidP="00491509">
      <w:pPr>
        <w:rPr>
          <w:noProof/>
        </w:rPr>
      </w:pPr>
    </w:p>
    <w:p w14:paraId="3BD5EC06" w14:textId="4A3EA1D1" w:rsidR="00491509" w:rsidRPr="00110CDE" w:rsidRDefault="00491509" w:rsidP="00491509">
      <w:pPr>
        <w:rPr>
          <w:noProof/>
        </w:rPr>
      </w:pPr>
    </w:p>
    <w:p w14:paraId="5FD2B234" w14:textId="77777777" w:rsidR="00B657BD" w:rsidRPr="00110CDE" w:rsidRDefault="00B657BD" w:rsidP="00491509">
      <w:pPr>
        <w:rPr>
          <w:noProof/>
        </w:rPr>
      </w:pPr>
    </w:p>
    <w:p w14:paraId="18CC88C3" w14:textId="77777777" w:rsidR="00491509" w:rsidRPr="00110CDE" w:rsidRDefault="00491509" w:rsidP="00491509">
      <w:pPr>
        <w:jc w:val="center"/>
        <w:rPr>
          <w:b/>
          <w:noProof/>
          <w:u w:val="single"/>
        </w:rPr>
      </w:pPr>
    </w:p>
    <w:p w14:paraId="79A755E3" w14:textId="77777777" w:rsidR="00491509" w:rsidRPr="00110CDE" w:rsidRDefault="00491509" w:rsidP="00491509">
      <w:pPr>
        <w:spacing w:line="360" w:lineRule="auto"/>
        <w:jc w:val="center"/>
        <w:rPr>
          <w:noProof/>
        </w:rPr>
      </w:pPr>
      <w:r w:rsidRPr="00110CDE">
        <w:rPr>
          <w:noProof/>
        </w:rPr>
        <w:t xml:space="preserve">Kraj in datum: </w:t>
      </w:r>
      <w:r w:rsidRPr="00110CDE">
        <w:rPr>
          <w:noProof/>
        </w:rPr>
        <w:tab/>
      </w:r>
      <w:r w:rsidRPr="00110CDE">
        <w:rPr>
          <w:noProof/>
        </w:rPr>
        <w:tab/>
      </w:r>
      <w:r w:rsidRPr="00110CDE">
        <w:rPr>
          <w:noProof/>
        </w:rPr>
        <w:tab/>
      </w:r>
      <w:r w:rsidRPr="00110CDE">
        <w:rPr>
          <w:noProof/>
        </w:rPr>
        <w:tab/>
        <w:t>Žig:</w:t>
      </w:r>
      <w:r w:rsidRPr="00110CDE">
        <w:rPr>
          <w:noProof/>
        </w:rPr>
        <w:tab/>
      </w:r>
      <w:r w:rsidRPr="00110CDE">
        <w:rPr>
          <w:noProof/>
        </w:rPr>
        <w:tab/>
      </w:r>
      <w:r w:rsidRPr="00110CDE">
        <w:rPr>
          <w:noProof/>
        </w:rPr>
        <w:tab/>
        <w:t>Podpis zastopnika</w:t>
      </w:r>
    </w:p>
    <w:p w14:paraId="2396D662" w14:textId="77777777" w:rsidR="00491509" w:rsidRPr="00110CDE" w:rsidRDefault="00491509" w:rsidP="00491509">
      <w:pPr>
        <w:spacing w:line="360" w:lineRule="auto"/>
        <w:ind w:left="4956" w:firstLine="708"/>
        <w:jc w:val="center"/>
        <w:rPr>
          <w:noProof/>
        </w:rPr>
      </w:pPr>
      <w:r w:rsidRPr="00110CDE">
        <w:rPr>
          <w:noProof/>
        </w:rPr>
        <w:t>oz. prokurista:</w:t>
      </w:r>
    </w:p>
    <w:p w14:paraId="6CAB3D3F" w14:textId="77777777" w:rsidR="00491509" w:rsidRPr="00110CDE" w:rsidRDefault="00491509" w:rsidP="00491509">
      <w:pPr>
        <w:spacing w:line="360" w:lineRule="auto"/>
        <w:jc w:val="center"/>
        <w:rPr>
          <w:noProof/>
        </w:rPr>
      </w:pPr>
    </w:p>
    <w:p w14:paraId="00599D51" w14:textId="77777777" w:rsidR="00491509" w:rsidRPr="00110CDE" w:rsidRDefault="00491509" w:rsidP="00491509">
      <w:pPr>
        <w:spacing w:line="360" w:lineRule="auto"/>
        <w:jc w:val="center"/>
        <w:rPr>
          <w:noProof/>
        </w:rPr>
      </w:pPr>
      <w:r w:rsidRPr="00110CDE">
        <w:rPr>
          <w:noProof/>
        </w:rPr>
        <w:t>........................................</w:t>
      </w:r>
      <w:r w:rsidRPr="00110CDE">
        <w:rPr>
          <w:noProof/>
        </w:rPr>
        <w:tab/>
      </w:r>
      <w:r w:rsidRPr="00110CDE">
        <w:rPr>
          <w:noProof/>
        </w:rPr>
        <w:tab/>
      </w:r>
      <w:r w:rsidRPr="00110CDE">
        <w:rPr>
          <w:noProof/>
        </w:rPr>
        <w:tab/>
      </w:r>
      <w:r w:rsidRPr="00110CDE">
        <w:rPr>
          <w:noProof/>
        </w:rPr>
        <w:tab/>
      </w:r>
      <w:r w:rsidRPr="00110CDE">
        <w:rPr>
          <w:noProof/>
        </w:rPr>
        <w:tab/>
        <w:t>.........................................</w:t>
      </w:r>
    </w:p>
    <w:p w14:paraId="663D267D" w14:textId="77777777" w:rsidR="00AD205A" w:rsidRPr="00110CDE" w:rsidRDefault="00AD205A">
      <w:pPr>
        <w:spacing w:after="200" w:line="276" w:lineRule="auto"/>
        <w:jc w:val="left"/>
        <w:rPr>
          <w:noProof/>
        </w:rPr>
      </w:pPr>
      <w:r w:rsidRPr="00110CDE">
        <w:rPr>
          <w:noProof/>
        </w:rPr>
        <w:br w:type="page"/>
      </w:r>
    </w:p>
    <w:p w14:paraId="711D770E" w14:textId="77777777" w:rsidR="00491509" w:rsidRPr="00110CDE" w:rsidRDefault="00491509" w:rsidP="00491509">
      <w:pPr>
        <w:jc w:val="left"/>
        <w:rPr>
          <w:rFonts w:eastAsia="Calibri" w:cs="Arial"/>
          <w:i/>
          <w:noProof/>
          <w:szCs w:val="20"/>
        </w:rPr>
      </w:pPr>
      <w:r w:rsidRPr="00110CDE">
        <w:rPr>
          <w:rFonts w:eastAsia="Calibri" w:cs="Arial"/>
          <w:noProof/>
          <w:szCs w:val="20"/>
        </w:rPr>
        <w:lastRenderedPageBreak/>
        <w:t>Ponudnik: ..................................................</w:t>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p>
    <w:p w14:paraId="126D5305"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Naslov: .......................................................</w:t>
      </w:r>
    </w:p>
    <w:p w14:paraId="07168EE8" w14:textId="77777777" w:rsidR="00491509" w:rsidRPr="00110CDE" w:rsidRDefault="00491509" w:rsidP="00491509">
      <w:pPr>
        <w:jc w:val="left"/>
        <w:rPr>
          <w:rFonts w:eastAsia="Calibri" w:cs="Arial"/>
          <w:noProof/>
          <w:szCs w:val="20"/>
        </w:rPr>
      </w:pPr>
    </w:p>
    <w:p w14:paraId="07751494" w14:textId="77777777" w:rsidR="00491509" w:rsidRPr="00110CDE" w:rsidRDefault="00491509" w:rsidP="00491509">
      <w:pPr>
        <w:jc w:val="left"/>
        <w:rPr>
          <w:rFonts w:eastAsia="Calibri" w:cs="Arial"/>
          <w:noProof/>
          <w:szCs w:val="20"/>
        </w:rPr>
      </w:pPr>
    </w:p>
    <w:p w14:paraId="31A33162" w14:textId="77777777" w:rsidR="00491509" w:rsidRPr="00110CDE" w:rsidRDefault="00491509" w:rsidP="00491509">
      <w:pPr>
        <w:spacing w:after="120"/>
        <w:jc w:val="left"/>
        <w:rPr>
          <w:rFonts w:eastAsia="Calibri" w:cs="Arial"/>
          <w:noProof/>
          <w:szCs w:val="20"/>
        </w:rPr>
      </w:pPr>
    </w:p>
    <w:p w14:paraId="5CAA383E" w14:textId="296F2179" w:rsidR="00491509" w:rsidRPr="00110CDE" w:rsidRDefault="00491509" w:rsidP="00491509">
      <w:pPr>
        <w:pStyle w:val="Heading2"/>
        <w:spacing w:before="0" w:after="0"/>
        <w:jc w:val="center"/>
        <w:rPr>
          <w:b/>
          <w:bCs/>
          <w:noProof/>
          <w:sz w:val="22"/>
          <w:szCs w:val="22"/>
        </w:rPr>
      </w:pPr>
      <w:bookmarkStart w:id="206" w:name="_Toc370472195"/>
      <w:bookmarkStart w:id="207" w:name="_Toc435370617"/>
      <w:bookmarkStart w:id="208" w:name="_Toc491175745"/>
      <w:bookmarkStart w:id="209" w:name="_Toc9420915"/>
      <w:bookmarkStart w:id="210" w:name="_Toc49259703"/>
      <w:bookmarkStart w:id="211" w:name="_Toc116380766"/>
      <w:r w:rsidRPr="00110CDE">
        <w:rPr>
          <w:b/>
          <w:bCs/>
          <w:noProof/>
          <w:sz w:val="22"/>
          <w:szCs w:val="22"/>
        </w:rPr>
        <w:t>IZJAVA PONUDNIKA O ZAGOTAVLJANJU REZERVNIH DELOV</w:t>
      </w:r>
      <w:bookmarkEnd w:id="206"/>
      <w:bookmarkEnd w:id="207"/>
      <w:bookmarkEnd w:id="208"/>
      <w:bookmarkEnd w:id="209"/>
      <w:bookmarkEnd w:id="210"/>
      <w:bookmarkEnd w:id="211"/>
    </w:p>
    <w:p w14:paraId="2763F6ED" w14:textId="77777777" w:rsidR="0024210A" w:rsidRPr="00110CDE" w:rsidRDefault="0024210A" w:rsidP="0024210A">
      <w:pPr>
        <w:rPr>
          <w:noProof/>
        </w:rPr>
      </w:pPr>
    </w:p>
    <w:p w14:paraId="093C92D8" w14:textId="3226DF47" w:rsidR="00491509" w:rsidRPr="00110CDE" w:rsidRDefault="00491509" w:rsidP="00491509">
      <w:pPr>
        <w:spacing w:after="120"/>
        <w:jc w:val="center"/>
        <w:rPr>
          <w:rFonts w:eastAsia="Calibri" w:cs="Arial"/>
          <w:b/>
          <w:noProof/>
          <w:sz w:val="22"/>
          <w:szCs w:val="22"/>
        </w:rPr>
      </w:pPr>
      <w:r w:rsidRPr="00110CDE">
        <w:rPr>
          <w:rFonts w:eastAsia="Calibri" w:cs="Arial"/>
          <w:b/>
          <w:noProof/>
          <w:sz w:val="22"/>
          <w:szCs w:val="22"/>
        </w:rPr>
        <w:t>ZA JAVNO NAROČILO JN-</w:t>
      </w:r>
      <w:r w:rsidR="00D15B4F" w:rsidRPr="00110CDE">
        <w:rPr>
          <w:rFonts w:eastAsia="Calibri" w:cs="Arial"/>
          <w:b/>
          <w:noProof/>
          <w:sz w:val="22"/>
          <w:szCs w:val="22"/>
        </w:rPr>
        <w:t>B1012</w:t>
      </w:r>
      <w:r w:rsidRPr="00110CDE">
        <w:rPr>
          <w:rFonts w:eastAsia="Calibri" w:cs="Arial"/>
          <w:b/>
          <w:noProof/>
          <w:sz w:val="22"/>
          <w:szCs w:val="22"/>
        </w:rPr>
        <w:t xml:space="preserve"> </w:t>
      </w:r>
    </w:p>
    <w:p w14:paraId="73DA26A8" w14:textId="41049F04" w:rsidR="00491509" w:rsidRPr="00110CDE" w:rsidRDefault="00491509" w:rsidP="00491509">
      <w:pPr>
        <w:jc w:val="left"/>
        <w:rPr>
          <w:rFonts w:eastAsia="Calibri" w:cs="Arial"/>
          <w:noProof/>
          <w:szCs w:val="20"/>
        </w:rPr>
      </w:pPr>
    </w:p>
    <w:p w14:paraId="695529C7" w14:textId="0330A285" w:rsidR="0024210A" w:rsidRPr="00110CDE" w:rsidRDefault="0024210A" w:rsidP="00491509">
      <w:pPr>
        <w:jc w:val="left"/>
        <w:rPr>
          <w:rFonts w:eastAsia="Calibri" w:cs="Arial"/>
          <w:noProof/>
          <w:szCs w:val="20"/>
        </w:rPr>
      </w:pPr>
    </w:p>
    <w:p w14:paraId="7BD77904" w14:textId="77777777" w:rsidR="0024210A" w:rsidRPr="00110CDE" w:rsidRDefault="0024210A" w:rsidP="00491509">
      <w:pPr>
        <w:jc w:val="left"/>
        <w:rPr>
          <w:rFonts w:eastAsia="Calibri" w:cs="Arial"/>
          <w:noProof/>
          <w:szCs w:val="20"/>
        </w:rPr>
      </w:pPr>
    </w:p>
    <w:p w14:paraId="1309F218" w14:textId="77777777" w:rsidR="00491509" w:rsidRPr="00110CDE" w:rsidRDefault="00491509" w:rsidP="00491509">
      <w:pPr>
        <w:jc w:val="left"/>
        <w:rPr>
          <w:rFonts w:eastAsia="Calibri" w:cs="Arial"/>
          <w:noProof/>
          <w:szCs w:val="20"/>
        </w:rPr>
      </w:pPr>
    </w:p>
    <w:p w14:paraId="7F994E51" w14:textId="63C27441" w:rsidR="00491509" w:rsidRPr="00110CDE" w:rsidRDefault="00491509" w:rsidP="00491509">
      <w:pPr>
        <w:suppressAutoHyphens/>
        <w:rPr>
          <w:rFonts w:cs="Arial"/>
          <w:noProof/>
          <w:lang w:eastAsia="ar-SA"/>
        </w:rPr>
      </w:pPr>
      <w:r w:rsidRPr="00110CDE">
        <w:rPr>
          <w:rFonts w:cs="Arial"/>
          <w:noProof/>
          <w:lang w:eastAsia="ar-SA"/>
        </w:rPr>
        <w:t xml:space="preserve">Izjavljamo pod kazensko in materialno odgovornostjo, da </w:t>
      </w:r>
      <w:r w:rsidRPr="00110CDE">
        <w:rPr>
          <w:noProof/>
          <w:lang w:eastAsia="ar-SA"/>
        </w:rPr>
        <w:t xml:space="preserve">bomo zagotavljali od proizvajalca predvidene rezervne dele še najmanj </w:t>
      </w:r>
      <w:r w:rsidR="00F850C1" w:rsidRPr="00110CDE">
        <w:rPr>
          <w:noProof/>
          <w:lang w:eastAsia="ar-SA"/>
        </w:rPr>
        <w:t>5 (pet</w:t>
      </w:r>
      <w:r w:rsidRPr="00110CDE">
        <w:rPr>
          <w:noProof/>
          <w:lang w:eastAsia="ar-SA"/>
        </w:rPr>
        <w:t xml:space="preserve">) let od datuma končnega prevzema opreme, ki smo jo ponudili na javno </w:t>
      </w:r>
      <w:r w:rsidRPr="00110CDE">
        <w:rPr>
          <w:rFonts w:cs="Arial"/>
          <w:noProof/>
          <w:lang w:eastAsia="ar-SA"/>
        </w:rPr>
        <w:t>naročilo JN-</w:t>
      </w:r>
      <w:r w:rsidR="00D15B4F" w:rsidRPr="00110CDE">
        <w:rPr>
          <w:rFonts w:cs="Arial"/>
          <w:noProof/>
          <w:lang w:eastAsia="ar-SA"/>
        </w:rPr>
        <w:t>B1012</w:t>
      </w:r>
      <w:r w:rsidRPr="00110CDE">
        <w:rPr>
          <w:rFonts w:cs="Arial"/>
          <w:noProof/>
          <w:lang w:eastAsia="ar-SA"/>
        </w:rPr>
        <w:t>,</w:t>
      </w:r>
      <w:r w:rsidRPr="00110CDE">
        <w:rPr>
          <w:noProof/>
          <w:lang w:eastAsia="ar-SA"/>
        </w:rPr>
        <w:t xml:space="preserve"> skladno z uradnim veljavnim cenikom rezervnih delov.</w:t>
      </w:r>
    </w:p>
    <w:p w14:paraId="375E8432" w14:textId="77777777" w:rsidR="00491509" w:rsidRPr="00110CDE" w:rsidRDefault="00491509" w:rsidP="00491509">
      <w:pPr>
        <w:suppressAutoHyphens/>
        <w:rPr>
          <w:noProof/>
          <w:color w:val="000000"/>
          <w:szCs w:val="20"/>
          <w:lang w:eastAsia="ar-SA"/>
        </w:rPr>
      </w:pPr>
    </w:p>
    <w:p w14:paraId="400234ED" w14:textId="77777777" w:rsidR="00491509" w:rsidRPr="00110CDE" w:rsidRDefault="00491509" w:rsidP="00491509">
      <w:pPr>
        <w:suppressAutoHyphens/>
        <w:rPr>
          <w:b/>
          <w:noProof/>
          <w:szCs w:val="20"/>
          <w:lang w:eastAsia="ar-SA"/>
        </w:rPr>
      </w:pPr>
      <w:r w:rsidRPr="00110CDE">
        <w:rPr>
          <w:noProof/>
          <w:color w:val="000000"/>
          <w:szCs w:val="20"/>
          <w:lang w:eastAsia="ar-SA"/>
        </w:rPr>
        <w:t>Ob vsaki spremembi uradnega cenika rezervnih delov bomo o tem obvestiti naročnika.</w:t>
      </w:r>
    </w:p>
    <w:p w14:paraId="2FB53BDE" w14:textId="77777777" w:rsidR="00491509" w:rsidRPr="00110CDE" w:rsidRDefault="00491509" w:rsidP="00491509">
      <w:pPr>
        <w:jc w:val="left"/>
        <w:rPr>
          <w:rFonts w:eastAsia="Calibri" w:cs="Arial"/>
          <w:noProof/>
          <w:szCs w:val="20"/>
        </w:rPr>
      </w:pPr>
    </w:p>
    <w:p w14:paraId="56C69055"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Zagotavljamo, da bodo v času garancijske dobe rezervni deli brezplačni za naročnika.</w:t>
      </w:r>
    </w:p>
    <w:p w14:paraId="1A9C012C" w14:textId="77777777" w:rsidR="00491509" w:rsidRPr="00110CDE" w:rsidRDefault="00491509" w:rsidP="00491509">
      <w:pPr>
        <w:spacing w:line="360" w:lineRule="auto"/>
        <w:jc w:val="left"/>
        <w:rPr>
          <w:rFonts w:eastAsia="Calibri" w:cs="Arial"/>
          <w:noProof/>
          <w:szCs w:val="20"/>
        </w:rPr>
      </w:pPr>
    </w:p>
    <w:p w14:paraId="6DE5A4DC" w14:textId="77777777" w:rsidR="00491509" w:rsidRPr="00110CDE" w:rsidRDefault="00491509" w:rsidP="00491509">
      <w:pPr>
        <w:spacing w:line="360" w:lineRule="auto"/>
        <w:jc w:val="left"/>
        <w:rPr>
          <w:rFonts w:eastAsia="Calibri" w:cs="Arial"/>
          <w:noProof/>
          <w:szCs w:val="20"/>
        </w:rPr>
      </w:pPr>
    </w:p>
    <w:p w14:paraId="1DF28EC0" w14:textId="77777777" w:rsidR="00491509" w:rsidRPr="00110CDE" w:rsidRDefault="00491509" w:rsidP="00491509">
      <w:pPr>
        <w:spacing w:line="360" w:lineRule="auto"/>
        <w:jc w:val="left"/>
        <w:rPr>
          <w:rFonts w:eastAsia="Calibri" w:cs="Arial"/>
          <w:noProof/>
          <w:szCs w:val="20"/>
        </w:rPr>
      </w:pPr>
    </w:p>
    <w:p w14:paraId="7D5B14EB" w14:textId="77777777" w:rsidR="00491509" w:rsidRPr="00110CDE" w:rsidRDefault="00491509" w:rsidP="00491509">
      <w:pPr>
        <w:spacing w:line="360" w:lineRule="auto"/>
        <w:jc w:val="left"/>
        <w:rPr>
          <w:rFonts w:eastAsia="Calibri" w:cs="Arial"/>
          <w:noProof/>
          <w:szCs w:val="20"/>
        </w:rPr>
      </w:pPr>
    </w:p>
    <w:p w14:paraId="2A3E6BEA" w14:textId="77777777" w:rsidR="00491509" w:rsidRPr="00110CDE" w:rsidRDefault="00491509" w:rsidP="00491509">
      <w:pPr>
        <w:spacing w:line="360" w:lineRule="auto"/>
        <w:jc w:val="left"/>
        <w:rPr>
          <w:rFonts w:eastAsia="Calibri" w:cs="Arial"/>
          <w:noProof/>
          <w:szCs w:val="20"/>
        </w:rPr>
      </w:pPr>
    </w:p>
    <w:p w14:paraId="37BEC341" w14:textId="77777777" w:rsidR="00491509" w:rsidRPr="00110CDE" w:rsidRDefault="00491509" w:rsidP="00491509">
      <w:pPr>
        <w:spacing w:line="360" w:lineRule="auto"/>
        <w:jc w:val="left"/>
        <w:rPr>
          <w:rFonts w:eastAsia="Calibri" w:cs="Arial"/>
          <w:noProof/>
          <w:szCs w:val="20"/>
          <w:u w:val="single"/>
        </w:rPr>
      </w:pPr>
    </w:p>
    <w:p w14:paraId="2C5566E3" w14:textId="77777777" w:rsidR="00491509" w:rsidRPr="00110CDE" w:rsidRDefault="00491509" w:rsidP="00491509">
      <w:pPr>
        <w:spacing w:line="360" w:lineRule="auto"/>
        <w:jc w:val="left"/>
        <w:rPr>
          <w:rFonts w:eastAsia="Calibri" w:cs="Arial"/>
          <w:noProof/>
          <w:szCs w:val="20"/>
        </w:rPr>
      </w:pPr>
    </w:p>
    <w:p w14:paraId="6358D6DF" w14:textId="77777777" w:rsidR="00491509" w:rsidRPr="00110CDE" w:rsidRDefault="00491509" w:rsidP="00491509">
      <w:pPr>
        <w:spacing w:line="360" w:lineRule="auto"/>
        <w:jc w:val="left"/>
        <w:rPr>
          <w:rFonts w:eastAsia="Calibri" w:cs="Arial"/>
          <w:noProof/>
          <w:szCs w:val="20"/>
        </w:rPr>
      </w:pPr>
    </w:p>
    <w:p w14:paraId="623822FE" w14:textId="77777777" w:rsidR="00491509" w:rsidRPr="00110CDE" w:rsidRDefault="00491509" w:rsidP="00491509">
      <w:pPr>
        <w:spacing w:line="360" w:lineRule="auto"/>
        <w:jc w:val="left"/>
        <w:rPr>
          <w:rFonts w:eastAsia="Calibri" w:cs="Arial"/>
          <w:noProof/>
          <w:szCs w:val="20"/>
        </w:rPr>
      </w:pPr>
    </w:p>
    <w:p w14:paraId="1EA35F64" w14:textId="77777777" w:rsidR="00491509" w:rsidRPr="00110CDE" w:rsidRDefault="00491509" w:rsidP="00491509">
      <w:pPr>
        <w:spacing w:line="360" w:lineRule="auto"/>
        <w:jc w:val="left"/>
        <w:rPr>
          <w:rFonts w:eastAsia="Calibri" w:cs="Arial"/>
          <w:noProof/>
          <w:szCs w:val="20"/>
        </w:rPr>
      </w:pPr>
    </w:p>
    <w:p w14:paraId="7C8F2F21" w14:textId="77777777" w:rsidR="00491509" w:rsidRPr="00110CDE" w:rsidRDefault="00491509" w:rsidP="00491509">
      <w:pPr>
        <w:spacing w:line="360" w:lineRule="auto"/>
        <w:jc w:val="left"/>
        <w:rPr>
          <w:rFonts w:eastAsia="Calibri" w:cs="Arial"/>
          <w:noProof/>
          <w:szCs w:val="20"/>
        </w:rPr>
      </w:pPr>
    </w:p>
    <w:p w14:paraId="1C1000D9"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 xml:space="preserve">Kraj in datum: </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Žig:</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Podpis zastopnika</w:t>
      </w:r>
    </w:p>
    <w:p w14:paraId="2CFD420D"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oz. prokurista:</w:t>
      </w:r>
    </w:p>
    <w:p w14:paraId="0ADBAF90" w14:textId="77777777" w:rsidR="00491509" w:rsidRPr="00110CDE" w:rsidRDefault="00491509" w:rsidP="00491509">
      <w:pPr>
        <w:spacing w:line="360" w:lineRule="auto"/>
        <w:jc w:val="left"/>
        <w:rPr>
          <w:rFonts w:eastAsia="Calibri" w:cs="Arial"/>
          <w:noProof/>
          <w:szCs w:val="20"/>
        </w:rPr>
      </w:pPr>
    </w:p>
    <w:p w14:paraId="28EADBB0"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w:t>
      </w:r>
    </w:p>
    <w:p w14:paraId="54FAC780" w14:textId="77777777" w:rsidR="00491509" w:rsidRPr="00110CDE" w:rsidRDefault="00491509" w:rsidP="00491509">
      <w:pPr>
        <w:jc w:val="left"/>
        <w:rPr>
          <w:rFonts w:eastAsia="Calibri" w:cs="Arial"/>
          <w:noProof/>
          <w:szCs w:val="20"/>
        </w:rPr>
      </w:pPr>
    </w:p>
    <w:p w14:paraId="33C46E2A" w14:textId="77777777" w:rsidR="00491509" w:rsidRPr="00110CDE" w:rsidRDefault="00491509" w:rsidP="00491509">
      <w:pPr>
        <w:jc w:val="left"/>
        <w:rPr>
          <w:rFonts w:eastAsia="Calibri" w:cs="Arial"/>
          <w:noProof/>
          <w:szCs w:val="20"/>
        </w:rPr>
      </w:pPr>
    </w:p>
    <w:p w14:paraId="11C313FB" w14:textId="77777777" w:rsidR="00491509" w:rsidRPr="00110CDE" w:rsidRDefault="00491509" w:rsidP="00491509">
      <w:pPr>
        <w:jc w:val="left"/>
        <w:rPr>
          <w:rFonts w:eastAsia="Calibri" w:cs="Arial"/>
          <w:noProof/>
          <w:szCs w:val="20"/>
        </w:rPr>
      </w:pPr>
    </w:p>
    <w:p w14:paraId="03E24C0B" w14:textId="77777777" w:rsidR="00491509" w:rsidRPr="00110CDE" w:rsidRDefault="00491509" w:rsidP="00491509">
      <w:pPr>
        <w:jc w:val="left"/>
        <w:rPr>
          <w:rFonts w:eastAsia="Calibri" w:cs="Arial"/>
          <w:noProof/>
          <w:szCs w:val="20"/>
        </w:rPr>
      </w:pPr>
    </w:p>
    <w:p w14:paraId="1B8BFCE4" w14:textId="77777777" w:rsidR="00491509" w:rsidRPr="00110CDE" w:rsidRDefault="00491509" w:rsidP="00491509">
      <w:pPr>
        <w:jc w:val="left"/>
        <w:rPr>
          <w:rFonts w:eastAsia="Calibri" w:cs="Arial"/>
          <w:noProof/>
          <w:szCs w:val="20"/>
        </w:rPr>
      </w:pPr>
    </w:p>
    <w:p w14:paraId="647187D3" w14:textId="77777777" w:rsidR="00491509" w:rsidRPr="00110CDE" w:rsidRDefault="00491509" w:rsidP="00491509">
      <w:pPr>
        <w:jc w:val="left"/>
        <w:rPr>
          <w:rFonts w:eastAsia="Calibri" w:cs="Arial"/>
          <w:noProof/>
          <w:szCs w:val="22"/>
        </w:rPr>
      </w:pPr>
    </w:p>
    <w:p w14:paraId="7274910D" w14:textId="77777777" w:rsidR="00491509" w:rsidRPr="00110CDE" w:rsidRDefault="00491509" w:rsidP="00491509">
      <w:pPr>
        <w:jc w:val="left"/>
        <w:rPr>
          <w:rFonts w:eastAsia="Calibri" w:cs="Arial"/>
          <w:noProof/>
          <w:szCs w:val="20"/>
        </w:rPr>
      </w:pPr>
      <w:r w:rsidRPr="00110CDE">
        <w:rPr>
          <w:rFonts w:eastAsia="Calibri" w:cs="Arial"/>
          <w:noProof/>
          <w:szCs w:val="20"/>
        </w:rPr>
        <w:br w:type="page"/>
      </w:r>
    </w:p>
    <w:p w14:paraId="7CED9309" w14:textId="77777777" w:rsidR="00491509" w:rsidRPr="00110CDE" w:rsidRDefault="00491509" w:rsidP="00491509">
      <w:pPr>
        <w:jc w:val="left"/>
        <w:rPr>
          <w:rFonts w:eastAsia="Calibri" w:cs="Arial"/>
          <w:i/>
          <w:noProof/>
          <w:szCs w:val="20"/>
        </w:rPr>
      </w:pPr>
      <w:r w:rsidRPr="00110CDE">
        <w:rPr>
          <w:rFonts w:eastAsia="Calibri" w:cs="Arial"/>
          <w:noProof/>
          <w:szCs w:val="20"/>
        </w:rPr>
        <w:lastRenderedPageBreak/>
        <w:t>Ponudnik: ..................................................</w:t>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p>
    <w:p w14:paraId="412EAF17"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Naslov: .......................................................</w:t>
      </w:r>
    </w:p>
    <w:p w14:paraId="36FFD1B5" w14:textId="77777777" w:rsidR="00491509" w:rsidRPr="00110CDE" w:rsidRDefault="00491509" w:rsidP="00491509">
      <w:pPr>
        <w:jc w:val="left"/>
        <w:rPr>
          <w:rFonts w:eastAsia="Calibri" w:cs="Arial"/>
          <w:noProof/>
          <w:szCs w:val="20"/>
        </w:rPr>
      </w:pPr>
    </w:p>
    <w:p w14:paraId="0F1CEA1E" w14:textId="77777777" w:rsidR="00491509" w:rsidRPr="00110CDE" w:rsidRDefault="00491509" w:rsidP="00491509">
      <w:pPr>
        <w:jc w:val="left"/>
        <w:rPr>
          <w:rFonts w:eastAsia="Calibri" w:cs="Arial"/>
          <w:noProof/>
          <w:szCs w:val="20"/>
        </w:rPr>
      </w:pPr>
    </w:p>
    <w:p w14:paraId="634E40CF" w14:textId="77777777" w:rsidR="00491509" w:rsidRPr="00110CDE" w:rsidRDefault="00491509" w:rsidP="00491509">
      <w:pPr>
        <w:jc w:val="left"/>
        <w:rPr>
          <w:rFonts w:eastAsia="Calibri" w:cs="Arial"/>
          <w:noProof/>
          <w:szCs w:val="20"/>
        </w:rPr>
      </w:pPr>
    </w:p>
    <w:p w14:paraId="4C194314" w14:textId="77777777" w:rsidR="00491509" w:rsidRPr="00110CDE" w:rsidRDefault="00491509" w:rsidP="00491509">
      <w:pPr>
        <w:spacing w:after="120"/>
        <w:jc w:val="left"/>
        <w:rPr>
          <w:rFonts w:eastAsia="Calibri" w:cs="Arial"/>
          <w:noProof/>
          <w:szCs w:val="20"/>
        </w:rPr>
      </w:pPr>
    </w:p>
    <w:p w14:paraId="002F361A" w14:textId="15CC8FA4" w:rsidR="00491509" w:rsidRPr="00110CDE" w:rsidRDefault="00491509" w:rsidP="00491509">
      <w:pPr>
        <w:pStyle w:val="Heading2"/>
        <w:spacing w:before="0" w:after="0"/>
        <w:jc w:val="center"/>
        <w:rPr>
          <w:b/>
          <w:bCs/>
          <w:noProof/>
          <w:sz w:val="22"/>
          <w:szCs w:val="22"/>
        </w:rPr>
      </w:pPr>
      <w:bookmarkStart w:id="212" w:name="_Toc370472196"/>
      <w:bookmarkStart w:id="213" w:name="_Toc435370618"/>
      <w:bookmarkStart w:id="214" w:name="_Toc491175746"/>
      <w:bookmarkStart w:id="215" w:name="_Toc9420916"/>
      <w:bookmarkStart w:id="216" w:name="_Toc49259704"/>
      <w:bookmarkStart w:id="217" w:name="_Toc116380767"/>
      <w:r w:rsidRPr="00110CDE">
        <w:rPr>
          <w:b/>
          <w:bCs/>
          <w:noProof/>
          <w:sz w:val="22"/>
          <w:szCs w:val="22"/>
        </w:rPr>
        <w:t>IZJAVA PONUDNIKA, DA JE VSA OPREMA TOVARNIŠKO NOVA</w:t>
      </w:r>
      <w:bookmarkEnd w:id="212"/>
      <w:bookmarkEnd w:id="213"/>
      <w:bookmarkEnd w:id="214"/>
      <w:bookmarkEnd w:id="215"/>
      <w:bookmarkEnd w:id="216"/>
      <w:bookmarkEnd w:id="217"/>
    </w:p>
    <w:p w14:paraId="63AF3841" w14:textId="77777777" w:rsidR="00206F78" w:rsidRPr="00110CDE" w:rsidRDefault="00206F78" w:rsidP="00206F78">
      <w:pPr>
        <w:rPr>
          <w:noProof/>
        </w:rPr>
      </w:pPr>
    </w:p>
    <w:p w14:paraId="2E3B4323" w14:textId="3E9AA575" w:rsidR="00491509" w:rsidRPr="00110CDE" w:rsidRDefault="00491509" w:rsidP="00491509">
      <w:pPr>
        <w:spacing w:after="120"/>
        <w:jc w:val="center"/>
        <w:rPr>
          <w:rFonts w:eastAsia="Calibri" w:cs="Arial"/>
          <w:b/>
          <w:noProof/>
          <w:sz w:val="22"/>
          <w:szCs w:val="22"/>
        </w:rPr>
      </w:pPr>
      <w:r w:rsidRPr="00110CDE">
        <w:rPr>
          <w:rFonts w:eastAsia="Calibri" w:cs="Arial"/>
          <w:b/>
          <w:noProof/>
          <w:sz w:val="22"/>
          <w:szCs w:val="22"/>
        </w:rPr>
        <w:t>ZA JAVNO NAROČILO JN-</w:t>
      </w:r>
      <w:r w:rsidR="00D15B4F" w:rsidRPr="00110CDE">
        <w:rPr>
          <w:rFonts w:eastAsia="Calibri" w:cs="Arial"/>
          <w:b/>
          <w:noProof/>
          <w:sz w:val="22"/>
          <w:szCs w:val="22"/>
        </w:rPr>
        <w:t>B1012</w:t>
      </w:r>
      <w:r w:rsidRPr="00110CDE">
        <w:rPr>
          <w:rFonts w:eastAsia="Calibri" w:cs="Arial"/>
          <w:b/>
          <w:noProof/>
          <w:sz w:val="22"/>
          <w:szCs w:val="22"/>
        </w:rPr>
        <w:t xml:space="preserve"> </w:t>
      </w:r>
    </w:p>
    <w:p w14:paraId="328B5854" w14:textId="77777777" w:rsidR="00491509" w:rsidRPr="00110CDE" w:rsidRDefault="00491509" w:rsidP="00491509">
      <w:pPr>
        <w:spacing w:after="120"/>
        <w:jc w:val="left"/>
        <w:rPr>
          <w:rFonts w:eastAsia="Calibri" w:cs="Arial"/>
          <w:noProof/>
          <w:szCs w:val="20"/>
        </w:rPr>
      </w:pPr>
    </w:p>
    <w:p w14:paraId="26C862BD" w14:textId="77777777" w:rsidR="00491509" w:rsidRPr="00110CDE" w:rsidRDefault="00491509" w:rsidP="00491509">
      <w:pPr>
        <w:spacing w:after="120"/>
        <w:jc w:val="left"/>
        <w:rPr>
          <w:rFonts w:eastAsia="Calibri" w:cs="Arial"/>
          <w:noProof/>
          <w:szCs w:val="20"/>
        </w:rPr>
      </w:pPr>
    </w:p>
    <w:p w14:paraId="7080A66D" w14:textId="77777777" w:rsidR="00491509" w:rsidRPr="00110CDE" w:rsidRDefault="00491509" w:rsidP="00491509">
      <w:pPr>
        <w:spacing w:after="120"/>
        <w:jc w:val="left"/>
        <w:rPr>
          <w:rFonts w:eastAsia="Calibri" w:cs="Arial"/>
          <w:noProof/>
          <w:szCs w:val="20"/>
        </w:rPr>
      </w:pPr>
    </w:p>
    <w:p w14:paraId="127DA587" w14:textId="77777777" w:rsidR="00491509" w:rsidRPr="00110CDE" w:rsidRDefault="00491509" w:rsidP="00491509">
      <w:pPr>
        <w:ind w:right="525"/>
        <w:jc w:val="left"/>
        <w:rPr>
          <w:rFonts w:eastAsia="Calibri" w:cs="Arial"/>
          <w:noProof/>
          <w:szCs w:val="20"/>
        </w:rPr>
      </w:pPr>
    </w:p>
    <w:p w14:paraId="7943DE51" w14:textId="63A4A2E4" w:rsidR="00491509" w:rsidRPr="00110CDE" w:rsidRDefault="00491509" w:rsidP="00491509">
      <w:pPr>
        <w:jc w:val="left"/>
        <w:rPr>
          <w:rFonts w:eastAsia="Calibri" w:cs="Arial"/>
          <w:noProof/>
          <w:szCs w:val="20"/>
        </w:rPr>
      </w:pPr>
      <w:r w:rsidRPr="00110CDE">
        <w:rPr>
          <w:rFonts w:eastAsia="Calibri" w:cs="Arial"/>
          <w:noProof/>
          <w:szCs w:val="20"/>
        </w:rPr>
        <w:t>Izjavljamo pod kazensko in materialno odgovornostjo, da je vsa oprema, ki jo ponujamo na javno naročilo JN-</w:t>
      </w:r>
      <w:r w:rsidR="00D15B4F" w:rsidRPr="00110CDE">
        <w:rPr>
          <w:rFonts w:eastAsia="Calibri" w:cs="Arial"/>
          <w:noProof/>
          <w:szCs w:val="20"/>
        </w:rPr>
        <w:t>B1012</w:t>
      </w:r>
      <w:r w:rsidRPr="00110CDE">
        <w:rPr>
          <w:rFonts w:eastAsia="Calibri" w:cs="Arial"/>
          <w:noProof/>
          <w:szCs w:val="20"/>
        </w:rPr>
        <w:t>, tovarniško nova.</w:t>
      </w:r>
    </w:p>
    <w:p w14:paraId="3BB4C50F" w14:textId="77777777" w:rsidR="00491509" w:rsidRPr="00110CDE" w:rsidRDefault="00491509" w:rsidP="00491509">
      <w:pPr>
        <w:rPr>
          <w:rFonts w:cs="Arial"/>
          <w:noProof/>
          <w:kern w:val="16"/>
          <w:szCs w:val="20"/>
        </w:rPr>
      </w:pPr>
    </w:p>
    <w:p w14:paraId="20F89F33" w14:textId="77777777" w:rsidR="00491509" w:rsidRPr="00110CDE" w:rsidRDefault="00491509" w:rsidP="00491509">
      <w:pPr>
        <w:jc w:val="left"/>
        <w:rPr>
          <w:rFonts w:eastAsia="Calibri" w:cs="Arial"/>
          <w:noProof/>
          <w:szCs w:val="20"/>
        </w:rPr>
      </w:pPr>
    </w:p>
    <w:p w14:paraId="7D003DB1" w14:textId="77777777" w:rsidR="00491509" w:rsidRPr="00110CDE" w:rsidRDefault="00491509" w:rsidP="00491509">
      <w:pPr>
        <w:ind w:right="525"/>
        <w:jc w:val="left"/>
        <w:rPr>
          <w:rFonts w:eastAsia="Calibri" w:cs="Arial"/>
          <w:noProof/>
          <w:szCs w:val="20"/>
        </w:rPr>
      </w:pPr>
    </w:p>
    <w:p w14:paraId="0D4BAB29" w14:textId="77777777" w:rsidR="00491509" w:rsidRPr="00110CDE" w:rsidRDefault="00491509" w:rsidP="00491509">
      <w:pPr>
        <w:jc w:val="left"/>
        <w:rPr>
          <w:rFonts w:eastAsia="Calibri" w:cs="Arial"/>
          <w:noProof/>
          <w:szCs w:val="20"/>
        </w:rPr>
      </w:pPr>
    </w:p>
    <w:p w14:paraId="2AF2011D" w14:textId="77777777" w:rsidR="00491509" w:rsidRPr="00110CDE" w:rsidRDefault="00491509" w:rsidP="00491509">
      <w:pPr>
        <w:jc w:val="left"/>
        <w:rPr>
          <w:rFonts w:eastAsia="Calibri" w:cs="Arial"/>
          <w:noProof/>
          <w:szCs w:val="20"/>
        </w:rPr>
      </w:pPr>
    </w:p>
    <w:p w14:paraId="21217860" w14:textId="77777777" w:rsidR="00491509" w:rsidRPr="00110CDE" w:rsidRDefault="00491509" w:rsidP="00491509">
      <w:pPr>
        <w:jc w:val="left"/>
        <w:rPr>
          <w:rFonts w:eastAsia="Calibri" w:cs="Arial"/>
          <w:noProof/>
          <w:szCs w:val="20"/>
        </w:rPr>
      </w:pPr>
    </w:p>
    <w:p w14:paraId="1C13AF41" w14:textId="77777777" w:rsidR="00491509" w:rsidRPr="00110CDE" w:rsidRDefault="00491509" w:rsidP="00491509">
      <w:pPr>
        <w:jc w:val="left"/>
        <w:rPr>
          <w:rFonts w:eastAsia="Calibri" w:cs="Arial"/>
          <w:noProof/>
          <w:szCs w:val="20"/>
        </w:rPr>
      </w:pPr>
    </w:p>
    <w:p w14:paraId="3A3702D1" w14:textId="77777777" w:rsidR="00491509" w:rsidRPr="00110CDE" w:rsidRDefault="00491509" w:rsidP="00491509">
      <w:pPr>
        <w:jc w:val="left"/>
        <w:rPr>
          <w:rFonts w:eastAsia="Calibri" w:cs="Arial"/>
          <w:noProof/>
          <w:szCs w:val="20"/>
        </w:rPr>
      </w:pPr>
    </w:p>
    <w:p w14:paraId="6B73DA39" w14:textId="77777777" w:rsidR="00491509" w:rsidRPr="00110CDE" w:rsidRDefault="00491509" w:rsidP="00491509">
      <w:pPr>
        <w:jc w:val="left"/>
        <w:rPr>
          <w:rFonts w:eastAsia="Calibri" w:cs="Arial"/>
          <w:noProof/>
          <w:szCs w:val="20"/>
        </w:rPr>
      </w:pPr>
    </w:p>
    <w:p w14:paraId="5687B5CA" w14:textId="77777777" w:rsidR="00491509" w:rsidRPr="00110CDE" w:rsidRDefault="00491509" w:rsidP="00491509">
      <w:pPr>
        <w:jc w:val="left"/>
        <w:rPr>
          <w:rFonts w:eastAsia="Calibri" w:cs="Arial"/>
          <w:noProof/>
          <w:szCs w:val="20"/>
        </w:rPr>
      </w:pPr>
    </w:p>
    <w:p w14:paraId="2F55F49B" w14:textId="77777777" w:rsidR="00491509" w:rsidRPr="00110CDE" w:rsidRDefault="00491509" w:rsidP="00491509">
      <w:pPr>
        <w:jc w:val="left"/>
        <w:rPr>
          <w:rFonts w:eastAsia="Calibri" w:cs="Arial"/>
          <w:noProof/>
          <w:szCs w:val="20"/>
        </w:rPr>
      </w:pPr>
    </w:p>
    <w:p w14:paraId="0F959935" w14:textId="77777777" w:rsidR="00491509" w:rsidRPr="00110CDE" w:rsidRDefault="00491509" w:rsidP="00491509">
      <w:pPr>
        <w:jc w:val="left"/>
        <w:rPr>
          <w:rFonts w:eastAsia="Calibri" w:cs="Arial"/>
          <w:noProof/>
          <w:szCs w:val="20"/>
        </w:rPr>
      </w:pPr>
    </w:p>
    <w:p w14:paraId="792330E3" w14:textId="77777777" w:rsidR="00491509" w:rsidRPr="00110CDE" w:rsidRDefault="00491509" w:rsidP="00491509">
      <w:pPr>
        <w:jc w:val="left"/>
        <w:rPr>
          <w:rFonts w:eastAsia="Calibri" w:cs="Arial"/>
          <w:noProof/>
          <w:szCs w:val="20"/>
        </w:rPr>
      </w:pPr>
    </w:p>
    <w:p w14:paraId="56175BDD" w14:textId="77777777" w:rsidR="00491509" w:rsidRPr="00110CDE" w:rsidRDefault="00491509" w:rsidP="00491509">
      <w:pPr>
        <w:jc w:val="left"/>
        <w:rPr>
          <w:rFonts w:eastAsia="Calibri" w:cs="Arial"/>
          <w:noProof/>
          <w:szCs w:val="20"/>
        </w:rPr>
      </w:pPr>
    </w:p>
    <w:p w14:paraId="592C2099" w14:textId="77777777" w:rsidR="00491509" w:rsidRPr="00110CDE" w:rsidRDefault="00491509" w:rsidP="00491509">
      <w:pPr>
        <w:jc w:val="left"/>
        <w:rPr>
          <w:rFonts w:eastAsia="Calibri" w:cs="Arial"/>
          <w:noProof/>
          <w:szCs w:val="20"/>
        </w:rPr>
      </w:pPr>
    </w:p>
    <w:p w14:paraId="0CEB7C54" w14:textId="77777777" w:rsidR="00491509" w:rsidRPr="00110CDE" w:rsidRDefault="00491509" w:rsidP="00491509">
      <w:pPr>
        <w:jc w:val="left"/>
        <w:rPr>
          <w:rFonts w:eastAsia="Calibri" w:cs="Arial"/>
          <w:noProof/>
          <w:szCs w:val="20"/>
        </w:rPr>
      </w:pPr>
    </w:p>
    <w:p w14:paraId="410D67D3" w14:textId="77777777" w:rsidR="00491509" w:rsidRPr="00110CDE" w:rsidRDefault="00491509" w:rsidP="00491509">
      <w:pPr>
        <w:jc w:val="left"/>
        <w:rPr>
          <w:rFonts w:eastAsia="Calibri" w:cs="Arial"/>
          <w:noProof/>
          <w:szCs w:val="20"/>
        </w:rPr>
      </w:pPr>
    </w:p>
    <w:p w14:paraId="3A54E42B" w14:textId="77777777" w:rsidR="00491509" w:rsidRPr="00110CDE" w:rsidRDefault="00491509" w:rsidP="00491509">
      <w:pPr>
        <w:jc w:val="left"/>
        <w:rPr>
          <w:rFonts w:eastAsia="Calibri" w:cs="Arial"/>
          <w:noProof/>
          <w:szCs w:val="20"/>
        </w:rPr>
      </w:pPr>
    </w:p>
    <w:p w14:paraId="65C20948" w14:textId="77777777" w:rsidR="00491509" w:rsidRPr="00110CDE" w:rsidRDefault="00491509" w:rsidP="00491509">
      <w:pPr>
        <w:jc w:val="left"/>
        <w:rPr>
          <w:rFonts w:eastAsia="Calibri" w:cs="Arial"/>
          <w:noProof/>
          <w:szCs w:val="20"/>
        </w:rPr>
      </w:pPr>
    </w:p>
    <w:p w14:paraId="5FEAE9D1"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 xml:space="preserve">Kraj in datum: </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Žig:</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Podpis zastopnika</w:t>
      </w:r>
    </w:p>
    <w:p w14:paraId="5218EEE3"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oz. prokurista:</w:t>
      </w:r>
    </w:p>
    <w:p w14:paraId="21914CE3" w14:textId="77777777" w:rsidR="00491509" w:rsidRPr="00110CDE" w:rsidRDefault="00491509" w:rsidP="00491509">
      <w:pPr>
        <w:spacing w:line="360" w:lineRule="auto"/>
        <w:jc w:val="left"/>
        <w:rPr>
          <w:rFonts w:eastAsia="Calibri" w:cs="Arial"/>
          <w:noProof/>
          <w:szCs w:val="20"/>
        </w:rPr>
      </w:pPr>
    </w:p>
    <w:p w14:paraId="5E3F72CF"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w:t>
      </w:r>
    </w:p>
    <w:p w14:paraId="432460F1" w14:textId="77777777" w:rsidR="00491509" w:rsidRPr="00110CDE" w:rsidRDefault="00491509" w:rsidP="00491509">
      <w:pPr>
        <w:jc w:val="left"/>
        <w:rPr>
          <w:rFonts w:eastAsia="Calibri" w:cs="Arial"/>
          <w:noProof/>
          <w:szCs w:val="20"/>
        </w:rPr>
      </w:pPr>
    </w:p>
    <w:p w14:paraId="65A7CD0C" w14:textId="77777777" w:rsidR="00491509" w:rsidRPr="00110CDE" w:rsidRDefault="00491509" w:rsidP="00491509">
      <w:pPr>
        <w:spacing w:line="360" w:lineRule="auto"/>
        <w:jc w:val="left"/>
        <w:rPr>
          <w:rFonts w:eastAsia="Calibri" w:cs="Arial"/>
          <w:noProof/>
          <w:szCs w:val="20"/>
        </w:rPr>
      </w:pPr>
    </w:p>
    <w:p w14:paraId="71723AD8" w14:textId="77777777" w:rsidR="00491509" w:rsidRPr="00110CDE" w:rsidRDefault="00491509" w:rsidP="00491509">
      <w:pPr>
        <w:spacing w:line="360" w:lineRule="auto"/>
        <w:jc w:val="left"/>
        <w:rPr>
          <w:rFonts w:eastAsia="Calibri" w:cs="Arial"/>
          <w:noProof/>
          <w:szCs w:val="20"/>
        </w:rPr>
      </w:pPr>
    </w:p>
    <w:p w14:paraId="4648697A" w14:textId="77777777" w:rsidR="00491509" w:rsidRPr="00110CDE" w:rsidRDefault="00491509" w:rsidP="00491509">
      <w:pPr>
        <w:pageBreakBefore/>
        <w:suppressAutoHyphens/>
        <w:rPr>
          <w:rFonts w:cs="Arial"/>
          <w:i/>
          <w:noProof/>
          <w:szCs w:val="20"/>
          <w:lang w:eastAsia="ar-SA"/>
        </w:rPr>
      </w:pPr>
      <w:r w:rsidRPr="00110CDE">
        <w:rPr>
          <w:rFonts w:cs="Arial"/>
          <w:noProof/>
          <w:szCs w:val="20"/>
          <w:lang w:eastAsia="ar-SA"/>
        </w:rPr>
        <w:lastRenderedPageBreak/>
        <w:t>Ponudnik: ..................................................</w:t>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r w:rsidRPr="00110CDE">
        <w:rPr>
          <w:rFonts w:cs="Arial"/>
          <w:i/>
          <w:noProof/>
          <w:szCs w:val="20"/>
          <w:lang w:eastAsia="ar-SA"/>
        </w:rPr>
        <w:tab/>
      </w:r>
    </w:p>
    <w:p w14:paraId="630354A5" w14:textId="77777777" w:rsidR="00491509" w:rsidRPr="00110CDE" w:rsidRDefault="00491509" w:rsidP="00491509">
      <w:pPr>
        <w:suppressAutoHyphens/>
        <w:spacing w:line="360" w:lineRule="auto"/>
        <w:rPr>
          <w:rFonts w:cs="Arial"/>
          <w:noProof/>
          <w:szCs w:val="20"/>
          <w:lang w:eastAsia="ar-SA"/>
        </w:rPr>
      </w:pPr>
      <w:r w:rsidRPr="00110CDE">
        <w:rPr>
          <w:rFonts w:cs="Arial"/>
          <w:noProof/>
          <w:szCs w:val="20"/>
          <w:lang w:eastAsia="ar-SA"/>
        </w:rPr>
        <w:t>Naslov: .......................................................</w:t>
      </w:r>
    </w:p>
    <w:p w14:paraId="11D32A4A" w14:textId="77777777" w:rsidR="00491509" w:rsidRPr="00110CDE" w:rsidRDefault="00491509" w:rsidP="00491509">
      <w:pPr>
        <w:suppressAutoHyphens/>
        <w:rPr>
          <w:rFonts w:cs="Arial"/>
          <w:noProof/>
          <w:szCs w:val="20"/>
          <w:lang w:eastAsia="ar-SA"/>
        </w:rPr>
      </w:pPr>
    </w:p>
    <w:p w14:paraId="6D0A2562" w14:textId="77777777" w:rsidR="00491509" w:rsidRPr="00110CDE" w:rsidRDefault="00491509" w:rsidP="00491509">
      <w:pPr>
        <w:suppressAutoHyphens/>
        <w:rPr>
          <w:rFonts w:cs="Arial"/>
          <w:noProof/>
          <w:szCs w:val="20"/>
          <w:lang w:eastAsia="ar-SA"/>
        </w:rPr>
      </w:pPr>
    </w:p>
    <w:p w14:paraId="39490BE6" w14:textId="77777777" w:rsidR="00491509" w:rsidRPr="00110CDE" w:rsidRDefault="00491509" w:rsidP="00491509">
      <w:pPr>
        <w:suppressAutoHyphens/>
        <w:rPr>
          <w:rFonts w:cs="Arial"/>
          <w:noProof/>
          <w:szCs w:val="20"/>
          <w:lang w:eastAsia="ar-SA"/>
        </w:rPr>
      </w:pPr>
    </w:p>
    <w:p w14:paraId="425A5497" w14:textId="77777777" w:rsidR="00491509" w:rsidRPr="00110CDE" w:rsidRDefault="00491509" w:rsidP="00491509">
      <w:pPr>
        <w:suppressAutoHyphens/>
        <w:rPr>
          <w:rFonts w:cs="Arial"/>
          <w:b/>
          <w:noProof/>
          <w:szCs w:val="20"/>
          <w:lang w:eastAsia="ar-SA"/>
        </w:rPr>
      </w:pPr>
    </w:p>
    <w:p w14:paraId="1E6BFD20" w14:textId="540DFFDC" w:rsidR="00491509" w:rsidRPr="00110CDE" w:rsidRDefault="00491509" w:rsidP="00491509">
      <w:pPr>
        <w:pStyle w:val="Heading2"/>
        <w:spacing w:before="0" w:after="0"/>
        <w:jc w:val="center"/>
        <w:rPr>
          <w:b/>
          <w:bCs/>
          <w:noProof/>
          <w:sz w:val="22"/>
          <w:szCs w:val="22"/>
        </w:rPr>
      </w:pPr>
      <w:bookmarkStart w:id="218" w:name="_Toc360107191"/>
      <w:bookmarkStart w:id="219" w:name="_Toc435370619"/>
      <w:bookmarkStart w:id="220" w:name="_Toc451333607"/>
      <w:bookmarkStart w:id="221" w:name="_Toc491175747"/>
      <w:bookmarkStart w:id="222" w:name="_Toc9420917"/>
      <w:bookmarkStart w:id="223" w:name="_Toc49259705"/>
      <w:bookmarkStart w:id="224" w:name="_Toc116380768"/>
      <w:r w:rsidRPr="00110CDE">
        <w:rPr>
          <w:b/>
          <w:bCs/>
          <w:noProof/>
          <w:sz w:val="22"/>
          <w:szCs w:val="22"/>
        </w:rPr>
        <w:t>IZJAVA PONUDNIKA O NADGRADNJI PROGRAMSKE OPREME</w:t>
      </w:r>
      <w:bookmarkEnd w:id="218"/>
      <w:bookmarkEnd w:id="219"/>
      <w:bookmarkEnd w:id="220"/>
      <w:bookmarkEnd w:id="221"/>
      <w:bookmarkEnd w:id="222"/>
      <w:bookmarkEnd w:id="223"/>
      <w:bookmarkEnd w:id="224"/>
    </w:p>
    <w:p w14:paraId="381D8A7E" w14:textId="77777777" w:rsidR="00206F78" w:rsidRPr="00110CDE" w:rsidRDefault="00206F78" w:rsidP="00206F78">
      <w:pPr>
        <w:rPr>
          <w:noProof/>
        </w:rPr>
      </w:pPr>
    </w:p>
    <w:p w14:paraId="2FDA670E" w14:textId="20420329" w:rsidR="00491509" w:rsidRPr="00110CDE" w:rsidRDefault="00491509" w:rsidP="00491509">
      <w:pPr>
        <w:suppressAutoHyphens/>
        <w:jc w:val="center"/>
        <w:rPr>
          <w:rFonts w:cs="Arial"/>
          <w:b/>
          <w:noProof/>
          <w:sz w:val="22"/>
          <w:szCs w:val="22"/>
          <w:lang w:eastAsia="ar-SA"/>
        </w:rPr>
      </w:pPr>
      <w:r w:rsidRPr="00110CDE">
        <w:rPr>
          <w:rFonts w:cs="Arial"/>
          <w:b/>
          <w:noProof/>
          <w:sz w:val="22"/>
          <w:szCs w:val="22"/>
          <w:lang w:eastAsia="ar-SA"/>
        </w:rPr>
        <w:t>ZA JAVNO NAROČILO JN-</w:t>
      </w:r>
      <w:r w:rsidR="00D15B4F" w:rsidRPr="00110CDE">
        <w:rPr>
          <w:rFonts w:cs="Arial"/>
          <w:b/>
          <w:noProof/>
          <w:sz w:val="22"/>
          <w:szCs w:val="22"/>
          <w:lang w:eastAsia="ar-SA"/>
        </w:rPr>
        <w:t>B1012</w:t>
      </w:r>
      <w:r w:rsidRPr="00110CDE">
        <w:rPr>
          <w:rFonts w:cs="Arial"/>
          <w:b/>
          <w:noProof/>
          <w:sz w:val="22"/>
          <w:szCs w:val="22"/>
          <w:lang w:eastAsia="ar-SA"/>
        </w:rPr>
        <w:t xml:space="preserve"> </w:t>
      </w:r>
    </w:p>
    <w:p w14:paraId="68B040ED" w14:textId="77777777" w:rsidR="00491509" w:rsidRPr="00110CDE" w:rsidRDefault="00491509" w:rsidP="00491509">
      <w:pPr>
        <w:suppressAutoHyphens/>
        <w:rPr>
          <w:rFonts w:cs="Arial"/>
          <w:noProof/>
          <w:szCs w:val="20"/>
          <w:lang w:eastAsia="ar-SA"/>
        </w:rPr>
      </w:pPr>
    </w:p>
    <w:p w14:paraId="4CB7B0D1" w14:textId="77777777" w:rsidR="00491509" w:rsidRPr="00110CDE" w:rsidRDefault="00491509" w:rsidP="00491509">
      <w:pPr>
        <w:suppressAutoHyphens/>
        <w:rPr>
          <w:rFonts w:cs="Arial"/>
          <w:b/>
          <w:noProof/>
          <w:sz w:val="28"/>
          <w:szCs w:val="20"/>
          <w:lang w:eastAsia="ar-SA"/>
        </w:rPr>
      </w:pPr>
    </w:p>
    <w:p w14:paraId="3E073145" w14:textId="77777777" w:rsidR="00491509" w:rsidRPr="00110CDE" w:rsidRDefault="00491509" w:rsidP="00491509">
      <w:pPr>
        <w:suppressAutoHyphens/>
        <w:rPr>
          <w:rFonts w:cs="Arial"/>
          <w:b/>
          <w:noProof/>
          <w:sz w:val="28"/>
          <w:szCs w:val="20"/>
          <w:lang w:eastAsia="ar-SA"/>
        </w:rPr>
      </w:pPr>
    </w:p>
    <w:p w14:paraId="34F9FAC2" w14:textId="77777777" w:rsidR="00491509" w:rsidRPr="00110CDE" w:rsidRDefault="00491509" w:rsidP="00491509">
      <w:pPr>
        <w:suppressAutoHyphens/>
        <w:rPr>
          <w:rFonts w:cs="Arial"/>
          <w:noProof/>
          <w:szCs w:val="20"/>
          <w:lang w:eastAsia="ar-SA"/>
        </w:rPr>
      </w:pPr>
    </w:p>
    <w:p w14:paraId="7515C462" w14:textId="0B98AF78" w:rsidR="00491509" w:rsidRPr="00110CDE" w:rsidRDefault="00491509" w:rsidP="00491509">
      <w:pPr>
        <w:suppressAutoHyphens/>
        <w:rPr>
          <w:rFonts w:cs="Arial"/>
          <w:bCs/>
          <w:noProof/>
          <w:lang w:eastAsia="ar-SA"/>
        </w:rPr>
      </w:pPr>
      <w:r w:rsidRPr="00110CDE">
        <w:rPr>
          <w:rFonts w:cs="Arial"/>
          <w:bCs/>
          <w:noProof/>
          <w:lang w:eastAsia="ar-SA"/>
        </w:rPr>
        <w:t>Pod kazensko in materialno odgovornostjo izjavljamo, da bomo v času garancijske dobe za ponujeno opremo po javnem naročilu  JN-</w:t>
      </w:r>
      <w:r w:rsidR="00D15B4F" w:rsidRPr="00110CDE">
        <w:rPr>
          <w:rFonts w:cs="Arial"/>
          <w:bCs/>
          <w:noProof/>
          <w:lang w:eastAsia="ar-SA"/>
        </w:rPr>
        <w:t>B1012</w:t>
      </w:r>
      <w:r w:rsidRPr="00110CDE">
        <w:rPr>
          <w:rFonts w:cs="Arial"/>
          <w:bCs/>
          <w:noProof/>
          <w:lang w:eastAsia="ar-SA"/>
        </w:rPr>
        <w:t xml:space="preserve"> brezplačno oskrbovali naročnika z vsemi uradnimi programskimi nadgradnjami.</w:t>
      </w:r>
    </w:p>
    <w:p w14:paraId="5F1BD09F" w14:textId="77777777" w:rsidR="00491509" w:rsidRPr="00110CDE" w:rsidRDefault="00491509" w:rsidP="00491509">
      <w:pPr>
        <w:suppressAutoHyphens/>
        <w:rPr>
          <w:rFonts w:cs="Arial"/>
          <w:noProof/>
          <w:szCs w:val="20"/>
          <w:lang w:eastAsia="ar-SA"/>
        </w:rPr>
      </w:pPr>
    </w:p>
    <w:p w14:paraId="50347B7A" w14:textId="77777777" w:rsidR="00491509" w:rsidRPr="00110CDE" w:rsidRDefault="00491509" w:rsidP="00491509">
      <w:pPr>
        <w:suppressAutoHyphens/>
        <w:rPr>
          <w:rFonts w:cs="Arial"/>
          <w:noProof/>
          <w:szCs w:val="20"/>
          <w:lang w:eastAsia="ar-SA"/>
        </w:rPr>
      </w:pPr>
    </w:p>
    <w:p w14:paraId="0871D49C" w14:textId="77777777" w:rsidR="00491509" w:rsidRPr="00110CDE" w:rsidRDefault="00491509" w:rsidP="00491509">
      <w:pPr>
        <w:suppressAutoHyphens/>
        <w:rPr>
          <w:rFonts w:cs="Arial"/>
          <w:noProof/>
          <w:szCs w:val="20"/>
          <w:lang w:eastAsia="ar-SA"/>
        </w:rPr>
      </w:pPr>
    </w:p>
    <w:p w14:paraId="11F61D9F" w14:textId="77777777" w:rsidR="00491509" w:rsidRPr="00110CDE" w:rsidRDefault="00491509" w:rsidP="00491509">
      <w:pPr>
        <w:suppressAutoHyphens/>
        <w:rPr>
          <w:rFonts w:cs="Arial"/>
          <w:noProof/>
          <w:szCs w:val="20"/>
          <w:lang w:eastAsia="ar-SA"/>
        </w:rPr>
      </w:pPr>
    </w:p>
    <w:p w14:paraId="29DB120A" w14:textId="77777777" w:rsidR="00491509" w:rsidRPr="00110CDE" w:rsidRDefault="00491509" w:rsidP="00491509">
      <w:pPr>
        <w:suppressAutoHyphens/>
        <w:rPr>
          <w:rFonts w:cs="Arial"/>
          <w:noProof/>
          <w:szCs w:val="20"/>
          <w:lang w:eastAsia="ar-SA"/>
        </w:rPr>
      </w:pPr>
    </w:p>
    <w:p w14:paraId="544FC2BA" w14:textId="77777777" w:rsidR="00491509" w:rsidRPr="00110CDE" w:rsidRDefault="00491509" w:rsidP="00491509">
      <w:pPr>
        <w:suppressAutoHyphens/>
        <w:rPr>
          <w:rFonts w:cs="Arial"/>
          <w:noProof/>
          <w:szCs w:val="20"/>
          <w:lang w:eastAsia="ar-SA"/>
        </w:rPr>
      </w:pPr>
    </w:p>
    <w:p w14:paraId="12EE4326" w14:textId="77777777" w:rsidR="00491509" w:rsidRPr="00110CDE" w:rsidRDefault="00491509" w:rsidP="00491509">
      <w:pPr>
        <w:suppressAutoHyphens/>
        <w:rPr>
          <w:rFonts w:cs="Arial"/>
          <w:noProof/>
          <w:szCs w:val="20"/>
          <w:lang w:eastAsia="ar-SA"/>
        </w:rPr>
      </w:pPr>
    </w:p>
    <w:p w14:paraId="5992B9A8" w14:textId="77777777" w:rsidR="00491509" w:rsidRPr="00110CDE" w:rsidRDefault="00491509" w:rsidP="00491509">
      <w:pPr>
        <w:suppressAutoHyphens/>
        <w:rPr>
          <w:rFonts w:cs="Arial"/>
          <w:noProof/>
          <w:szCs w:val="20"/>
          <w:lang w:eastAsia="ar-SA"/>
        </w:rPr>
      </w:pPr>
    </w:p>
    <w:p w14:paraId="6CE94C5A" w14:textId="77777777" w:rsidR="00491509" w:rsidRPr="00110CDE" w:rsidRDefault="00491509" w:rsidP="00491509">
      <w:pPr>
        <w:suppressAutoHyphens/>
        <w:rPr>
          <w:rFonts w:cs="Arial"/>
          <w:noProof/>
          <w:szCs w:val="20"/>
          <w:lang w:eastAsia="ar-SA"/>
        </w:rPr>
      </w:pPr>
    </w:p>
    <w:p w14:paraId="4D230F3B" w14:textId="77777777" w:rsidR="00491509" w:rsidRPr="00110CDE" w:rsidRDefault="00491509" w:rsidP="00491509">
      <w:pPr>
        <w:suppressAutoHyphens/>
        <w:rPr>
          <w:rFonts w:cs="Arial"/>
          <w:noProof/>
          <w:szCs w:val="20"/>
          <w:lang w:eastAsia="ar-SA"/>
        </w:rPr>
      </w:pPr>
    </w:p>
    <w:p w14:paraId="550C320F" w14:textId="77777777" w:rsidR="00491509" w:rsidRPr="00110CDE" w:rsidRDefault="00491509" w:rsidP="00491509">
      <w:pPr>
        <w:suppressAutoHyphens/>
        <w:rPr>
          <w:rFonts w:cs="Arial"/>
          <w:noProof/>
          <w:szCs w:val="20"/>
          <w:lang w:eastAsia="ar-SA"/>
        </w:rPr>
      </w:pPr>
    </w:p>
    <w:p w14:paraId="4FE94B4E" w14:textId="77777777" w:rsidR="00491509" w:rsidRPr="00110CDE" w:rsidRDefault="00491509" w:rsidP="00491509">
      <w:pPr>
        <w:suppressAutoHyphens/>
        <w:rPr>
          <w:rFonts w:cs="Arial"/>
          <w:noProof/>
          <w:szCs w:val="20"/>
          <w:lang w:eastAsia="ar-SA"/>
        </w:rPr>
      </w:pPr>
    </w:p>
    <w:p w14:paraId="43FAD1B8" w14:textId="77777777" w:rsidR="00491509" w:rsidRPr="00110CDE" w:rsidRDefault="00491509" w:rsidP="00491509">
      <w:pPr>
        <w:suppressAutoHyphens/>
        <w:rPr>
          <w:rFonts w:cs="Arial"/>
          <w:noProof/>
          <w:szCs w:val="20"/>
          <w:lang w:eastAsia="ar-SA"/>
        </w:rPr>
      </w:pPr>
    </w:p>
    <w:p w14:paraId="084C4648" w14:textId="77777777" w:rsidR="00491509" w:rsidRPr="00110CDE" w:rsidRDefault="00491509" w:rsidP="00491509">
      <w:pPr>
        <w:suppressAutoHyphens/>
        <w:spacing w:line="360" w:lineRule="auto"/>
        <w:rPr>
          <w:rFonts w:cs="Arial"/>
          <w:noProof/>
          <w:szCs w:val="20"/>
          <w:lang w:eastAsia="ar-SA"/>
        </w:rPr>
      </w:pPr>
      <w:r w:rsidRPr="00110CDE">
        <w:rPr>
          <w:rFonts w:cs="Arial"/>
          <w:noProof/>
          <w:szCs w:val="20"/>
          <w:lang w:eastAsia="ar-SA"/>
        </w:rPr>
        <w:t xml:space="preserve">Kraj in datum: </w:t>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t>Žig:</w:t>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t>Podpis zastopnika</w:t>
      </w:r>
    </w:p>
    <w:p w14:paraId="7130E1BD" w14:textId="77777777" w:rsidR="00491509" w:rsidRPr="00110CDE" w:rsidRDefault="00491509" w:rsidP="00491509">
      <w:pPr>
        <w:suppressAutoHyphens/>
        <w:spacing w:line="360" w:lineRule="auto"/>
        <w:rPr>
          <w:rFonts w:cs="Arial"/>
          <w:noProof/>
          <w:szCs w:val="20"/>
          <w:lang w:eastAsia="ar-SA"/>
        </w:rPr>
      </w:pP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t>oz. prokurista:</w:t>
      </w:r>
    </w:p>
    <w:p w14:paraId="7B510897" w14:textId="77777777" w:rsidR="00491509" w:rsidRPr="00110CDE" w:rsidRDefault="00491509" w:rsidP="00491509">
      <w:pPr>
        <w:suppressAutoHyphens/>
        <w:spacing w:line="360" w:lineRule="auto"/>
        <w:rPr>
          <w:rFonts w:cs="Arial"/>
          <w:noProof/>
          <w:szCs w:val="20"/>
          <w:lang w:eastAsia="ar-SA"/>
        </w:rPr>
      </w:pPr>
    </w:p>
    <w:p w14:paraId="6EC38FA6" w14:textId="77777777" w:rsidR="00491509" w:rsidRPr="00110CDE" w:rsidRDefault="00491509" w:rsidP="00491509">
      <w:pPr>
        <w:suppressAutoHyphens/>
        <w:spacing w:line="360" w:lineRule="auto"/>
        <w:rPr>
          <w:rFonts w:cs="Arial"/>
          <w:noProof/>
          <w:szCs w:val="20"/>
          <w:lang w:eastAsia="ar-SA"/>
        </w:rPr>
      </w:pPr>
      <w:r w:rsidRPr="00110CDE">
        <w:rPr>
          <w:rFonts w:cs="Arial"/>
          <w:noProof/>
          <w:szCs w:val="20"/>
          <w:lang w:eastAsia="ar-SA"/>
        </w:rPr>
        <w:t>........................................</w:t>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r>
      <w:r w:rsidRPr="00110CDE">
        <w:rPr>
          <w:rFonts w:cs="Arial"/>
          <w:noProof/>
          <w:szCs w:val="20"/>
          <w:lang w:eastAsia="ar-SA"/>
        </w:rPr>
        <w:tab/>
        <w:t>.........................................</w:t>
      </w:r>
    </w:p>
    <w:p w14:paraId="5F6ACAD0" w14:textId="77777777" w:rsidR="00491509" w:rsidRPr="00110CDE" w:rsidRDefault="00491509" w:rsidP="00491509">
      <w:pPr>
        <w:jc w:val="left"/>
        <w:rPr>
          <w:rFonts w:eastAsia="Calibri" w:cs="Arial"/>
          <w:noProof/>
          <w:szCs w:val="20"/>
        </w:rPr>
      </w:pPr>
      <w:r w:rsidRPr="00110CDE">
        <w:rPr>
          <w:rFonts w:eastAsia="Calibri" w:cs="Arial"/>
          <w:noProof/>
          <w:szCs w:val="20"/>
        </w:rPr>
        <w:br w:type="page"/>
      </w:r>
    </w:p>
    <w:p w14:paraId="1EF382FA" w14:textId="77777777" w:rsidR="00491509" w:rsidRPr="00110CDE" w:rsidRDefault="00491509" w:rsidP="00491509">
      <w:pPr>
        <w:jc w:val="left"/>
        <w:rPr>
          <w:rFonts w:eastAsia="Calibri" w:cs="Arial"/>
          <w:i/>
          <w:noProof/>
          <w:szCs w:val="20"/>
        </w:rPr>
      </w:pPr>
      <w:r w:rsidRPr="00110CDE">
        <w:rPr>
          <w:rFonts w:eastAsia="Calibri" w:cs="Arial"/>
          <w:noProof/>
          <w:szCs w:val="20"/>
        </w:rPr>
        <w:lastRenderedPageBreak/>
        <w:t>Proizvajalec opreme: ..................................................</w:t>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p>
    <w:p w14:paraId="7EF47C7F"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Naslov: .......................................................</w:t>
      </w:r>
    </w:p>
    <w:p w14:paraId="0458FF83"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w:t>
      </w:r>
    </w:p>
    <w:p w14:paraId="654F034E" w14:textId="77777777" w:rsidR="00491509" w:rsidRPr="00110CDE" w:rsidRDefault="00491509" w:rsidP="00491509">
      <w:pPr>
        <w:tabs>
          <w:tab w:val="center" w:pos="4536"/>
          <w:tab w:val="right" w:pos="9072"/>
        </w:tabs>
        <w:jc w:val="left"/>
        <w:rPr>
          <w:rFonts w:eastAsia="Calibri" w:cs="Arial"/>
          <w:noProof/>
          <w:szCs w:val="20"/>
        </w:rPr>
      </w:pPr>
    </w:p>
    <w:p w14:paraId="233EA273" w14:textId="77777777" w:rsidR="00491509" w:rsidRPr="00110CDE" w:rsidRDefault="00491509" w:rsidP="00491509">
      <w:pPr>
        <w:jc w:val="left"/>
        <w:rPr>
          <w:rFonts w:eastAsia="Calibri" w:cs="Arial"/>
          <w:noProof/>
          <w:szCs w:val="20"/>
        </w:rPr>
      </w:pPr>
    </w:p>
    <w:p w14:paraId="34EAEAD2" w14:textId="77777777" w:rsidR="00491509" w:rsidRPr="00110CDE" w:rsidRDefault="00491509" w:rsidP="00491509">
      <w:pPr>
        <w:jc w:val="left"/>
        <w:rPr>
          <w:rFonts w:eastAsia="Calibri" w:cs="Arial"/>
          <w:noProof/>
          <w:szCs w:val="20"/>
        </w:rPr>
      </w:pPr>
    </w:p>
    <w:p w14:paraId="333F5A59" w14:textId="77777777" w:rsidR="00491509" w:rsidRPr="00110CDE" w:rsidRDefault="00491509" w:rsidP="00491509">
      <w:pPr>
        <w:jc w:val="left"/>
        <w:rPr>
          <w:rFonts w:eastAsia="Calibri" w:cs="Arial"/>
          <w:noProof/>
          <w:szCs w:val="20"/>
        </w:rPr>
      </w:pPr>
    </w:p>
    <w:p w14:paraId="2079DCEE" w14:textId="77777777" w:rsidR="00491509" w:rsidRPr="00110CDE" w:rsidRDefault="00491509" w:rsidP="00491509">
      <w:pPr>
        <w:pStyle w:val="Heading2"/>
        <w:spacing w:before="0" w:after="0"/>
        <w:jc w:val="center"/>
        <w:rPr>
          <w:b/>
          <w:bCs/>
          <w:noProof/>
          <w:sz w:val="22"/>
          <w:szCs w:val="22"/>
        </w:rPr>
      </w:pPr>
      <w:bookmarkStart w:id="225" w:name="__RefHeading__139_645116922"/>
      <w:bookmarkStart w:id="226" w:name="_Toc370472197"/>
      <w:bookmarkStart w:id="227" w:name="_Toc435370620"/>
      <w:bookmarkStart w:id="228" w:name="_Toc450114669"/>
      <w:bookmarkStart w:id="229" w:name="_Toc491175748"/>
      <w:bookmarkStart w:id="230" w:name="_Toc9420918"/>
      <w:bookmarkStart w:id="231" w:name="_Toc49259706"/>
      <w:bookmarkStart w:id="232" w:name="_Toc116380769"/>
      <w:bookmarkEnd w:id="225"/>
      <w:r w:rsidRPr="00110CDE">
        <w:rPr>
          <w:b/>
          <w:bCs/>
          <w:noProof/>
          <w:sz w:val="22"/>
          <w:szCs w:val="22"/>
        </w:rPr>
        <w:t>IZJAVA PROIZVAJALCA OPREME</w:t>
      </w:r>
      <w:bookmarkEnd w:id="226"/>
      <w:bookmarkEnd w:id="227"/>
      <w:bookmarkEnd w:id="228"/>
      <w:bookmarkEnd w:id="229"/>
      <w:bookmarkEnd w:id="230"/>
      <w:bookmarkEnd w:id="231"/>
      <w:bookmarkEnd w:id="232"/>
    </w:p>
    <w:p w14:paraId="7E1D4CB5" w14:textId="69D30C3B" w:rsidR="00491509" w:rsidRPr="00110CDE" w:rsidRDefault="00491509" w:rsidP="00491509">
      <w:pPr>
        <w:spacing w:after="120"/>
        <w:jc w:val="center"/>
        <w:rPr>
          <w:rFonts w:eastAsia="Calibri" w:cs="Arial"/>
          <w:b/>
          <w:noProof/>
          <w:sz w:val="22"/>
          <w:szCs w:val="22"/>
        </w:rPr>
      </w:pPr>
      <w:r w:rsidRPr="00110CDE">
        <w:rPr>
          <w:rFonts w:eastAsia="Calibri" w:cs="Arial"/>
          <w:b/>
          <w:noProof/>
          <w:sz w:val="22"/>
          <w:szCs w:val="22"/>
        </w:rPr>
        <w:t xml:space="preserve">      ZA JAVNO NAROČILO JN-</w:t>
      </w:r>
      <w:r w:rsidR="00D15B4F" w:rsidRPr="00110CDE">
        <w:rPr>
          <w:rFonts w:eastAsia="Calibri" w:cs="Arial"/>
          <w:b/>
          <w:noProof/>
          <w:sz w:val="22"/>
          <w:szCs w:val="22"/>
        </w:rPr>
        <w:t>B1012</w:t>
      </w:r>
    </w:p>
    <w:p w14:paraId="4514A913" w14:textId="77777777" w:rsidR="00491509" w:rsidRPr="00110CDE" w:rsidRDefault="00491509" w:rsidP="00491509">
      <w:pPr>
        <w:jc w:val="left"/>
        <w:rPr>
          <w:rFonts w:eastAsia="Calibri" w:cs="Arial"/>
          <w:noProof/>
          <w:szCs w:val="20"/>
        </w:rPr>
      </w:pPr>
    </w:p>
    <w:p w14:paraId="44A71857" w14:textId="77777777" w:rsidR="00491509" w:rsidRPr="00110CDE" w:rsidRDefault="00491509" w:rsidP="00491509">
      <w:pPr>
        <w:jc w:val="left"/>
        <w:rPr>
          <w:rFonts w:eastAsia="Calibri" w:cs="Arial"/>
          <w:noProof/>
          <w:szCs w:val="20"/>
        </w:rPr>
      </w:pPr>
    </w:p>
    <w:p w14:paraId="595DA4A9" w14:textId="77777777" w:rsidR="00491509" w:rsidRPr="00110CDE" w:rsidRDefault="00491509" w:rsidP="00491509">
      <w:pPr>
        <w:jc w:val="left"/>
        <w:rPr>
          <w:rFonts w:eastAsia="Calibri" w:cs="Arial"/>
          <w:noProof/>
          <w:szCs w:val="20"/>
        </w:rPr>
      </w:pPr>
    </w:p>
    <w:p w14:paraId="7882C62D" w14:textId="77777777" w:rsidR="00491509" w:rsidRPr="00110CDE" w:rsidRDefault="00491509" w:rsidP="00491509">
      <w:pPr>
        <w:jc w:val="left"/>
        <w:rPr>
          <w:rFonts w:eastAsia="Calibri" w:cs="Arial"/>
          <w:noProof/>
          <w:szCs w:val="20"/>
        </w:rPr>
      </w:pPr>
    </w:p>
    <w:p w14:paraId="4BF9A3EF" w14:textId="6149EC6A" w:rsidR="00491509" w:rsidRPr="00110CDE" w:rsidRDefault="00491509" w:rsidP="00491509">
      <w:pPr>
        <w:spacing w:after="120"/>
        <w:rPr>
          <w:rFonts w:eastAsia="Calibri" w:cs="Arial"/>
          <w:bCs/>
          <w:noProof/>
          <w:szCs w:val="20"/>
        </w:rPr>
      </w:pPr>
      <w:r w:rsidRPr="00110CDE">
        <w:rPr>
          <w:rFonts w:eastAsia="Calibri" w:cs="Arial"/>
          <w:bCs/>
          <w:noProof/>
          <w:szCs w:val="20"/>
        </w:rPr>
        <w:t>……………. (proizvajalec opreme)  potrjujemo, da smo seznanjeni z vsebino javnega naročila JN-</w:t>
      </w:r>
      <w:r w:rsidR="00D15B4F" w:rsidRPr="00110CDE">
        <w:rPr>
          <w:rFonts w:eastAsia="Calibri" w:cs="Arial"/>
          <w:bCs/>
          <w:noProof/>
          <w:szCs w:val="20"/>
        </w:rPr>
        <w:t>B1012</w:t>
      </w:r>
      <w:r w:rsidRPr="00110CDE">
        <w:rPr>
          <w:rFonts w:eastAsia="Calibri" w:cs="Arial"/>
          <w:bCs/>
          <w:noProof/>
          <w:szCs w:val="20"/>
        </w:rPr>
        <w:t xml:space="preserve"> (</w:t>
      </w:r>
      <w:r w:rsidR="006B17E4" w:rsidRPr="00110CDE">
        <w:rPr>
          <w:noProof/>
        </w:rPr>
        <w:t>nakup strežnika za predvajanje grafike</w:t>
      </w:r>
      <w:r w:rsidRPr="00110CDE">
        <w:rPr>
          <w:rFonts w:eastAsia="Calibri" w:cs="Arial"/>
          <w:bCs/>
          <w:noProof/>
          <w:szCs w:val="20"/>
        </w:rPr>
        <w:t xml:space="preserve">), na katerega se prijavlja …………..  (ponudnik) s svojim predračunom št. ………………………                   </w:t>
      </w:r>
    </w:p>
    <w:p w14:paraId="4312DDC4" w14:textId="77777777" w:rsidR="00491509" w:rsidRPr="00110CDE" w:rsidRDefault="00491509" w:rsidP="00491509">
      <w:pPr>
        <w:spacing w:after="120"/>
        <w:rPr>
          <w:rFonts w:eastAsia="Calibri" w:cs="Arial"/>
          <w:b/>
          <w:bCs/>
          <w:noProof/>
          <w:szCs w:val="20"/>
        </w:rPr>
      </w:pPr>
    </w:p>
    <w:p w14:paraId="45D28F28" w14:textId="77777777" w:rsidR="00491509" w:rsidRPr="00110CDE" w:rsidRDefault="00491509" w:rsidP="00491509">
      <w:pPr>
        <w:rPr>
          <w:rFonts w:cs="Arial"/>
          <w:noProof/>
          <w:szCs w:val="20"/>
          <w:lang w:eastAsia="sl-SI"/>
        </w:rPr>
      </w:pPr>
    </w:p>
    <w:p w14:paraId="39CABB09" w14:textId="7F7CFBDD" w:rsidR="00491509" w:rsidRPr="00110CDE" w:rsidRDefault="00491509" w:rsidP="00491509">
      <w:pPr>
        <w:rPr>
          <w:rFonts w:cs="Arial"/>
          <w:bCs/>
          <w:noProof/>
          <w:szCs w:val="20"/>
          <w:lang w:eastAsia="sl-SI"/>
        </w:rPr>
      </w:pPr>
      <w:r w:rsidRPr="00110CDE">
        <w:rPr>
          <w:rFonts w:cs="Arial"/>
          <w:bCs/>
          <w:noProof/>
          <w:szCs w:val="20"/>
          <w:lang w:eastAsia="sl-SI"/>
        </w:rPr>
        <w:t xml:space="preserve">IZJAVLJAMO, da ima ……………… (ponudnik) popoln dostop do rezervnih delov in nadomestne opreme za ponujeno opremo, skladno z zahtevami iz </w:t>
      </w:r>
      <w:r w:rsidRPr="00110CDE">
        <w:rPr>
          <w:rFonts w:cs="Arial"/>
          <w:noProof/>
          <w:color w:val="282828"/>
          <w:szCs w:val="20"/>
        </w:rPr>
        <w:t>dokumentacije v zvezi z oddajo javnega naročila</w:t>
      </w:r>
      <w:r w:rsidRPr="00110CDE">
        <w:rPr>
          <w:rFonts w:cs="Arial"/>
          <w:bCs/>
          <w:noProof/>
          <w:szCs w:val="20"/>
          <w:lang w:eastAsia="sl-SI"/>
        </w:rPr>
        <w:t xml:space="preserve"> JN-</w:t>
      </w:r>
      <w:r w:rsidR="00D15B4F" w:rsidRPr="00110CDE">
        <w:rPr>
          <w:rFonts w:cs="Arial"/>
          <w:bCs/>
          <w:noProof/>
          <w:szCs w:val="20"/>
          <w:lang w:eastAsia="sl-SI"/>
        </w:rPr>
        <w:t>B1012</w:t>
      </w:r>
      <w:r w:rsidRPr="00110CDE">
        <w:rPr>
          <w:rFonts w:cs="Arial"/>
          <w:bCs/>
          <w:noProof/>
          <w:szCs w:val="20"/>
          <w:lang w:eastAsia="sl-SI"/>
        </w:rPr>
        <w:t xml:space="preserve">. </w:t>
      </w:r>
    </w:p>
    <w:p w14:paraId="31762961" w14:textId="77777777" w:rsidR="00491509" w:rsidRPr="00110CDE" w:rsidRDefault="00491509" w:rsidP="00491509">
      <w:pPr>
        <w:rPr>
          <w:rFonts w:cs="Arial"/>
          <w:noProof/>
          <w:szCs w:val="20"/>
          <w:lang w:eastAsia="sl-SI"/>
        </w:rPr>
      </w:pPr>
    </w:p>
    <w:p w14:paraId="1D1E314D" w14:textId="77777777" w:rsidR="00491509" w:rsidRPr="00110CDE" w:rsidRDefault="00491509" w:rsidP="00491509">
      <w:pPr>
        <w:jc w:val="left"/>
        <w:rPr>
          <w:rFonts w:eastAsia="Calibri" w:cs="Arial"/>
          <w:noProof/>
          <w:szCs w:val="20"/>
        </w:rPr>
      </w:pPr>
    </w:p>
    <w:p w14:paraId="2A562041" w14:textId="77777777" w:rsidR="00491509" w:rsidRPr="00110CDE" w:rsidRDefault="00491509" w:rsidP="00491509">
      <w:pPr>
        <w:jc w:val="left"/>
        <w:rPr>
          <w:rFonts w:eastAsia="Calibri" w:cs="Arial"/>
          <w:noProof/>
          <w:szCs w:val="20"/>
        </w:rPr>
      </w:pPr>
    </w:p>
    <w:p w14:paraId="452029D1" w14:textId="77777777" w:rsidR="00491509" w:rsidRPr="00110CDE" w:rsidRDefault="00491509" w:rsidP="00491509">
      <w:pPr>
        <w:jc w:val="left"/>
        <w:rPr>
          <w:rFonts w:eastAsia="Calibri" w:cs="Arial"/>
          <w:noProof/>
          <w:szCs w:val="20"/>
        </w:rPr>
      </w:pPr>
    </w:p>
    <w:p w14:paraId="7DF10659" w14:textId="77777777" w:rsidR="00491509" w:rsidRPr="00110CDE" w:rsidRDefault="00491509" w:rsidP="00491509">
      <w:pPr>
        <w:jc w:val="left"/>
        <w:rPr>
          <w:rFonts w:eastAsia="Calibri" w:cs="Arial"/>
          <w:noProof/>
          <w:szCs w:val="20"/>
        </w:rPr>
      </w:pPr>
    </w:p>
    <w:p w14:paraId="228D72DA" w14:textId="77777777" w:rsidR="00491509" w:rsidRPr="00110CDE" w:rsidRDefault="00491509" w:rsidP="00491509">
      <w:pPr>
        <w:jc w:val="left"/>
        <w:rPr>
          <w:rFonts w:eastAsia="Calibri" w:cs="Arial"/>
          <w:noProof/>
          <w:szCs w:val="20"/>
        </w:rPr>
      </w:pPr>
    </w:p>
    <w:p w14:paraId="277BEC0A" w14:textId="77777777" w:rsidR="00491509" w:rsidRPr="00110CDE" w:rsidRDefault="00491509" w:rsidP="00491509">
      <w:pPr>
        <w:jc w:val="left"/>
        <w:rPr>
          <w:rFonts w:eastAsia="Calibri" w:cs="Arial"/>
          <w:noProof/>
          <w:szCs w:val="20"/>
        </w:rPr>
      </w:pPr>
    </w:p>
    <w:p w14:paraId="581B031D" w14:textId="77777777" w:rsidR="00491509" w:rsidRPr="00110CDE" w:rsidRDefault="00491509" w:rsidP="00491509">
      <w:pPr>
        <w:jc w:val="left"/>
        <w:rPr>
          <w:rFonts w:eastAsia="Calibri" w:cs="Arial"/>
          <w:noProof/>
          <w:szCs w:val="20"/>
        </w:rPr>
      </w:pPr>
    </w:p>
    <w:p w14:paraId="1F535451" w14:textId="77777777" w:rsidR="00491509" w:rsidRPr="00110CDE" w:rsidRDefault="00491509" w:rsidP="00491509">
      <w:pPr>
        <w:jc w:val="left"/>
        <w:rPr>
          <w:rFonts w:eastAsia="Calibri" w:cs="Arial"/>
          <w:noProof/>
          <w:szCs w:val="20"/>
        </w:rPr>
      </w:pPr>
    </w:p>
    <w:p w14:paraId="5AD666AA" w14:textId="77777777" w:rsidR="00491509" w:rsidRPr="00110CDE" w:rsidRDefault="00491509" w:rsidP="00491509">
      <w:pPr>
        <w:jc w:val="left"/>
        <w:rPr>
          <w:rFonts w:eastAsia="Calibri" w:cs="Arial"/>
          <w:noProof/>
          <w:szCs w:val="20"/>
        </w:rPr>
      </w:pPr>
    </w:p>
    <w:p w14:paraId="6E2D6D48" w14:textId="77777777" w:rsidR="00491509" w:rsidRPr="00110CDE" w:rsidRDefault="00491509" w:rsidP="00491509">
      <w:pPr>
        <w:jc w:val="left"/>
        <w:rPr>
          <w:rFonts w:eastAsia="Calibri" w:cs="Arial"/>
          <w:noProof/>
          <w:szCs w:val="20"/>
        </w:rPr>
      </w:pPr>
    </w:p>
    <w:p w14:paraId="5FC66814"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 xml:space="preserve">Kraj in datum: </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 xml:space="preserve">  Žig:</w:t>
      </w:r>
      <w:r w:rsidRPr="00110CDE">
        <w:rPr>
          <w:rFonts w:eastAsia="Calibri" w:cs="Arial"/>
          <w:noProof/>
          <w:szCs w:val="20"/>
        </w:rPr>
        <w:tab/>
      </w:r>
      <w:r w:rsidRPr="00110CDE">
        <w:rPr>
          <w:rFonts w:eastAsia="Calibri" w:cs="Arial"/>
          <w:noProof/>
          <w:szCs w:val="20"/>
        </w:rPr>
        <w:tab/>
        <w:t xml:space="preserve">       Podpis zastopnika proizvajalca opreme</w:t>
      </w:r>
    </w:p>
    <w:p w14:paraId="5993AA18"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 xml:space="preserve">           oz. prokurista:</w:t>
      </w:r>
    </w:p>
    <w:p w14:paraId="10F14AF7" w14:textId="77777777" w:rsidR="00491509" w:rsidRPr="00110CDE" w:rsidRDefault="00491509" w:rsidP="00491509">
      <w:pPr>
        <w:spacing w:line="360" w:lineRule="auto"/>
        <w:jc w:val="left"/>
        <w:rPr>
          <w:rFonts w:eastAsia="Calibri" w:cs="Arial"/>
          <w:noProof/>
          <w:szCs w:val="20"/>
        </w:rPr>
      </w:pPr>
    </w:p>
    <w:p w14:paraId="13D59CF5"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w:t>
      </w:r>
    </w:p>
    <w:p w14:paraId="04F31177" w14:textId="77777777" w:rsidR="00491509" w:rsidRPr="00110CDE" w:rsidRDefault="00491509" w:rsidP="00491509">
      <w:pPr>
        <w:jc w:val="left"/>
        <w:rPr>
          <w:rFonts w:eastAsia="Calibri" w:cs="Arial"/>
          <w:noProof/>
          <w:szCs w:val="20"/>
        </w:rPr>
      </w:pPr>
    </w:p>
    <w:p w14:paraId="7BF1A704" w14:textId="77777777" w:rsidR="00491509" w:rsidRPr="00110CDE" w:rsidRDefault="00491509" w:rsidP="00491509">
      <w:pPr>
        <w:jc w:val="left"/>
        <w:rPr>
          <w:rFonts w:eastAsia="Calibri" w:cs="Arial"/>
          <w:noProof/>
          <w:szCs w:val="20"/>
        </w:rPr>
      </w:pPr>
    </w:p>
    <w:p w14:paraId="00A14BC7" w14:textId="77777777" w:rsidR="00491509" w:rsidRPr="00110CDE" w:rsidRDefault="00491509" w:rsidP="00491509">
      <w:pPr>
        <w:jc w:val="left"/>
        <w:rPr>
          <w:rFonts w:eastAsia="Calibri" w:cs="Arial"/>
          <w:noProof/>
          <w:szCs w:val="20"/>
        </w:rPr>
      </w:pPr>
    </w:p>
    <w:p w14:paraId="46E4C691" w14:textId="77777777" w:rsidR="00491509" w:rsidRPr="00110CDE" w:rsidRDefault="00491509" w:rsidP="00491509">
      <w:pPr>
        <w:jc w:val="left"/>
        <w:rPr>
          <w:rFonts w:eastAsia="Calibri" w:cs="Arial"/>
          <w:noProof/>
          <w:szCs w:val="20"/>
        </w:rPr>
      </w:pPr>
    </w:p>
    <w:p w14:paraId="51A28823" w14:textId="77777777" w:rsidR="00491509" w:rsidRPr="00110CDE" w:rsidRDefault="00491509" w:rsidP="00491509">
      <w:pPr>
        <w:jc w:val="left"/>
        <w:rPr>
          <w:rFonts w:eastAsia="Calibri" w:cs="Arial"/>
          <w:noProof/>
          <w:szCs w:val="20"/>
        </w:rPr>
      </w:pPr>
    </w:p>
    <w:p w14:paraId="634D7563" w14:textId="77777777" w:rsidR="00491509" w:rsidRPr="00110CDE" w:rsidRDefault="00491509" w:rsidP="00491509">
      <w:pPr>
        <w:jc w:val="left"/>
        <w:rPr>
          <w:rFonts w:eastAsia="Calibri" w:cs="Arial"/>
          <w:noProof/>
          <w:szCs w:val="20"/>
        </w:rPr>
      </w:pPr>
    </w:p>
    <w:p w14:paraId="2D9D4C87" w14:textId="77777777" w:rsidR="00491509" w:rsidRPr="00110CDE" w:rsidRDefault="00491509" w:rsidP="00491509">
      <w:pPr>
        <w:jc w:val="left"/>
        <w:rPr>
          <w:rFonts w:eastAsia="Calibri" w:cs="Arial"/>
          <w:noProof/>
          <w:szCs w:val="20"/>
        </w:rPr>
      </w:pPr>
    </w:p>
    <w:p w14:paraId="068DB0A9" w14:textId="77777777" w:rsidR="00491509" w:rsidRPr="00110CDE" w:rsidRDefault="00491509" w:rsidP="00491509">
      <w:pPr>
        <w:pageBreakBefore/>
        <w:jc w:val="left"/>
        <w:rPr>
          <w:rFonts w:eastAsia="Calibri" w:cs="Arial"/>
          <w:i/>
          <w:noProof/>
          <w:szCs w:val="20"/>
        </w:rPr>
      </w:pPr>
      <w:r w:rsidRPr="00110CDE">
        <w:rPr>
          <w:rFonts w:eastAsia="Calibri" w:cs="Arial"/>
          <w:noProof/>
          <w:szCs w:val="20"/>
        </w:rPr>
        <w:lastRenderedPageBreak/>
        <w:t>Principal: ..................................................</w:t>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r w:rsidRPr="00110CDE">
        <w:rPr>
          <w:rFonts w:eastAsia="Calibri" w:cs="Arial"/>
          <w:i/>
          <w:noProof/>
          <w:szCs w:val="20"/>
        </w:rPr>
        <w:tab/>
      </w:r>
    </w:p>
    <w:p w14:paraId="04BF002A"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Naslov: .......................................................</w:t>
      </w:r>
    </w:p>
    <w:p w14:paraId="2E760AA6"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w:t>
      </w:r>
    </w:p>
    <w:p w14:paraId="01834F69" w14:textId="77777777" w:rsidR="00491509" w:rsidRPr="00110CDE" w:rsidRDefault="00491509" w:rsidP="00491509">
      <w:pPr>
        <w:tabs>
          <w:tab w:val="center" w:pos="4536"/>
          <w:tab w:val="right" w:pos="9072"/>
        </w:tabs>
        <w:jc w:val="left"/>
        <w:rPr>
          <w:rFonts w:eastAsia="Calibri" w:cs="Arial"/>
          <w:noProof/>
          <w:szCs w:val="20"/>
        </w:rPr>
      </w:pPr>
    </w:p>
    <w:p w14:paraId="258A1F1A" w14:textId="77777777" w:rsidR="00491509" w:rsidRPr="00110CDE" w:rsidRDefault="00491509" w:rsidP="00491509">
      <w:pPr>
        <w:jc w:val="left"/>
        <w:rPr>
          <w:rFonts w:eastAsia="Calibri" w:cs="Arial"/>
          <w:noProof/>
          <w:szCs w:val="20"/>
        </w:rPr>
      </w:pPr>
    </w:p>
    <w:p w14:paraId="3ED7E583" w14:textId="77777777" w:rsidR="00491509" w:rsidRPr="00110CDE" w:rsidRDefault="00491509" w:rsidP="00491509">
      <w:pPr>
        <w:jc w:val="left"/>
        <w:rPr>
          <w:rFonts w:eastAsia="Calibri" w:cs="Arial"/>
          <w:noProof/>
          <w:szCs w:val="20"/>
        </w:rPr>
      </w:pPr>
    </w:p>
    <w:p w14:paraId="7B8CB95A" w14:textId="77777777" w:rsidR="00491509" w:rsidRPr="00110CDE" w:rsidRDefault="00491509" w:rsidP="00491509">
      <w:pPr>
        <w:jc w:val="left"/>
        <w:rPr>
          <w:rFonts w:eastAsia="Calibri" w:cs="Arial"/>
          <w:noProof/>
          <w:szCs w:val="20"/>
        </w:rPr>
      </w:pPr>
    </w:p>
    <w:p w14:paraId="60AFA349" w14:textId="77777777" w:rsidR="00491509" w:rsidRPr="00110CDE" w:rsidRDefault="00491509" w:rsidP="00491509">
      <w:pPr>
        <w:jc w:val="left"/>
        <w:rPr>
          <w:rFonts w:eastAsia="Calibri" w:cs="Arial"/>
          <w:noProof/>
          <w:szCs w:val="20"/>
        </w:rPr>
      </w:pPr>
    </w:p>
    <w:p w14:paraId="4D180F72" w14:textId="77777777" w:rsidR="00491509" w:rsidRPr="00110CDE" w:rsidRDefault="00491509" w:rsidP="00491509">
      <w:pPr>
        <w:pStyle w:val="Heading2"/>
        <w:spacing w:before="0" w:after="0"/>
        <w:jc w:val="center"/>
        <w:rPr>
          <w:b/>
          <w:bCs/>
          <w:noProof/>
          <w:sz w:val="22"/>
          <w:szCs w:val="22"/>
        </w:rPr>
      </w:pPr>
      <w:bookmarkStart w:id="233" w:name="__RefHeading__141_645116922"/>
      <w:bookmarkStart w:id="234" w:name="_Toc370472198"/>
      <w:bookmarkStart w:id="235" w:name="_Toc435370621"/>
      <w:bookmarkStart w:id="236" w:name="_Toc450114670"/>
      <w:bookmarkStart w:id="237" w:name="_Toc491175749"/>
      <w:bookmarkStart w:id="238" w:name="_Toc9420919"/>
      <w:bookmarkStart w:id="239" w:name="_Toc49259707"/>
      <w:bookmarkStart w:id="240" w:name="_Toc116380770"/>
      <w:bookmarkEnd w:id="233"/>
      <w:r w:rsidRPr="00110CDE">
        <w:rPr>
          <w:b/>
          <w:bCs/>
          <w:noProof/>
          <w:sz w:val="22"/>
          <w:szCs w:val="22"/>
        </w:rPr>
        <w:t>IZJAVA PRINCIPALA</w:t>
      </w:r>
      <w:bookmarkEnd w:id="234"/>
      <w:bookmarkEnd w:id="235"/>
      <w:bookmarkEnd w:id="236"/>
      <w:bookmarkEnd w:id="237"/>
      <w:bookmarkEnd w:id="238"/>
      <w:bookmarkEnd w:id="239"/>
      <w:bookmarkEnd w:id="240"/>
    </w:p>
    <w:p w14:paraId="2F155FC8" w14:textId="76124E2C" w:rsidR="00491509" w:rsidRPr="00110CDE" w:rsidRDefault="00491509" w:rsidP="00491509">
      <w:pPr>
        <w:spacing w:after="120"/>
        <w:jc w:val="center"/>
        <w:rPr>
          <w:rFonts w:eastAsia="Calibri" w:cs="Arial"/>
          <w:b/>
          <w:noProof/>
          <w:sz w:val="22"/>
          <w:szCs w:val="22"/>
        </w:rPr>
      </w:pPr>
      <w:r w:rsidRPr="00110CDE">
        <w:rPr>
          <w:rFonts w:eastAsia="Calibri" w:cs="Arial"/>
          <w:b/>
          <w:noProof/>
          <w:sz w:val="22"/>
          <w:szCs w:val="22"/>
        </w:rPr>
        <w:t>ZA JAVNO NAROČILO JN-</w:t>
      </w:r>
      <w:r w:rsidR="00D15B4F" w:rsidRPr="00110CDE">
        <w:rPr>
          <w:rFonts w:eastAsia="Calibri" w:cs="Arial"/>
          <w:b/>
          <w:noProof/>
          <w:sz w:val="22"/>
          <w:szCs w:val="22"/>
        </w:rPr>
        <w:t>B1012</w:t>
      </w:r>
    </w:p>
    <w:p w14:paraId="62084D8D" w14:textId="77777777" w:rsidR="00491509" w:rsidRPr="00110CDE" w:rsidRDefault="00491509" w:rsidP="00491509">
      <w:pPr>
        <w:jc w:val="left"/>
        <w:rPr>
          <w:rFonts w:eastAsia="Calibri" w:cs="Arial"/>
          <w:noProof/>
          <w:szCs w:val="20"/>
        </w:rPr>
      </w:pPr>
    </w:p>
    <w:p w14:paraId="73940884" w14:textId="77777777" w:rsidR="00491509" w:rsidRPr="00110CDE" w:rsidRDefault="00491509" w:rsidP="00491509">
      <w:pPr>
        <w:jc w:val="left"/>
        <w:rPr>
          <w:rFonts w:eastAsia="Calibri" w:cs="Arial"/>
          <w:noProof/>
          <w:szCs w:val="20"/>
        </w:rPr>
      </w:pPr>
    </w:p>
    <w:p w14:paraId="1117982E" w14:textId="77777777" w:rsidR="00491509" w:rsidRPr="00110CDE" w:rsidRDefault="00491509" w:rsidP="00491509">
      <w:pPr>
        <w:jc w:val="left"/>
        <w:rPr>
          <w:rFonts w:eastAsia="Calibri" w:cs="Arial"/>
          <w:noProof/>
          <w:szCs w:val="20"/>
        </w:rPr>
      </w:pPr>
    </w:p>
    <w:p w14:paraId="5135E9A9" w14:textId="77777777" w:rsidR="00491509" w:rsidRPr="00110CDE" w:rsidRDefault="00491509" w:rsidP="00491509">
      <w:pPr>
        <w:jc w:val="left"/>
        <w:rPr>
          <w:rFonts w:eastAsia="Calibri" w:cs="Arial"/>
          <w:noProof/>
          <w:szCs w:val="20"/>
        </w:rPr>
      </w:pPr>
    </w:p>
    <w:p w14:paraId="1C51E724" w14:textId="11023738" w:rsidR="00491509" w:rsidRPr="00110CDE" w:rsidRDefault="00491509" w:rsidP="00491509">
      <w:pPr>
        <w:spacing w:after="120"/>
        <w:rPr>
          <w:rFonts w:eastAsia="Calibri" w:cs="Arial"/>
          <w:bCs/>
          <w:noProof/>
          <w:szCs w:val="20"/>
        </w:rPr>
      </w:pPr>
      <w:r w:rsidRPr="00110CDE">
        <w:rPr>
          <w:rFonts w:eastAsia="Calibri" w:cs="Arial"/>
          <w:bCs/>
          <w:noProof/>
          <w:szCs w:val="20"/>
        </w:rPr>
        <w:t>……………. (principal)  potrjujemo, da smo seznanjeni z vsebino javnega naročila JN-</w:t>
      </w:r>
      <w:r w:rsidR="00D15B4F" w:rsidRPr="00110CDE">
        <w:rPr>
          <w:rFonts w:eastAsia="Calibri" w:cs="Arial"/>
          <w:bCs/>
          <w:noProof/>
          <w:szCs w:val="20"/>
        </w:rPr>
        <w:t>B1012</w:t>
      </w:r>
      <w:r w:rsidRPr="00110CDE">
        <w:rPr>
          <w:rFonts w:eastAsia="Calibri" w:cs="Arial"/>
          <w:bCs/>
          <w:noProof/>
          <w:szCs w:val="20"/>
        </w:rPr>
        <w:t xml:space="preserve"> (</w:t>
      </w:r>
      <w:r w:rsidR="006B17E4" w:rsidRPr="00110CDE">
        <w:rPr>
          <w:noProof/>
        </w:rPr>
        <w:t>nakup strežnika za predvajanje grafike</w:t>
      </w:r>
      <w:r w:rsidRPr="00110CDE">
        <w:rPr>
          <w:rFonts w:eastAsia="Calibri" w:cs="Arial"/>
          <w:bCs/>
          <w:noProof/>
          <w:szCs w:val="20"/>
        </w:rPr>
        <w:t xml:space="preserve">), na katerega se prijavlja …………..  (ponudnik) s svojim predračunom št. ………………………                   </w:t>
      </w:r>
    </w:p>
    <w:p w14:paraId="0D1D1564" w14:textId="77777777" w:rsidR="00491509" w:rsidRPr="00110CDE" w:rsidRDefault="00491509" w:rsidP="00491509">
      <w:pPr>
        <w:spacing w:after="120"/>
        <w:rPr>
          <w:rFonts w:eastAsia="Calibri" w:cs="Arial"/>
          <w:b/>
          <w:bCs/>
          <w:noProof/>
          <w:szCs w:val="20"/>
        </w:rPr>
      </w:pPr>
    </w:p>
    <w:p w14:paraId="2FCA517B" w14:textId="77777777" w:rsidR="00491509" w:rsidRPr="00110CDE" w:rsidRDefault="00491509" w:rsidP="00491509">
      <w:pPr>
        <w:rPr>
          <w:rFonts w:cs="Arial"/>
          <w:noProof/>
          <w:szCs w:val="20"/>
          <w:lang w:eastAsia="sl-SI"/>
        </w:rPr>
      </w:pPr>
    </w:p>
    <w:p w14:paraId="7FA49F57" w14:textId="30FBDAFE" w:rsidR="00491509" w:rsidRPr="00110CDE" w:rsidRDefault="00491509" w:rsidP="00491509">
      <w:pPr>
        <w:rPr>
          <w:rFonts w:cs="Arial"/>
          <w:bCs/>
          <w:noProof/>
          <w:szCs w:val="20"/>
          <w:lang w:eastAsia="sl-SI"/>
        </w:rPr>
      </w:pPr>
      <w:r w:rsidRPr="00110CDE">
        <w:rPr>
          <w:rFonts w:cs="Arial"/>
          <w:bCs/>
          <w:noProof/>
          <w:szCs w:val="20"/>
          <w:lang w:eastAsia="sl-SI"/>
        </w:rPr>
        <w:t xml:space="preserve">IZJAVLJAMO, da ima ……………… (ponudnik) popoln dostop do rezervnih delov in nadomestne opreme za ponujeno opremo, skladno z zahtevami iz </w:t>
      </w:r>
      <w:r w:rsidRPr="00110CDE">
        <w:rPr>
          <w:rFonts w:cs="Arial"/>
          <w:noProof/>
          <w:color w:val="282828"/>
          <w:szCs w:val="20"/>
        </w:rPr>
        <w:t>dokumentacije v zvezi z oddajo javnega naročila</w:t>
      </w:r>
      <w:r w:rsidRPr="00110CDE">
        <w:rPr>
          <w:rFonts w:cs="Arial"/>
          <w:bCs/>
          <w:noProof/>
          <w:color w:val="282828"/>
          <w:szCs w:val="20"/>
        </w:rPr>
        <w:t xml:space="preserve"> </w:t>
      </w:r>
      <w:r w:rsidRPr="00110CDE">
        <w:rPr>
          <w:rFonts w:cs="Arial"/>
          <w:bCs/>
          <w:noProof/>
          <w:szCs w:val="20"/>
          <w:lang w:eastAsia="sl-SI"/>
        </w:rPr>
        <w:t>JN-</w:t>
      </w:r>
      <w:r w:rsidR="00D15B4F" w:rsidRPr="00110CDE">
        <w:rPr>
          <w:rFonts w:cs="Arial"/>
          <w:bCs/>
          <w:noProof/>
          <w:szCs w:val="20"/>
          <w:lang w:eastAsia="sl-SI"/>
        </w:rPr>
        <w:t>B1012</w:t>
      </w:r>
      <w:r w:rsidRPr="00110CDE">
        <w:rPr>
          <w:rFonts w:cs="Arial"/>
          <w:bCs/>
          <w:noProof/>
          <w:szCs w:val="20"/>
          <w:lang w:eastAsia="sl-SI"/>
        </w:rPr>
        <w:t xml:space="preserve">, in sicer preko našega podjetja. </w:t>
      </w:r>
    </w:p>
    <w:p w14:paraId="6981CDA1" w14:textId="77777777" w:rsidR="00491509" w:rsidRPr="00110CDE" w:rsidRDefault="00491509" w:rsidP="00491509">
      <w:pPr>
        <w:rPr>
          <w:rFonts w:cs="Arial"/>
          <w:bCs/>
          <w:noProof/>
          <w:szCs w:val="20"/>
          <w:lang w:eastAsia="sl-SI"/>
        </w:rPr>
      </w:pPr>
    </w:p>
    <w:p w14:paraId="33BA9199" w14:textId="77777777" w:rsidR="00491509" w:rsidRPr="00110CDE" w:rsidRDefault="00491509" w:rsidP="00491509">
      <w:pPr>
        <w:rPr>
          <w:rFonts w:cs="Arial"/>
          <w:bCs/>
          <w:noProof/>
          <w:szCs w:val="20"/>
          <w:lang w:eastAsia="sl-SI"/>
        </w:rPr>
      </w:pPr>
      <w:r w:rsidRPr="00110CDE">
        <w:rPr>
          <w:rFonts w:cs="Arial"/>
          <w:noProof/>
          <w:szCs w:val="20"/>
          <w:lang w:eastAsia="sl-SI"/>
        </w:rPr>
        <w:t xml:space="preserve">Kot dokazilo </w:t>
      </w:r>
      <w:r w:rsidRPr="00110CDE">
        <w:rPr>
          <w:rFonts w:cs="Arial"/>
          <w:bCs/>
          <w:noProof/>
          <w:szCs w:val="20"/>
          <w:lang w:eastAsia="sl-SI"/>
        </w:rPr>
        <w:t>prilagamo kopijo pogodbe med nami in proizvajalcem opreme, iz katere je razvidno, da imamo popoln dostop do rezervnih delov in nadomestne opreme za ponujeno opremo.</w:t>
      </w:r>
    </w:p>
    <w:p w14:paraId="17707AF1" w14:textId="77777777" w:rsidR="00491509" w:rsidRPr="00110CDE" w:rsidRDefault="00491509" w:rsidP="00491509">
      <w:pPr>
        <w:rPr>
          <w:rFonts w:eastAsia="Calibri" w:cs="Arial"/>
          <w:noProof/>
          <w:szCs w:val="20"/>
        </w:rPr>
      </w:pPr>
    </w:p>
    <w:p w14:paraId="512939A7" w14:textId="77777777" w:rsidR="00491509" w:rsidRPr="00110CDE" w:rsidRDefault="00491509" w:rsidP="00491509">
      <w:pPr>
        <w:tabs>
          <w:tab w:val="left" w:pos="0"/>
        </w:tabs>
        <w:rPr>
          <w:rFonts w:eastAsia="Calibri" w:cs="Arial"/>
          <w:noProof/>
          <w:szCs w:val="20"/>
        </w:rPr>
      </w:pPr>
      <w:r w:rsidRPr="00110CDE">
        <w:rPr>
          <w:rFonts w:eastAsia="Calibri" w:cs="Arial"/>
          <w:noProof/>
          <w:szCs w:val="20"/>
        </w:rPr>
        <w:t xml:space="preserve">V primeru, da naročnik naknadno zahteva originalno pogodbo, jo bomo naročniku prinesli v vpogled. </w:t>
      </w:r>
    </w:p>
    <w:p w14:paraId="3595AE29" w14:textId="77777777" w:rsidR="00491509" w:rsidRPr="00110CDE" w:rsidRDefault="00491509" w:rsidP="00491509">
      <w:pPr>
        <w:jc w:val="left"/>
        <w:rPr>
          <w:rFonts w:eastAsia="Calibri" w:cs="Arial"/>
          <w:noProof/>
          <w:szCs w:val="20"/>
        </w:rPr>
      </w:pPr>
    </w:p>
    <w:p w14:paraId="4A47235A" w14:textId="77777777" w:rsidR="00491509" w:rsidRPr="00110CDE" w:rsidRDefault="00491509" w:rsidP="00491509">
      <w:pPr>
        <w:jc w:val="left"/>
        <w:rPr>
          <w:rFonts w:eastAsia="Calibri" w:cs="Arial"/>
          <w:noProof/>
          <w:szCs w:val="20"/>
        </w:rPr>
      </w:pPr>
    </w:p>
    <w:p w14:paraId="2623FFF9" w14:textId="77777777" w:rsidR="00491509" w:rsidRPr="00110CDE" w:rsidRDefault="00491509" w:rsidP="00491509">
      <w:pPr>
        <w:jc w:val="left"/>
        <w:rPr>
          <w:rFonts w:eastAsia="Calibri" w:cs="Arial"/>
          <w:noProof/>
          <w:szCs w:val="20"/>
        </w:rPr>
      </w:pPr>
    </w:p>
    <w:p w14:paraId="4E1FC9D9" w14:textId="77777777" w:rsidR="00491509" w:rsidRPr="00110CDE" w:rsidRDefault="00491509" w:rsidP="00491509">
      <w:pPr>
        <w:jc w:val="left"/>
        <w:rPr>
          <w:rFonts w:eastAsia="Calibri" w:cs="Arial"/>
          <w:noProof/>
          <w:szCs w:val="20"/>
        </w:rPr>
      </w:pPr>
    </w:p>
    <w:p w14:paraId="348F743B" w14:textId="77777777" w:rsidR="00491509" w:rsidRPr="00110CDE" w:rsidRDefault="00491509" w:rsidP="00491509">
      <w:pPr>
        <w:jc w:val="left"/>
        <w:rPr>
          <w:rFonts w:eastAsia="Calibri" w:cs="Arial"/>
          <w:noProof/>
          <w:szCs w:val="20"/>
        </w:rPr>
      </w:pPr>
    </w:p>
    <w:p w14:paraId="7E6AD292" w14:textId="77777777" w:rsidR="00491509" w:rsidRPr="00110CDE" w:rsidRDefault="00491509" w:rsidP="00491509">
      <w:pPr>
        <w:jc w:val="left"/>
        <w:rPr>
          <w:rFonts w:eastAsia="Calibri" w:cs="Arial"/>
          <w:noProof/>
          <w:szCs w:val="20"/>
        </w:rPr>
      </w:pPr>
    </w:p>
    <w:p w14:paraId="631D34C1" w14:textId="77777777" w:rsidR="00491509" w:rsidRPr="00110CDE" w:rsidRDefault="00491509" w:rsidP="00491509">
      <w:pPr>
        <w:jc w:val="left"/>
        <w:rPr>
          <w:rFonts w:eastAsia="Calibri" w:cs="Arial"/>
          <w:noProof/>
          <w:szCs w:val="20"/>
        </w:rPr>
      </w:pPr>
    </w:p>
    <w:p w14:paraId="727DCAEB" w14:textId="77777777" w:rsidR="00491509" w:rsidRPr="00110CDE" w:rsidRDefault="00491509" w:rsidP="00491509">
      <w:pPr>
        <w:jc w:val="left"/>
        <w:rPr>
          <w:rFonts w:eastAsia="Calibri" w:cs="Arial"/>
          <w:noProof/>
          <w:szCs w:val="20"/>
        </w:rPr>
      </w:pPr>
    </w:p>
    <w:p w14:paraId="5EDE8E68" w14:textId="77777777" w:rsidR="00491509" w:rsidRPr="00110CDE" w:rsidRDefault="00491509" w:rsidP="00491509">
      <w:pPr>
        <w:jc w:val="left"/>
        <w:rPr>
          <w:rFonts w:eastAsia="Calibri" w:cs="Arial"/>
          <w:noProof/>
          <w:szCs w:val="20"/>
        </w:rPr>
      </w:pPr>
    </w:p>
    <w:p w14:paraId="1B0A217F" w14:textId="77777777" w:rsidR="00491509" w:rsidRPr="00110CDE" w:rsidRDefault="00491509" w:rsidP="00491509">
      <w:pPr>
        <w:jc w:val="left"/>
        <w:rPr>
          <w:rFonts w:eastAsia="Calibri" w:cs="Arial"/>
          <w:noProof/>
          <w:szCs w:val="20"/>
        </w:rPr>
      </w:pPr>
    </w:p>
    <w:p w14:paraId="6EB3C652" w14:textId="77777777" w:rsidR="00491509" w:rsidRPr="00110CDE" w:rsidRDefault="00491509" w:rsidP="00491509">
      <w:pPr>
        <w:jc w:val="left"/>
        <w:rPr>
          <w:rFonts w:eastAsia="Calibri" w:cs="Arial"/>
          <w:noProof/>
          <w:szCs w:val="20"/>
        </w:rPr>
      </w:pPr>
    </w:p>
    <w:p w14:paraId="01CC390B" w14:textId="77777777" w:rsidR="00491509" w:rsidRPr="00110CDE" w:rsidRDefault="00491509" w:rsidP="00491509">
      <w:pPr>
        <w:jc w:val="left"/>
        <w:rPr>
          <w:rFonts w:eastAsia="Calibri" w:cs="Arial"/>
          <w:noProof/>
          <w:szCs w:val="20"/>
        </w:rPr>
      </w:pPr>
    </w:p>
    <w:p w14:paraId="12B51B36"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 xml:space="preserve">Kraj in datum: </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 xml:space="preserve">  Žig:</w:t>
      </w:r>
      <w:r w:rsidRPr="00110CDE">
        <w:rPr>
          <w:rFonts w:eastAsia="Calibri" w:cs="Arial"/>
          <w:noProof/>
          <w:szCs w:val="20"/>
        </w:rPr>
        <w:tab/>
      </w:r>
      <w:r w:rsidRPr="00110CDE">
        <w:rPr>
          <w:rFonts w:eastAsia="Calibri" w:cs="Arial"/>
          <w:noProof/>
          <w:szCs w:val="20"/>
        </w:rPr>
        <w:tab/>
        <w:t xml:space="preserve">            Podpis zastopnika principala</w:t>
      </w:r>
    </w:p>
    <w:p w14:paraId="48E1B3A5" w14:textId="77777777" w:rsidR="00491509" w:rsidRPr="00110CDE" w:rsidRDefault="00491509" w:rsidP="00491509">
      <w:pPr>
        <w:spacing w:line="360" w:lineRule="auto"/>
        <w:jc w:val="left"/>
        <w:rPr>
          <w:rFonts w:eastAsia="Calibri" w:cs="Arial"/>
          <w:noProof/>
          <w:szCs w:val="20"/>
        </w:rPr>
      </w:pP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 xml:space="preserve">           oz. prokurista:</w:t>
      </w:r>
    </w:p>
    <w:p w14:paraId="15B5A74C" w14:textId="77777777" w:rsidR="00491509" w:rsidRPr="00110CDE" w:rsidRDefault="00491509" w:rsidP="00491509">
      <w:pPr>
        <w:spacing w:line="360" w:lineRule="auto"/>
        <w:jc w:val="left"/>
        <w:rPr>
          <w:rFonts w:eastAsia="Calibri" w:cs="Arial"/>
          <w:noProof/>
          <w:szCs w:val="20"/>
        </w:rPr>
      </w:pPr>
    </w:p>
    <w:p w14:paraId="74DFC6BA" w14:textId="5FDDDBEA" w:rsidR="00491509" w:rsidRPr="00110CDE" w:rsidRDefault="00491509" w:rsidP="00491509">
      <w:pPr>
        <w:spacing w:line="360" w:lineRule="auto"/>
        <w:jc w:val="left"/>
        <w:rPr>
          <w:rFonts w:eastAsia="Calibri" w:cs="Arial"/>
          <w:noProof/>
          <w:szCs w:val="20"/>
        </w:rPr>
      </w:pPr>
      <w:r w:rsidRPr="00110CDE">
        <w:rPr>
          <w:rFonts w:eastAsia="Calibri" w:cs="Arial"/>
          <w:noProof/>
          <w:szCs w:val="20"/>
        </w:rPr>
        <w:t>........................................</w:t>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r>
      <w:r w:rsidRPr="00110CDE">
        <w:rPr>
          <w:rFonts w:eastAsia="Calibri" w:cs="Arial"/>
          <w:noProof/>
          <w:szCs w:val="20"/>
        </w:rPr>
        <w:tab/>
        <w:t>........................................................</w:t>
      </w:r>
    </w:p>
    <w:p w14:paraId="5D4A8CF4" w14:textId="100E4A87" w:rsidR="00206F78" w:rsidRPr="00110CDE" w:rsidRDefault="00206F78">
      <w:pPr>
        <w:spacing w:after="200" w:line="276" w:lineRule="auto"/>
        <w:jc w:val="left"/>
        <w:rPr>
          <w:rFonts w:eastAsia="Calibri" w:cs="Arial"/>
          <w:noProof/>
          <w:szCs w:val="20"/>
        </w:rPr>
      </w:pPr>
      <w:r w:rsidRPr="00110CDE">
        <w:rPr>
          <w:rFonts w:eastAsia="Calibri" w:cs="Arial"/>
          <w:noProof/>
          <w:szCs w:val="20"/>
        </w:rPr>
        <w:br w:type="page"/>
      </w:r>
    </w:p>
    <w:p w14:paraId="0F4DE760" w14:textId="77777777" w:rsidR="00206F78" w:rsidRPr="00110CDE" w:rsidRDefault="00206F78" w:rsidP="00491509">
      <w:pPr>
        <w:spacing w:line="360" w:lineRule="auto"/>
        <w:jc w:val="left"/>
        <w:rPr>
          <w:rFonts w:eastAsia="Calibri" w:cs="Arial"/>
          <w:noProof/>
          <w:szCs w:val="20"/>
        </w:rPr>
      </w:pPr>
    </w:p>
    <w:p w14:paraId="04420565" w14:textId="77777777" w:rsidR="005E3C23" w:rsidRPr="00110CDE" w:rsidRDefault="005E3C23" w:rsidP="005E3C23">
      <w:pPr>
        <w:pStyle w:val="Heading2"/>
        <w:jc w:val="center"/>
        <w:rPr>
          <w:rFonts w:cs="Arial"/>
          <w:b/>
          <w:noProof/>
        </w:rPr>
      </w:pPr>
      <w:bookmarkStart w:id="241" w:name="_Toc116380771"/>
      <w:r w:rsidRPr="00110CDE">
        <w:rPr>
          <w:rFonts w:cs="Arial"/>
          <w:b/>
          <w:noProof/>
        </w:rPr>
        <w:t>Vzorec pogodbe</w:t>
      </w:r>
      <w:bookmarkEnd w:id="241"/>
    </w:p>
    <w:p w14:paraId="73D5AB23" w14:textId="77777777" w:rsidR="005E3C23" w:rsidRPr="00110CDE" w:rsidRDefault="005E3C23" w:rsidP="005E3C23">
      <w:pPr>
        <w:rPr>
          <w:noProof/>
        </w:rPr>
      </w:pPr>
    </w:p>
    <w:p w14:paraId="67134770" w14:textId="77777777" w:rsidR="005E3C23" w:rsidRPr="00110CDE" w:rsidRDefault="005E3C23" w:rsidP="005E3C23">
      <w:pPr>
        <w:widowControl w:val="0"/>
        <w:autoSpaceDE w:val="0"/>
        <w:autoSpaceDN w:val="0"/>
        <w:adjustRightInd w:val="0"/>
        <w:jc w:val="center"/>
        <w:rPr>
          <w:b/>
          <w:noProof/>
          <w:lang w:eastAsia="sl-SI"/>
        </w:rPr>
      </w:pPr>
    </w:p>
    <w:p w14:paraId="69A878EA" w14:textId="77777777" w:rsidR="005E3C23" w:rsidRPr="00110CDE" w:rsidRDefault="005E3C23" w:rsidP="005E3C23">
      <w:pPr>
        <w:rPr>
          <w:noProof/>
          <w:lang w:eastAsia="sl-SI"/>
        </w:rPr>
      </w:pPr>
    </w:p>
    <w:p w14:paraId="7F33920E" w14:textId="145314DC" w:rsidR="005E3C23" w:rsidRPr="00110CDE" w:rsidRDefault="005E3C23" w:rsidP="005E3C23">
      <w:pPr>
        <w:widowControl w:val="0"/>
        <w:autoSpaceDE w:val="0"/>
        <w:autoSpaceDN w:val="0"/>
        <w:adjustRightInd w:val="0"/>
        <w:jc w:val="center"/>
        <w:rPr>
          <w:b/>
          <w:noProof/>
          <w:sz w:val="28"/>
          <w:szCs w:val="28"/>
        </w:rPr>
      </w:pPr>
      <w:r w:rsidRPr="00110CDE">
        <w:rPr>
          <w:b/>
          <w:bCs/>
          <w:noProof/>
          <w:sz w:val="28"/>
          <w:szCs w:val="28"/>
        </w:rPr>
        <w:t>POGODBA  štev. JN-</w:t>
      </w:r>
      <w:r w:rsidR="00D15B4F" w:rsidRPr="00110CDE">
        <w:rPr>
          <w:b/>
          <w:bCs/>
          <w:noProof/>
          <w:sz w:val="28"/>
          <w:szCs w:val="28"/>
        </w:rPr>
        <w:t>B1012</w:t>
      </w:r>
    </w:p>
    <w:p w14:paraId="7877163F" w14:textId="77777777" w:rsidR="005E3C23" w:rsidRPr="00110CDE" w:rsidRDefault="005E3C23" w:rsidP="005E3C23">
      <w:pPr>
        <w:pStyle w:val="BodyText"/>
        <w:rPr>
          <w:b/>
          <w:noProof/>
          <w:sz w:val="28"/>
          <w:szCs w:val="28"/>
        </w:rPr>
      </w:pPr>
    </w:p>
    <w:p w14:paraId="7C49A65D" w14:textId="3BC5C090" w:rsidR="00447301" w:rsidRPr="00110CDE" w:rsidRDefault="00A8087E" w:rsidP="006B17E4">
      <w:pPr>
        <w:jc w:val="center"/>
        <w:rPr>
          <w:rFonts w:cs="Arial"/>
          <w:b/>
          <w:noProof/>
          <w:sz w:val="24"/>
          <w:lang w:eastAsia="sl-SI"/>
        </w:rPr>
      </w:pPr>
      <w:bookmarkStart w:id="242" w:name="_Hlk116301004"/>
      <w:r w:rsidRPr="00110CDE">
        <w:rPr>
          <w:rFonts w:cs="Arial"/>
          <w:b/>
          <w:noProof/>
          <w:sz w:val="24"/>
          <w:lang w:eastAsia="sl-SI"/>
        </w:rPr>
        <w:t xml:space="preserve">Nakup  </w:t>
      </w:r>
      <w:r w:rsidR="006B17E4" w:rsidRPr="00110CDE">
        <w:rPr>
          <w:rFonts w:cs="Arial"/>
          <w:b/>
          <w:noProof/>
          <w:sz w:val="24"/>
          <w:lang w:eastAsia="sl-SI"/>
        </w:rPr>
        <w:t>strežnika za predvajanje grafike</w:t>
      </w:r>
    </w:p>
    <w:bookmarkEnd w:id="242"/>
    <w:p w14:paraId="48DEFCD1" w14:textId="77777777" w:rsidR="006B17E4" w:rsidRPr="00110CDE" w:rsidRDefault="006B17E4" w:rsidP="006B17E4">
      <w:pPr>
        <w:jc w:val="center"/>
        <w:rPr>
          <w:noProof/>
        </w:rPr>
      </w:pPr>
    </w:p>
    <w:p w14:paraId="1DAEEEA9" w14:textId="77777777" w:rsidR="00E07AB0" w:rsidRPr="00110CDE" w:rsidRDefault="00E07AB0" w:rsidP="005E3C23">
      <w:pPr>
        <w:pStyle w:val="BodyText"/>
        <w:spacing w:after="0"/>
        <w:rPr>
          <w:noProof/>
        </w:rPr>
      </w:pPr>
    </w:p>
    <w:p w14:paraId="308030E0" w14:textId="77777777" w:rsidR="00447301" w:rsidRPr="00110CDE" w:rsidRDefault="00447301" w:rsidP="005E3C23">
      <w:pPr>
        <w:pStyle w:val="BodyText"/>
        <w:spacing w:after="0"/>
        <w:rPr>
          <w:noProof/>
        </w:rPr>
      </w:pPr>
    </w:p>
    <w:p w14:paraId="40DFDB37" w14:textId="77777777" w:rsidR="005E3C23" w:rsidRPr="00110CDE" w:rsidRDefault="005E3C23" w:rsidP="005E3C23">
      <w:pPr>
        <w:pStyle w:val="BodyText"/>
        <w:spacing w:after="0"/>
        <w:rPr>
          <w:noProof/>
        </w:rPr>
      </w:pPr>
      <w:r w:rsidRPr="00110CDE">
        <w:rPr>
          <w:noProof/>
        </w:rPr>
        <w:t>sklenjena med:</w:t>
      </w:r>
    </w:p>
    <w:p w14:paraId="66E99EA6" w14:textId="77777777" w:rsidR="005E3C23" w:rsidRPr="00110CDE" w:rsidRDefault="005E3C23" w:rsidP="005E3C23">
      <w:pPr>
        <w:pStyle w:val="BodyText"/>
        <w:spacing w:after="0"/>
        <w:rPr>
          <w:noProof/>
        </w:rPr>
      </w:pPr>
    </w:p>
    <w:p w14:paraId="2B78460F" w14:textId="77777777" w:rsidR="005E3C23" w:rsidRPr="00110CDE" w:rsidRDefault="005E3C23" w:rsidP="005E3C23">
      <w:pPr>
        <w:pStyle w:val="BodyText"/>
        <w:spacing w:after="0"/>
        <w:rPr>
          <w:noProof/>
        </w:rPr>
      </w:pPr>
    </w:p>
    <w:p w14:paraId="2A11B767" w14:textId="77777777" w:rsidR="009F2109" w:rsidRPr="00110CDE" w:rsidRDefault="009F2109" w:rsidP="009F2109">
      <w:pPr>
        <w:pStyle w:val="BodyText"/>
        <w:spacing w:after="0"/>
        <w:rPr>
          <w:noProof/>
        </w:rPr>
      </w:pPr>
      <w:r w:rsidRPr="00110CDE">
        <w:rPr>
          <w:noProof/>
        </w:rPr>
        <w:t>Radiotelevizija Slovenija, Javni zavod</w:t>
      </w:r>
    </w:p>
    <w:p w14:paraId="04B5AB3C" w14:textId="77777777" w:rsidR="009F2109" w:rsidRPr="00110CDE" w:rsidRDefault="009F2109" w:rsidP="009F2109">
      <w:pPr>
        <w:pStyle w:val="BodyText"/>
        <w:spacing w:after="0"/>
        <w:rPr>
          <w:noProof/>
        </w:rPr>
      </w:pPr>
      <w:r w:rsidRPr="00110CDE">
        <w:rPr>
          <w:noProof/>
        </w:rPr>
        <w:t>Kolodvorska 2</w:t>
      </w:r>
    </w:p>
    <w:p w14:paraId="4876D4D8" w14:textId="77777777" w:rsidR="009F2109" w:rsidRPr="00110CDE" w:rsidRDefault="009F2109" w:rsidP="009F2109">
      <w:pPr>
        <w:pStyle w:val="BodyText"/>
        <w:spacing w:after="0"/>
        <w:rPr>
          <w:noProof/>
        </w:rPr>
      </w:pPr>
      <w:r w:rsidRPr="00110CDE">
        <w:rPr>
          <w:noProof/>
        </w:rPr>
        <w:t>1550 Ljubljana</w:t>
      </w:r>
    </w:p>
    <w:p w14:paraId="11D03737" w14:textId="77777777" w:rsidR="009F2109" w:rsidRPr="00110CDE" w:rsidRDefault="009F2109" w:rsidP="009F2109">
      <w:pPr>
        <w:pStyle w:val="BodyText"/>
        <w:spacing w:after="0"/>
        <w:rPr>
          <w:noProof/>
        </w:rPr>
      </w:pPr>
    </w:p>
    <w:p w14:paraId="7BE2FD29" w14:textId="77777777" w:rsidR="009F2109" w:rsidRPr="00110CDE" w:rsidRDefault="009F2109" w:rsidP="009F2109">
      <w:pPr>
        <w:pStyle w:val="BodyText"/>
        <w:spacing w:after="0"/>
        <w:rPr>
          <w:noProof/>
        </w:rPr>
      </w:pPr>
      <w:r w:rsidRPr="00110CDE">
        <w:rPr>
          <w:noProof/>
        </w:rPr>
        <w:t>Identifikacijska štev. za DDV: SI29865174</w:t>
      </w:r>
    </w:p>
    <w:p w14:paraId="4E171956" w14:textId="77777777" w:rsidR="009F2109" w:rsidRPr="00110CDE" w:rsidRDefault="009F2109" w:rsidP="009F2109">
      <w:pPr>
        <w:pStyle w:val="BodyText"/>
        <w:spacing w:after="0"/>
        <w:rPr>
          <w:noProof/>
        </w:rPr>
      </w:pPr>
      <w:r w:rsidRPr="00110CDE">
        <w:rPr>
          <w:noProof/>
        </w:rPr>
        <w:t>Matična številka: 5056497</w:t>
      </w:r>
    </w:p>
    <w:p w14:paraId="6733D36E" w14:textId="77777777" w:rsidR="009F2109" w:rsidRPr="00110CDE" w:rsidRDefault="009F2109" w:rsidP="009F2109">
      <w:pPr>
        <w:rPr>
          <w:rFonts w:cs="Arial"/>
          <w:noProof/>
          <w:color w:val="000000"/>
          <w:szCs w:val="22"/>
          <w:lang w:eastAsia="sl-SI"/>
        </w:rPr>
      </w:pPr>
      <w:bookmarkStart w:id="243" w:name="_Hlk509823361"/>
    </w:p>
    <w:p w14:paraId="4A42FEF9" w14:textId="77777777" w:rsidR="009F2109" w:rsidRPr="00110CDE" w:rsidRDefault="009F2109" w:rsidP="009F2109">
      <w:pPr>
        <w:rPr>
          <w:rFonts w:cs="Arial"/>
          <w:noProof/>
          <w:color w:val="000000"/>
          <w:szCs w:val="22"/>
          <w:lang w:eastAsia="sl-SI"/>
        </w:rPr>
      </w:pPr>
      <w:bookmarkStart w:id="244" w:name="_Hlk83903056"/>
      <w:r w:rsidRPr="00110CDE">
        <w:rPr>
          <w:rFonts w:cs="Arial"/>
          <w:noProof/>
          <w:color w:val="000000"/>
          <w:szCs w:val="22"/>
          <w:lang w:eastAsia="sl-SI"/>
        </w:rPr>
        <w:t>ki ga zastopa Andrej Grah Whatmough</w:t>
      </w:r>
    </w:p>
    <w:bookmarkEnd w:id="243"/>
    <w:p w14:paraId="073C7266" w14:textId="77777777" w:rsidR="009F2109" w:rsidRPr="00110CDE" w:rsidRDefault="009F2109" w:rsidP="009F2109">
      <w:pPr>
        <w:rPr>
          <w:rFonts w:cs="Arial"/>
          <w:noProof/>
          <w:color w:val="000000"/>
          <w:szCs w:val="22"/>
          <w:lang w:eastAsia="sl-SI"/>
        </w:rPr>
      </w:pPr>
      <w:r w:rsidRPr="00110CDE">
        <w:rPr>
          <w:rFonts w:cs="Arial"/>
          <w:noProof/>
          <w:color w:val="000000"/>
          <w:szCs w:val="22"/>
          <w:lang w:eastAsia="sl-SI"/>
        </w:rPr>
        <w:t>generalni direktor RTV Slovenija</w:t>
      </w:r>
    </w:p>
    <w:bookmarkEnd w:id="244"/>
    <w:p w14:paraId="34FD61A9" w14:textId="77777777" w:rsidR="009F2109" w:rsidRPr="00110CDE" w:rsidRDefault="009F2109" w:rsidP="009F2109">
      <w:pPr>
        <w:rPr>
          <w:rFonts w:cs="Arial"/>
          <w:noProof/>
          <w:color w:val="000000"/>
          <w:szCs w:val="22"/>
          <w:lang w:eastAsia="sl-SI"/>
        </w:rPr>
      </w:pPr>
    </w:p>
    <w:p w14:paraId="7798697B" w14:textId="77777777" w:rsidR="009F2109" w:rsidRPr="00110CDE" w:rsidRDefault="009F2109" w:rsidP="009F2109">
      <w:pPr>
        <w:pStyle w:val="BodyText"/>
        <w:spacing w:after="0"/>
        <w:rPr>
          <w:noProof/>
          <w:u w:val="single"/>
        </w:rPr>
      </w:pPr>
      <w:r w:rsidRPr="00110CDE">
        <w:rPr>
          <w:noProof/>
          <w:u w:val="single"/>
        </w:rPr>
        <w:t>(v nadaljevanju teksta NAROČNIK)</w:t>
      </w:r>
    </w:p>
    <w:p w14:paraId="186E5A0E" w14:textId="77777777" w:rsidR="005E3C23" w:rsidRPr="00110CDE" w:rsidRDefault="005E3C23" w:rsidP="005E3C23">
      <w:pPr>
        <w:pStyle w:val="BodyText"/>
        <w:spacing w:after="0"/>
        <w:rPr>
          <w:b/>
          <w:noProof/>
          <w:u w:val="single"/>
        </w:rPr>
      </w:pPr>
    </w:p>
    <w:p w14:paraId="5C818262" w14:textId="77777777" w:rsidR="005E3C23" w:rsidRPr="00110CDE" w:rsidRDefault="005E3C23" w:rsidP="005E3C23">
      <w:pPr>
        <w:pStyle w:val="BodyText"/>
        <w:spacing w:after="0"/>
        <w:rPr>
          <w:b/>
          <w:noProof/>
          <w:u w:val="single"/>
        </w:rPr>
      </w:pPr>
    </w:p>
    <w:p w14:paraId="6F73C563" w14:textId="77777777" w:rsidR="005E3C23" w:rsidRPr="00110CDE" w:rsidRDefault="005E3C23" w:rsidP="005E3C23">
      <w:pPr>
        <w:pStyle w:val="BodyText"/>
        <w:spacing w:after="0"/>
        <w:rPr>
          <w:b/>
          <w:noProof/>
          <w:u w:val="single"/>
        </w:rPr>
      </w:pPr>
    </w:p>
    <w:p w14:paraId="4768545C" w14:textId="77777777" w:rsidR="005E3C23" w:rsidRPr="00110CDE" w:rsidRDefault="005E3C23" w:rsidP="005E3C23">
      <w:pPr>
        <w:pStyle w:val="BodyText"/>
        <w:spacing w:after="0"/>
        <w:rPr>
          <w:b/>
          <w:noProof/>
        </w:rPr>
      </w:pPr>
    </w:p>
    <w:p w14:paraId="08792EC2" w14:textId="77777777" w:rsidR="005E3C23" w:rsidRPr="00110CDE" w:rsidRDefault="005E3C23" w:rsidP="005E3C23">
      <w:pPr>
        <w:jc w:val="left"/>
        <w:rPr>
          <w:noProof/>
          <w:szCs w:val="20"/>
        </w:rPr>
      </w:pPr>
      <w:r w:rsidRPr="00110CDE">
        <w:rPr>
          <w:noProof/>
          <w:szCs w:val="20"/>
        </w:rPr>
        <w:t>in</w:t>
      </w:r>
    </w:p>
    <w:p w14:paraId="2C037A15" w14:textId="77777777" w:rsidR="005E3C23" w:rsidRPr="00110CDE" w:rsidRDefault="005E3C23" w:rsidP="005E3C23">
      <w:pPr>
        <w:jc w:val="left"/>
        <w:rPr>
          <w:noProof/>
          <w:szCs w:val="20"/>
        </w:rPr>
      </w:pPr>
    </w:p>
    <w:p w14:paraId="1C6F348C" w14:textId="77777777" w:rsidR="005E3C23" w:rsidRPr="00110CDE" w:rsidRDefault="005E3C23" w:rsidP="005E3C23">
      <w:pPr>
        <w:jc w:val="left"/>
        <w:rPr>
          <w:noProof/>
          <w:szCs w:val="20"/>
        </w:rPr>
      </w:pPr>
    </w:p>
    <w:p w14:paraId="713FAC2F" w14:textId="77777777" w:rsidR="005E3C23" w:rsidRPr="00110CDE" w:rsidRDefault="005E3C23" w:rsidP="005E3C23">
      <w:pPr>
        <w:jc w:val="left"/>
        <w:rPr>
          <w:noProof/>
          <w:szCs w:val="20"/>
        </w:rPr>
      </w:pPr>
    </w:p>
    <w:p w14:paraId="32BD724C" w14:textId="77777777" w:rsidR="005E3C23" w:rsidRPr="00110CDE" w:rsidRDefault="005E3C23" w:rsidP="005E3C23">
      <w:pPr>
        <w:jc w:val="left"/>
        <w:rPr>
          <w:noProof/>
          <w:szCs w:val="20"/>
        </w:rPr>
      </w:pPr>
      <w:r w:rsidRPr="00110CDE">
        <w:rPr>
          <w:noProof/>
          <w:szCs w:val="20"/>
        </w:rPr>
        <w:t>..............................................</w:t>
      </w:r>
    </w:p>
    <w:p w14:paraId="28D6A4C1" w14:textId="77777777" w:rsidR="005E3C23" w:rsidRPr="00110CDE" w:rsidRDefault="005E3C23" w:rsidP="005E3C23">
      <w:pPr>
        <w:jc w:val="left"/>
        <w:rPr>
          <w:noProof/>
          <w:szCs w:val="20"/>
        </w:rPr>
      </w:pPr>
      <w:r w:rsidRPr="00110CDE">
        <w:rPr>
          <w:noProof/>
          <w:szCs w:val="20"/>
        </w:rPr>
        <w:t>..............................................</w:t>
      </w:r>
    </w:p>
    <w:p w14:paraId="4D7B3D1B" w14:textId="77777777" w:rsidR="005E3C23" w:rsidRPr="00110CDE" w:rsidRDefault="005E3C23" w:rsidP="005E3C23">
      <w:pPr>
        <w:jc w:val="left"/>
        <w:rPr>
          <w:noProof/>
          <w:szCs w:val="20"/>
        </w:rPr>
      </w:pPr>
      <w:r w:rsidRPr="00110CDE">
        <w:rPr>
          <w:noProof/>
          <w:szCs w:val="20"/>
        </w:rPr>
        <w:t>..............................................</w:t>
      </w:r>
    </w:p>
    <w:p w14:paraId="0BE4091B" w14:textId="77777777" w:rsidR="005E3C23" w:rsidRPr="00110CDE" w:rsidRDefault="005E3C23" w:rsidP="005E3C23">
      <w:pPr>
        <w:jc w:val="left"/>
        <w:rPr>
          <w:noProof/>
          <w:szCs w:val="20"/>
        </w:rPr>
      </w:pPr>
      <w:r w:rsidRPr="00110CDE">
        <w:rPr>
          <w:noProof/>
          <w:szCs w:val="20"/>
        </w:rPr>
        <w:t>..............................................</w:t>
      </w:r>
    </w:p>
    <w:p w14:paraId="463E118C" w14:textId="77777777" w:rsidR="005E3C23" w:rsidRPr="00110CDE" w:rsidRDefault="005E3C23" w:rsidP="005E3C23">
      <w:pPr>
        <w:jc w:val="left"/>
        <w:rPr>
          <w:noProof/>
          <w:szCs w:val="20"/>
        </w:rPr>
      </w:pPr>
    </w:p>
    <w:p w14:paraId="5633FF4D" w14:textId="77777777" w:rsidR="005E3C23" w:rsidRPr="00110CDE" w:rsidRDefault="005E3C23" w:rsidP="005E3C23">
      <w:pPr>
        <w:jc w:val="left"/>
        <w:rPr>
          <w:noProof/>
          <w:szCs w:val="20"/>
        </w:rPr>
      </w:pPr>
      <w:r w:rsidRPr="00110CDE">
        <w:rPr>
          <w:noProof/>
          <w:szCs w:val="20"/>
        </w:rPr>
        <w:t xml:space="preserve">Identifikacijska štev. za DDV: </w:t>
      </w:r>
    </w:p>
    <w:p w14:paraId="23D605D7" w14:textId="77777777" w:rsidR="005E3C23" w:rsidRPr="00110CDE" w:rsidRDefault="005E3C23" w:rsidP="005E3C23">
      <w:pPr>
        <w:jc w:val="left"/>
        <w:rPr>
          <w:noProof/>
          <w:szCs w:val="20"/>
        </w:rPr>
      </w:pPr>
      <w:r w:rsidRPr="00110CDE">
        <w:rPr>
          <w:noProof/>
          <w:szCs w:val="20"/>
        </w:rPr>
        <w:t xml:space="preserve">Matična številka: </w:t>
      </w:r>
    </w:p>
    <w:p w14:paraId="64AACCEA" w14:textId="77777777" w:rsidR="005E3C23" w:rsidRPr="00110CDE" w:rsidRDefault="005E3C23" w:rsidP="005E3C23">
      <w:pPr>
        <w:jc w:val="left"/>
        <w:rPr>
          <w:noProof/>
          <w:szCs w:val="20"/>
        </w:rPr>
      </w:pPr>
    </w:p>
    <w:p w14:paraId="0784159D" w14:textId="77777777" w:rsidR="005E3C23" w:rsidRPr="00110CDE" w:rsidRDefault="005E3C23" w:rsidP="005E3C23">
      <w:pPr>
        <w:jc w:val="left"/>
        <w:rPr>
          <w:noProof/>
          <w:szCs w:val="20"/>
        </w:rPr>
      </w:pPr>
    </w:p>
    <w:p w14:paraId="713DCB06" w14:textId="77777777" w:rsidR="005E3C23" w:rsidRPr="00110CDE" w:rsidRDefault="005E3C23" w:rsidP="005E3C23">
      <w:pPr>
        <w:jc w:val="left"/>
        <w:rPr>
          <w:noProof/>
          <w:szCs w:val="20"/>
        </w:rPr>
      </w:pPr>
      <w:r w:rsidRPr="00110CDE">
        <w:rPr>
          <w:noProof/>
          <w:szCs w:val="20"/>
        </w:rPr>
        <w:t>ki ga zastopa ..............................................</w:t>
      </w:r>
    </w:p>
    <w:p w14:paraId="6AA29EB6" w14:textId="77777777" w:rsidR="005E3C23" w:rsidRPr="00110CDE" w:rsidRDefault="005E3C23" w:rsidP="005E3C23">
      <w:pPr>
        <w:jc w:val="left"/>
        <w:rPr>
          <w:noProof/>
          <w:szCs w:val="20"/>
        </w:rPr>
      </w:pPr>
    </w:p>
    <w:p w14:paraId="7BAF9DEE" w14:textId="77777777" w:rsidR="005E3C23" w:rsidRPr="00110CDE" w:rsidRDefault="005E3C23" w:rsidP="005E3C23">
      <w:pPr>
        <w:jc w:val="left"/>
        <w:rPr>
          <w:noProof/>
          <w:szCs w:val="20"/>
          <w:u w:val="single"/>
        </w:rPr>
      </w:pPr>
      <w:r w:rsidRPr="00110CDE">
        <w:rPr>
          <w:noProof/>
          <w:szCs w:val="20"/>
          <w:u w:val="single"/>
        </w:rPr>
        <w:t>(v nadaljevanju teksta PONUDNIK)</w:t>
      </w:r>
    </w:p>
    <w:p w14:paraId="1B4AB04B" w14:textId="77777777" w:rsidR="005E3C23" w:rsidRPr="00110CDE" w:rsidRDefault="005E3C23" w:rsidP="005E3C23">
      <w:pPr>
        <w:rPr>
          <w:rFonts w:cs="Arial"/>
          <w:noProof/>
          <w:szCs w:val="20"/>
          <w:lang w:eastAsia="sl-SI"/>
        </w:rPr>
      </w:pPr>
    </w:p>
    <w:p w14:paraId="1B59F867" w14:textId="77777777" w:rsidR="005E3C23" w:rsidRPr="00110CDE" w:rsidRDefault="005E3C23" w:rsidP="005E3C23">
      <w:pPr>
        <w:rPr>
          <w:rFonts w:cs="Arial"/>
          <w:noProof/>
          <w:szCs w:val="20"/>
          <w:lang w:eastAsia="sl-SI"/>
        </w:rPr>
      </w:pPr>
    </w:p>
    <w:p w14:paraId="659B4203" w14:textId="77777777" w:rsidR="005E3C23" w:rsidRPr="00110CDE" w:rsidRDefault="005E3C23" w:rsidP="005E3C23">
      <w:pPr>
        <w:rPr>
          <w:noProof/>
          <w:lang w:eastAsia="sl-SI"/>
        </w:rPr>
      </w:pPr>
    </w:p>
    <w:p w14:paraId="10404895" w14:textId="77777777" w:rsidR="005E3C23" w:rsidRPr="00110CDE" w:rsidRDefault="005E3C23" w:rsidP="005E3C23">
      <w:pPr>
        <w:rPr>
          <w:noProof/>
          <w:lang w:eastAsia="sl-SI"/>
        </w:rPr>
      </w:pPr>
    </w:p>
    <w:p w14:paraId="0D2D274B" w14:textId="77777777" w:rsidR="005E3C23" w:rsidRPr="00110CDE" w:rsidRDefault="005E3C23" w:rsidP="005E3C23">
      <w:pPr>
        <w:rPr>
          <w:noProof/>
          <w:lang w:eastAsia="sl-SI"/>
        </w:rPr>
      </w:pPr>
    </w:p>
    <w:p w14:paraId="18490D57" w14:textId="77777777" w:rsidR="005E3C23" w:rsidRPr="00110CDE" w:rsidRDefault="005E3C23" w:rsidP="005E3C23">
      <w:pPr>
        <w:rPr>
          <w:b/>
          <w:noProof/>
        </w:rPr>
      </w:pPr>
      <w:r w:rsidRPr="00110CDE">
        <w:rPr>
          <w:rFonts w:cs="Arial"/>
          <w:noProof/>
          <w:szCs w:val="20"/>
          <w:lang w:eastAsia="sl-SI"/>
        </w:rPr>
        <w:br w:type="page"/>
      </w:r>
      <w:r w:rsidRPr="00110CDE">
        <w:rPr>
          <w:b/>
          <w:noProof/>
        </w:rPr>
        <w:lastRenderedPageBreak/>
        <w:t>1. člen</w:t>
      </w:r>
    </w:p>
    <w:p w14:paraId="459172B6" w14:textId="77777777" w:rsidR="005E3C23" w:rsidRPr="00110CDE" w:rsidRDefault="005E3C23" w:rsidP="005E3C23">
      <w:pPr>
        <w:pStyle w:val="BodyText"/>
        <w:rPr>
          <w:rFonts w:cs="Arial"/>
          <w:b/>
          <w:noProof/>
        </w:rPr>
      </w:pPr>
    </w:p>
    <w:p w14:paraId="77EA7B1E" w14:textId="661070D8" w:rsidR="005E3C23" w:rsidRPr="00110CDE" w:rsidRDefault="005E3C23" w:rsidP="006824C8">
      <w:pPr>
        <w:rPr>
          <w:rFonts w:cs="Arial"/>
          <w:b/>
          <w:bCs/>
          <w:noProof/>
          <w:szCs w:val="20"/>
        </w:rPr>
      </w:pPr>
      <w:bookmarkStart w:id="245" w:name="_Hlk56582504"/>
      <w:r w:rsidRPr="00110CDE">
        <w:rPr>
          <w:rFonts w:cs="Arial"/>
          <w:noProof/>
        </w:rPr>
        <w:t>Pogodbeni stranki ugotavljata, da je naročnik izvedel postopek oddaje javnega naročila na osnovi 4</w:t>
      </w:r>
      <w:r w:rsidR="00844508" w:rsidRPr="00110CDE">
        <w:rPr>
          <w:rFonts w:cs="Arial"/>
          <w:noProof/>
        </w:rPr>
        <w:t>7</w:t>
      </w:r>
      <w:r w:rsidRPr="00110CDE">
        <w:rPr>
          <w:rFonts w:cs="Arial"/>
          <w:noProof/>
        </w:rPr>
        <w:t xml:space="preserve">. člena Zakona o javnem naročanju – ZJN-3 </w:t>
      </w:r>
      <w:r w:rsidRPr="00110CDE">
        <w:rPr>
          <w:rFonts w:cs="Arial"/>
          <w:bCs/>
          <w:noProof/>
          <w:szCs w:val="20"/>
        </w:rPr>
        <w:t xml:space="preserve">(Ur. list RS, </w:t>
      </w:r>
      <w:r w:rsidRPr="00110CDE">
        <w:rPr>
          <w:rFonts w:cs="Arial"/>
          <w:noProof/>
          <w:lang w:eastAsia="ar-SA"/>
        </w:rPr>
        <w:t xml:space="preserve">št.: </w:t>
      </w:r>
      <w:r w:rsidRPr="00110CDE">
        <w:rPr>
          <w:rFonts w:cs="Arial"/>
          <w:noProof/>
        </w:rPr>
        <w:t xml:space="preserve">91/2015 </w:t>
      </w:r>
      <w:r w:rsidR="009F2109" w:rsidRPr="00110CDE">
        <w:rPr>
          <w:rFonts w:cs="Arial"/>
          <w:noProof/>
        </w:rPr>
        <w:t>z vsemi nadaljnjimi spremembami in dopolnitvami</w:t>
      </w:r>
      <w:r w:rsidRPr="00110CDE">
        <w:rPr>
          <w:rFonts w:cs="Arial"/>
          <w:noProof/>
          <w:szCs w:val="20"/>
          <w:lang w:eastAsia="ar-SA"/>
        </w:rPr>
        <w:t xml:space="preserve">) </w:t>
      </w:r>
      <w:bookmarkStart w:id="246" w:name="_Hlk33788147"/>
      <w:r w:rsidRPr="00110CDE">
        <w:rPr>
          <w:rFonts w:cs="Arial"/>
          <w:b/>
          <w:noProof/>
          <w:szCs w:val="20"/>
        </w:rPr>
        <w:t xml:space="preserve">za </w:t>
      </w:r>
      <w:bookmarkEnd w:id="246"/>
      <w:r w:rsidR="006B17E4" w:rsidRPr="00110CDE">
        <w:rPr>
          <w:rFonts w:cs="Arial"/>
          <w:b/>
          <w:noProof/>
        </w:rPr>
        <w:t xml:space="preserve">nakup </w:t>
      </w:r>
      <w:bookmarkStart w:id="247" w:name="_Hlk116301045"/>
      <w:r w:rsidR="006B17E4" w:rsidRPr="00110CDE">
        <w:rPr>
          <w:rFonts w:cs="Arial"/>
          <w:b/>
          <w:noProof/>
        </w:rPr>
        <w:t>strežnika za predvajanje grafike</w:t>
      </w:r>
      <w:bookmarkEnd w:id="247"/>
      <w:r w:rsidRPr="00110CDE">
        <w:rPr>
          <w:rFonts w:cs="Arial"/>
          <w:b/>
          <w:bCs/>
          <w:noProof/>
          <w:spacing w:val="-3"/>
          <w:szCs w:val="20"/>
        </w:rPr>
        <w:t>.</w:t>
      </w:r>
    </w:p>
    <w:p w14:paraId="79822747" w14:textId="77777777" w:rsidR="005E3C23" w:rsidRPr="00110CDE" w:rsidRDefault="005E3C23" w:rsidP="005E3C23">
      <w:pPr>
        <w:rPr>
          <w:rFonts w:cs="Arial"/>
          <w:bCs/>
          <w:noProof/>
          <w:szCs w:val="20"/>
        </w:rPr>
      </w:pPr>
    </w:p>
    <w:p w14:paraId="1129D8E4" w14:textId="00936F76" w:rsidR="005E3C23" w:rsidRPr="00110CDE" w:rsidRDefault="005E3C23" w:rsidP="00102581">
      <w:pPr>
        <w:rPr>
          <w:rFonts w:cs="Arial"/>
          <w:noProof/>
          <w:szCs w:val="20"/>
        </w:rPr>
      </w:pPr>
      <w:r w:rsidRPr="00110CDE">
        <w:rPr>
          <w:rFonts w:cs="Arial"/>
          <w:noProof/>
          <w:szCs w:val="20"/>
        </w:rPr>
        <w:t>Ponudnik je bil izbran kot najugodnejši ponudnik na osnovi javnega naročila, objavljenega na portalu javni naročil</w:t>
      </w:r>
      <w:r w:rsidRPr="00110CDE">
        <w:rPr>
          <w:rFonts w:cs="Arial"/>
          <w:bCs/>
          <w:noProof/>
          <w:szCs w:val="20"/>
        </w:rPr>
        <w:t xml:space="preserve"> RS, štev. ….., z dne ………… </w:t>
      </w:r>
      <w:r w:rsidRPr="00110CDE">
        <w:rPr>
          <w:rFonts w:cs="Arial"/>
          <w:noProof/>
          <w:szCs w:val="20"/>
        </w:rPr>
        <w:t>.</w:t>
      </w:r>
      <w:r w:rsidRPr="00110CDE">
        <w:rPr>
          <w:rFonts w:cs="Arial"/>
          <w:bCs/>
          <w:noProof/>
          <w:szCs w:val="20"/>
        </w:rPr>
        <w:t xml:space="preserve"> </w:t>
      </w:r>
    </w:p>
    <w:bookmarkEnd w:id="245"/>
    <w:p w14:paraId="0D724D51" w14:textId="77777777" w:rsidR="005E3C23" w:rsidRPr="00110CDE" w:rsidRDefault="005E3C23" w:rsidP="005E3C23">
      <w:pPr>
        <w:rPr>
          <w:b/>
          <w:noProof/>
        </w:rPr>
      </w:pPr>
    </w:p>
    <w:p w14:paraId="750CCF86" w14:textId="77777777" w:rsidR="00102581" w:rsidRPr="00110CDE" w:rsidRDefault="00102581" w:rsidP="005E3C23">
      <w:pPr>
        <w:rPr>
          <w:b/>
          <w:noProof/>
        </w:rPr>
      </w:pPr>
    </w:p>
    <w:p w14:paraId="0782433D" w14:textId="77777777" w:rsidR="005E3C23" w:rsidRPr="00110CDE" w:rsidRDefault="005E3C23" w:rsidP="005E3C23">
      <w:pPr>
        <w:rPr>
          <w:b/>
          <w:noProof/>
        </w:rPr>
      </w:pPr>
      <w:r w:rsidRPr="00110CDE">
        <w:rPr>
          <w:b/>
          <w:noProof/>
        </w:rPr>
        <w:t>2. člen</w:t>
      </w:r>
    </w:p>
    <w:p w14:paraId="2B5A42DE" w14:textId="77777777" w:rsidR="005E3C23" w:rsidRPr="00110CDE" w:rsidRDefault="005E3C23" w:rsidP="005E3C23">
      <w:pPr>
        <w:pStyle w:val="BodyText3"/>
        <w:rPr>
          <w:noProof/>
          <w:sz w:val="20"/>
          <w:lang w:val="sl-SI"/>
        </w:rPr>
      </w:pPr>
    </w:p>
    <w:p w14:paraId="50B200FB" w14:textId="7BA6301C" w:rsidR="00570A95" w:rsidRPr="00110CDE" w:rsidRDefault="00570A95" w:rsidP="00570A95">
      <w:pPr>
        <w:rPr>
          <w:noProof/>
          <w:color w:val="000000"/>
          <w:highlight w:val="yellow"/>
        </w:rPr>
      </w:pPr>
      <w:r w:rsidRPr="00110CDE">
        <w:rPr>
          <w:noProof/>
        </w:rPr>
        <w:t>S to pogodbo se pogodbeni stranki dogovorita o splošnih in posebnih pogojih izvedbe javnega naročila. Sestavni del te pogodbe so pogoji, določeni z dokumentacijo v zvezi z oddajo javnega naročila štev. JN-</w:t>
      </w:r>
      <w:r w:rsidR="00D15B4F" w:rsidRPr="00110CDE">
        <w:rPr>
          <w:noProof/>
        </w:rPr>
        <w:t>B1012</w:t>
      </w:r>
      <w:r w:rsidRPr="00110CDE">
        <w:rPr>
          <w:noProof/>
        </w:rPr>
        <w:t>, sprejeti in navedeni v ponudbeni dokumentaciji  .............. z dne …….., ki predstavlja Prilogo 1 te pogodbe.</w:t>
      </w:r>
    </w:p>
    <w:p w14:paraId="3CF23055" w14:textId="77777777" w:rsidR="005E3C23" w:rsidRPr="00110CDE" w:rsidRDefault="005E3C23" w:rsidP="005E3C23">
      <w:pPr>
        <w:rPr>
          <w:rFonts w:cs="Arial"/>
          <w:noProof/>
        </w:rPr>
      </w:pPr>
    </w:p>
    <w:p w14:paraId="32351388" w14:textId="77777777" w:rsidR="0078588C" w:rsidRPr="00110CDE" w:rsidRDefault="0078588C" w:rsidP="005E3C23">
      <w:pPr>
        <w:rPr>
          <w:rFonts w:cs="Arial"/>
          <w:b/>
          <w:noProof/>
        </w:rPr>
      </w:pPr>
    </w:p>
    <w:p w14:paraId="393B1C67" w14:textId="77777777" w:rsidR="0078588C" w:rsidRPr="00110CDE" w:rsidRDefault="0078588C" w:rsidP="005E3C23">
      <w:pPr>
        <w:rPr>
          <w:rFonts w:cs="Arial"/>
          <w:b/>
          <w:noProof/>
        </w:rPr>
      </w:pPr>
      <w:r w:rsidRPr="00110CDE">
        <w:rPr>
          <w:rFonts w:cs="Arial"/>
          <w:b/>
          <w:noProof/>
        </w:rPr>
        <w:t>3. člen</w:t>
      </w:r>
    </w:p>
    <w:p w14:paraId="2BBD66A6" w14:textId="77777777" w:rsidR="0078588C" w:rsidRPr="00110CDE" w:rsidRDefault="0078588C" w:rsidP="005E3C23">
      <w:pPr>
        <w:rPr>
          <w:rFonts w:cs="Arial"/>
          <w:noProof/>
        </w:rPr>
      </w:pPr>
    </w:p>
    <w:p w14:paraId="0D496100" w14:textId="7D17E9FF" w:rsidR="00A8087E" w:rsidRPr="00110CDE" w:rsidRDefault="00A8087E" w:rsidP="00A8087E">
      <w:pPr>
        <w:suppressAutoHyphens/>
        <w:rPr>
          <w:rFonts w:cs="Arial"/>
          <w:bCs/>
          <w:noProof/>
          <w:lang w:eastAsia="ar-SA"/>
        </w:rPr>
      </w:pPr>
      <w:r w:rsidRPr="00110CDE">
        <w:rPr>
          <w:rFonts w:cs="Arial"/>
          <w:bCs/>
          <w:noProof/>
          <w:lang w:eastAsia="ar-SA"/>
        </w:rPr>
        <w:t xml:space="preserve">Končna vrednost pogodbe nakupa </w:t>
      </w:r>
      <w:r w:rsidR="006B17E4" w:rsidRPr="00110CDE">
        <w:rPr>
          <w:rFonts w:cs="Arial"/>
          <w:bCs/>
          <w:noProof/>
        </w:rPr>
        <w:t>strežnika za predvajanje grafike</w:t>
      </w:r>
      <w:r w:rsidR="006B17E4" w:rsidRPr="00110CDE">
        <w:rPr>
          <w:rFonts w:cs="Arial"/>
          <w:bCs/>
          <w:noProof/>
          <w:lang w:eastAsia="ar-SA"/>
        </w:rPr>
        <w:t xml:space="preserve"> </w:t>
      </w:r>
      <w:r w:rsidRPr="00110CDE">
        <w:rPr>
          <w:rFonts w:cs="Arial"/>
          <w:bCs/>
          <w:noProof/>
          <w:lang w:eastAsia="ar-SA"/>
        </w:rPr>
        <w:t>znaša:</w:t>
      </w:r>
    </w:p>
    <w:p w14:paraId="531B060E" w14:textId="77777777" w:rsidR="00A8087E" w:rsidRPr="00110CDE" w:rsidRDefault="00A8087E" w:rsidP="00A8087E">
      <w:pPr>
        <w:suppressAutoHyphens/>
        <w:rPr>
          <w:rFonts w:cs="Arial"/>
          <w:b/>
          <w:noProof/>
          <w:color w:val="FF0000"/>
          <w:szCs w:val="20"/>
          <w:lang w:eastAsia="ar-SA"/>
        </w:rPr>
      </w:pPr>
    </w:p>
    <w:p w14:paraId="4EC424BF" w14:textId="77777777" w:rsidR="00A8087E" w:rsidRPr="00110CDE" w:rsidRDefault="00A8087E" w:rsidP="00A8087E">
      <w:pPr>
        <w:pStyle w:val="BESEDILO"/>
        <w:keepLines w:val="0"/>
        <w:widowControl/>
        <w:tabs>
          <w:tab w:val="clear" w:pos="2155"/>
        </w:tabs>
        <w:spacing w:after="120"/>
        <w:rPr>
          <w:rFonts w:cs="Arial"/>
          <w:b/>
          <w:noProof/>
        </w:rPr>
      </w:pPr>
      <w:r w:rsidRPr="00110CDE">
        <w:rPr>
          <w:rFonts w:cs="Arial"/>
          <w:b/>
          <w:bCs/>
          <w:noProof/>
        </w:rPr>
        <w:t xml:space="preserve">EUR …………………………. DDP Ljubljana, </w:t>
      </w:r>
      <w:r w:rsidRPr="00110CDE">
        <w:rPr>
          <w:rFonts w:cs="Arial"/>
          <w:b/>
          <w:noProof/>
        </w:rPr>
        <w:t xml:space="preserve">dostavljeno v skladišče RTV Slovenija v Ljubljani, </w:t>
      </w:r>
    </w:p>
    <w:p w14:paraId="55C28F2C" w14:textId="77777777" w:rsidR="00A8087E" w:rsidRPr="00110CDE" w:rsidRDefault="00A8087E" w:rsidP="00A8087E">
      <w:pPr>
        <w:pStyle w:val="BESEDILO"/>
        <w:keepLines w:val="0"/>
        <w:widowControl/>
        <w:tabs>
          <w:tab w:val="clear" w:pos="2155"/>
        </w:tabs>
        <w:spacing w:after="120"/>
        <w:rPr>
          <w:rFonts w:cs="Arial"/>
          <w:b/>
          <w:noProof/>
        </w:rPr>
      </w:pPr>
      <w:r w:rsidRPr="00110CDE">
        <w:rPr>
          <w:rFonts w:cs="Arial"/>
          <w:b/>
          <w:noProof/>
        </w:rPr>
        <w:t xml:space="preserve">                                                Čufarjeva ul. 6 (skladno z INCOTERMS 2010),  brez DDV</w:t>
      </w:r>
    </w:p>
    <w:p w14:paraId="23FB7862" w14:textId="77777777" w:rsidR="00A8087E" w:rsidRPr="00110CDE" w:rsidRDefault="00A8087E" w:rsidP="00A8087E">
      <w:pPr>
        <w:rPr>
          <w:rFonts w:cs="Arial"/>
          <w:i/>
          <w:noProof/>
          <w:szCs w:val="20"/>
        </w:rPr>
      </w:pPr>
    </w:p>
    <w:p w14:paraId="01460293" w14:textId="77777777" w:rsidR="00A8087E" w:rsidRPr="00110CDE" w:rsidRDefault="00A8087E" w:rsidP="00A8087E">
      <w:pPr>
        <w:rPr>
          <w:rFonts w:cs="Arial"/>
          <w:i/>
          <w:iCs/>
          <w:noProof/>
          <w:color w:val="000000"/>
          <w:szCs w:val="20"/>
        </w:rPr>
      </w:pPr>
      <w:r w:rsidRPr="00110CDE">
        <w:rPr>
          <w:rFonts w:cs="Arial"/>
          <w:i/>
          <w:noProof/>
          <w:szCs w:val="20"/>
        </w:rPr>
        <w:t xml:space="preserve">V primeru plačila domačemu ponudniku, bo le-ta ob izstavitvi računa priračunal DDV, </w:t>
      </w:r>
      <w:r w:rsidRPr="00110CDE">
        <w:rPr>
          <w:rFonts w:cs="Arial"/>
          <w:i/>
          <w:iCs/>
          <w:noProof/>
          <w:color w:val="000000"/>
          <w:szCs w:val="20"/>
        </w:rPr>
        <w:t>skladno z veljavno zakonodajo o DDV</w:t>
      </w:r>
      <w:r w:rsidRPr="00110CDE">
        <w:rPr>
          <w:rFonts w:cs="Arial"/>
          <w:i/>
          <w:noProof/>
          <w:szCs w:val="20"/>
        </w:rPr>
        <w:t>.</w:t>
      </w:r>
    </w:p>
    <w:p w14:paraId="75DD7300" w14:textId="77777777" w:rsidR="00A8087E" w:rsidRPr="00110CDE" w:rsidRDefault="00A8087E" w:rsidP="00A8087E">
      <w:pPr>
        <w:rPr>
          <w:rFonts w:cs="Arial"/>
          <w:i/>
          <w:noProof/>
          <w:szCs w:val="20"/>
        </w:rPr>
      </w:pPr>
    </w:p>
    <w:p w14:paraId="4B91D0A5" w14:textId="77777777" w:rsidR="00A8087E" w:rsidRPr="00110CDE" w:rsidRDefault="00A8087E" w:rsidP="00A8087E">
      <w:pPr>
        <w:rPr>
          <w:rFonts w:cs="Arial"/>
          <w:i/>
          <w:iCs/>
          <w:noProof/>
          <w:color w:val="000000"/>
          <w:szCs w:val="20"/>
        </w:rPr>
      </w:pPr>
      <w:r w:rsidRPr="00110CDE">
        <w:rPr>
          <w:rFonts w:cs="Arial"/>
          <w:i/>
          <w:iCs/>
          <w:noProof/>
          <w:szCs w:val="20"/>
        </w:rPr>
        <w:t>V primeru pridobitve blaga</w:t>
      </w:r>
      <w:r w:rsidRPr="00110CDE">
        <w:rPr>
          <w:rFonts w:cs="Arial"/>
          <w:i/>
          <w:iCs/>
          <w:noProof/>
          <w:color w:val="000000"/>
          <w:szCs w:val="20"/>
        </w:rPr>
        <w:t xml:space="preserve"> znotraj Skupnosti (EU), bo naročnik izvršil samoobdavčitev z DDV, skladno z veljavno zakonodajo o DDV.</w:t>
      </w:r>
    </w:p>
    <w:p w14:paraId="33FE22E2" w14:textId="77777777" w:rsidR="00A8087E" w:rsidRPr="00110CDE" w:rsidRDefault="00A8087E" w:rsidP="00A8087E">
      <w:pPr>
        <w:rPr>
          <w:rFonts w:cs="Arial"/>
          <w:i/>
          <w:iCs/>
          <w:noProof/>
          <w:szCs w:val="20"/>
        </w:rPr>
      </w:pPr>
    </w:p>
    <w:p w14:paraId="378D02E1" w14:textId="77777777" w:rsidR="00A8087E" w:rsidRPr="00110CDE" w:rsidRDefault="00A8087E" w:rsidP="00A8087E">
      <w:pPr>
        <w:pStyle w:val="BodyText"/>
        <w:rPr>
          <w:rFonts w:cs="Arial"/>
          <w:bCs/>
          <w:noProof/>
          <w:szCs w:val="20"/>
        </w:rPr>
      </w:pPr>
      <w:r w:rsidRPr="00110CDE">
        <w:rPr>
          <w:rFonts w:cs="Arial"/>
          <w:bCs/>
          <w:noProof/>
          <w:szCs w:val="20"/>
        </w:rPr>
        <w:t>Cene po tej pogodbi so fiksne in se ne smejo spreminjati do konca trajanja te pogodbe.</w:t>
      </w:r>
    </w:p>
    <w:p w14:paraId="37B45638" w14:textId="77777777" w:rsidR="00A8087E" w:rsidRPr="00110CDE" w:rsidRDefault="00A8087E" w:rsidP="00A8087E">
      <w:pPr>
        <w:suppressAutoHyphens/>
        <w:rPr>
          <w:rFonts w:cs="Arial"/>
          <w:noProof/>
          <w:szCs w:val="20"/>
          <w:lang w:eastAsia="ar-SA"/>
        </w:rPr>
      </w:pPr>
    </w:p>
    <w:p w14:paraId="1C5C6C13" w14:textId="77777777" w:rsidR="00A8087E" w:rsidRPr="00110CDE" w:rsidRDefault="00A8087E" w:rsidP="00A8087E">
      <w:pPr>
        <w:suppressAutoHyphens/>
        <w:rPr>
          <w:rFonts w:cs="Arial"/>
          <w:b/>
          <w:noProof/>
          <w:szCs w:val="20"/>
          <w:lang w:eastAsia="ar-SA"/>
        </w:rPr>
      </w:pPr>
      <w:r w:rsidRPr="00110CDE">
        <w:rPr>
          <w:rFonts w:cs="Arial"/>
          <w:b/>
          <w:noProof/>
          <w:szCs w:val="20"/>
          <w:lang w:eastAsia="ar-SA"/>
        </w:rPr>
        <w:t>3.1</w:t>
      </w:r>
    </w:p>
    <w:p w14:paraId="20AAE48E" w14:textId="77777777" w:rsidR="00A8087E" w:rsidRPr="00110CDE" w:rsidRDefault="00A8087E" w:rsidP="00A8087E">
      <w:pPr>
        <w:suppressAutoHyphens/>
        <w:rPr>
          <w:rFonts w:cs="Arial"/>
          <w:noProof/>
          <w:szCs w:val="20"/>
          <w:lang w:eastAsia="ar-SA"/>
        </w:rPr>
      </w:pPr>
    </w:p>
    <w:p w14:paraId="570ED248" w14:textId="77777777" w:rsidR="00A8087E" w:rsidRPr="00110CDE" w:rsidRDefault="00A8087E" w:rsidP="00A8087E">
      <w:pPr>
        <w:suppressAutoHyphens/>
        <w:rPr>
          <w:rFonts w:cs="Arial"/>
          <w:noProof/>
          <w:szCs w:val="20"/>
          <w:lang w:eastAsia="ar-SA"/>
        </w:rPr>
      </w:pPr>
      <w:r w:rsidRPr="00110CDE">
        <w:rPr>
          <w:rFonts w:cs="Arial"/>
          <w:noProof/>
          <w:szCs w:val="20"/>
          <w:lang w:eastAsia="ar-SA"/>
        </w:rPr>
        <w:t>Vsi dokumenti, ki jih izda ponudnik (računi, dobavnice), morajo vsebovati tudi oznako javnega naročila oz. pogodbe in oznako naročila. Naročilo bo ponudnik prejel po pričetku veljavnosti pogodbe.</w:t>
      </w:r>
    </w:p>
    <w:p w14:paraId="6EA604EC" w14:textId="77777777" w:rsidR="00A8087E" w:rsidRPr="00110CDE" w:rsidRDefault="00A8087E" w:rsidP="00A8087E">
      <w:pPr>
        <w:suppressAutoHyphens/>
        <w:rPr>
          <w:rFonts w:cs="Arial"/>
          <w:noProof/>
          <w:szCs w:val="20"/>
          <w:lang w:eastAsia="ar-SA"/>
        </w:rPr>
      </w:pPr>
    </w:p>
    <w:p w14:paraId="7217B9BB" w14:textId="77777777" w:rsidR="00A8087E" w:rsidRPr="00110CDE" w:rsidRDefault="00A8087E" w:rsidP="00A8087E">
      <w:pPr>
        <w:suppressAutoHyphens/>
        <w:rPr>
          <w:rFonts w:cs="Arial"/>
          <w:noProof/>
          <w:szCs w:val="20"/>
          <w:lang w:eastAsia="ar-SA"/>
        </w:rPr>
      </w:pPr>
      <w:r w:rsidRPr="00110CDE">
        <w:rPr>
          <w:rFonts w:cs="Arial"/>
          <w:noProof/>
          <w:szCs w:val="20"/>
          <w:lang w:eastAsia="ar-SA"/>
        </w:rPr>
        <w:t xml:space="preserve">Naročnik bo navedeni znesek plačal na  račun ponudnika štev.:.......................................pri banki: ...........................................................;  v skladu z naslednjimi plačilnimi pogoji: </w:t>
      </w:r>
    </w:p>
    <w:p w14:paraId="133D3FA2" w14:textId="77777777" w:rsidR="00A8087E" w:rsidRPr="00110CDE" w:rsidRDefault="00A8087E" w:rsidP="00A8087E">
      <w:pPr>
        <w:suppressAutoHyphens/>
        <w:rPr>
          <w:rFonts w:cs="Arial"/>
          <w:noProof/>
          <w:szCs w:val="20"/>
          <w:lang w:eastAsia="ar-SA"/>
        </w:rPr>
      </w:pPr>
    </w:p>
    <w:p w14:paraId="2FBEF7B4" w14:textId="77777777" w:rsidR="00A8087E" w:rsidRPr="00110CDE" w:rsidRDefault="00A8087E" w:rsidP="000C7F07">
      <w:pPr>
        <w:numPr>
          <w:ilvl w:val="0"/>
          <w:numId w:val="7"/>
        </w:numPr>
        <w:suppressAutoHyphens/>
        <w:rPr>
          <w:rFonts w:cs="Arial"/>
          <w:noProof/>
          <w:szCs w:val="20"/>
          <w:lang w:eastAsia="ar-SA"/>
        </w:rPr>
      </w:pPr>
      <w:r w:rsidRPr="00110CDE">
        <w:rPr>
          <w:rFonts w:cs="Arial"/>
          <w:noProof/>
          <w:szCs w:val="20"/>
          <w:lang w:eastAsia="ar-SA"/>
        </w:rPr>
        <w:t>80 %  -  v  roku 30 dni po naročnikovem količinskem prevzemu dobavljene opreme in prejemu ustreznega računa;</w:t>
      </w:r>
    </w:p>
    <w:p w14:paraId="4C3183AA" w14:textId="77777777" w:rsidR="00A8087E" w:rsidRPr="00110CDE" w:rsidRDefault="00A8087E" w:rsidP="000C7F07">
      <w:pPr>
        <w:numPr>
          <w:ilvl w:val="0"/>
          <w:numId w:val="7"/>
        </w:numPr>
        <w:suppressAutoHyphens/>
        <w:rPr>
          <w:rFonts w:cs="Arial"/>
          <w:noProof/>
          <w:szCs w:val="20"/>
          <w:lang w:eastAsia="ar-SA"/>
        </w:rPr>
      </w:pPr>
      <w:r w:rsidRPr="00110CDE">
        <w:rPr>
          <w:rFonts w:cs="Arial"/>
          <w:noProof/>
          <w:szCs w:val="20"/>
          <w:lang w:eastAsia="ar-SA"/>
        </w:rPr>
        <w:t xml:space="preserve">20 % - v 30 dneh po uspešno opravljenem končnem prevzemu dobavljene opreme in predložitvi zapisnika, podpisanega s strani naročnika; </w:t>
      </w:r>
    </w:p>
    <w:p w14:paraId="2294F158" w14:textId="77777777" w:rsidR="00A8087E" w:rsidRPr="00110CDE" w:rsidRDefault="00A8087E" w:rsidP="00A8087E">
      <w:pPr>
        <w:suppressAutoHyphens/>
        <w:rPr>
          <w:rFonts w:cs="Arial"/>
          <w:noProof/>
          <w:szCs w:val="20"/>
          <w:lang w:eastAsia="ar-SA"/>
        </w:rPr>
      </w:pPr>
    </w:p>
    <w:p w14:paraId="0B4C8AD7" w14:textId="77777777" w:rsidR="00A8087E" w:rsidRPr="00110CDE" w:rsidRDefault="00A8087E" w:rsidP="00A8087E">
      <w:pPr>
        <w:rPr>
          <w:i/>
          <w:iCs/>
          <w:noProof/>
          <w:sz w:val="18"/>
          <w:szCs w:val="18"/>
        </w:rPr>
      </w:pPr>
      <w:bookmarkStart w:id="248" w:name="_Hlk23244504"/>
      <w:bookmarkStart w:id="249" w:name="_Hlk23243329"/>
      <w:r w:rsidRPr="00110CDE">
        <w:rPr>
          <w:i/>
          <w:iCs/>
          <w:noProof/>
          <w:sz w:val="18"/>
          <w:szCs w:val="18"/>
        </w:rPr>
        <w:t>Skladno z Zakonom o opravljanju plačilnih storitev za proračunske uporabnike (</w:t>
      </w:r>
      <w:r w:rsidRPr="00110CDE">
        <w:rPr>
          <w:bCs/>
          <w:i/>
          <w:iCs/>
          <w:noProof/>
          <w:sz w:val="18"/>
          <w:szCs w:val="18"/>
        </w:rPr>
        <w:t>ZOPSPU-A</w:t>
      </w:r>
      <w:r w:rsidRPr="00110CDE">
        <w:rPr>
          <w:i/>
          <w:iCs/>
          <w:noProof/>
          <w:sz w:val="18"/>
          <w:szCs w:val="18"/>
        </w:rPr>
        <w:t xml:space="preserve">), je naročnik, kot posredni proračunski uporabnik, obvezan prejemati od ponudnikov s sedežem v republiki Sloveniji izključno e-račune. </w:t>
      </w:r>
    </w:p>
    <w:bookmarkEnd w:id="248"/>
    <w:p w14:paraId="12771BD2" w14:textId="77777777" w:rsidR="00A8087E" w:rsidRPr="00110CDE" w:rsidRDefault="00A8087E" w:rsidP="00A8087E">
      <w:pPr>
        <w:suppressAutoHyphens/>
        <w:rPr>
          <w:rFonts w:cs="Arial"/>
          <w:noProof/>
          <w:color w:val="000000"/>
          <w:szCs w:val="20"/>
          <w:lang w:eastAsia="ar-SA"/>
        </w:rPr>
      </w:pPr>
    </w:p>
    <w:bookmarkEnd w:id="249"/>
    <w:p w14:paraId="7E73063A" w14:textId="77777777" w:rsidR="00A8087E" w:rsidRPr="00110CDE" w:rsidRDefault="00A8087E" w:rsidP="00A8087E">
      <w:pPr>
        <w:suppressAutoHyphens/>
        <w:rPr>
          <w:rFonts w:cs="Arial"/>
          <w:noProof/>
          <w:color w:val="000000"/>
          <w:szCs w:val="20"/>
          <w:lang w:eastAsia="ar-SA"/>
        </w:rPr>
      </w:pPr>
    </w:p>
    <w:p w14:paraId="1DC2CF17" w14:textId="77777777" w:rsidR="00A8087E" w:rsidRPr="00110CDE" w:rsidRDefault="00A8087E" w:rsidP="00A8087E">
      <w:pPr>
        <w:suppressAutoHyphens/>
        <w:rPr>
          <w:rFonts w:cs="Arial"/>
          <w:b/>
          <w:noProof/>
          <w:color w:val="000000"/>
          <w:szCs w:val="20"/>
          <w:lang w:eastAsia="ar-SA"/>
        </w:rPr>
      </w:pPr>
      <w:r w:rsidRPr="00110CDE">
        <w:rPr>
          <w:rFonts w:cs="Arial"/>
          <w:b/>
          <w:noProof/>
          <w:color w:val="000000"/>
          <w:szCs w:val="20"/>
          <w:lang w:eastAsia="ar-SA"/>
        </w:rPr>
        <w:t>4. člen</w:t>
      </w:r>
    </w:p>
    <w:p w14:paraId="558F6E1C" w14:textId="77777777" w:rsidR="00A8087E" w:rsidRPr="00110CDE" w:rsidRDefault="00A8087E" w:rsidP="00A8087E">
      <w:pPr>
        <w:suppressAutoHyphens/>
        <w:rPr>
          <w:rFonts w:cs="Arial"/>
          <w:noProof/>
          <w:color w:val="000000"/>
          <w:szCs w:val="20"/>
          <w:lang w:eastAsia="ar-SA"/>
        </w:rPr>
      </w:pPr>
    </w:p>
    <w:p w14:paraId="7A801052" w14:textId="77777777" w:rsidR="00A8087E" w:rsidRPr="00110CDE" w:rsidRDefault="00A8087E" w:rsidP="00A8087E">
      <w:pPr>
        <w:pStyle w:val="BodyText3"/>
        <w:rPr>
          <w:rFonts w:cs="Arial"/>
          <w:noProof/>
          <w:sz w:val="20"/>
          <w:lang w:val="sl-SI"/>
        </w:rPr>
      </w:pPr>
      <w:r w:rsidRPr="00110CDE">
        <w:rPr>
          <w:rFonts w:cs="Arial"/>
          <w:noProof/>
          <w:sz w:val="20"/>
          <w:lang w:val="sl-SI"/>
        </w:rPr>
        <w:t>Ponudnik bo izpolnil naročilo v skladu s pogoji ponudbene dokumentacije, ki je sestavni del te pogodbe, v količini, kvaliteti in rokih, sicer bo naročnik unovčil garancijo za dobro izvedbo pogodbenih obveznosti.</w:t>
      </w:r>
    </w:p>
    <w:p w14:paraId="1DFF0610" w14:textId="77777777" w:rsidR="00A8087E" w:rsidRPr="00110CDE" w:rsidRDefault="00A8087E" w:rsidP="00A8087E">
      <w:pPr>
        <w:pStyle w:val="BodyText3"/>
        <w:rPr>
          <w:rFonts w:cs="Arial"/>
          <w:b/>
          <w:noProof/>
          <w:sz w:val="20"/>
          <w:lang w:val="sl-SI"/>
        </w:rPr>
      </w:pPr>
    </w:p>
    <w:p w14:paraId="01A614C2" w14:textId="77777777" w:rsidR="009265B7" w:rsidRPr="00110CDE" w:rsidRDefault="009265B7">
      <w:pPr>
        <w:spacing w:after="200" w:line="276" w:lineRule="auto"/>
        <w:jc w:val="left"/>
        <w:rPr>
          <w:rFonts w:cs="Arial"/>
          <w:b/>
          <w:noProof/>
          <w:szCs w:val="20"/>
        </w:rPr>
      </w:pPr>
      <w:r w:rsidRPr="00110CDE">
        <w:rPr>
          <w:rFonts w:cs="Arial"/>
          <w:b/>
          <w:noProof/>
        </w:rPr>
        <w:br w:type="page"/>
      </w:r>
    </w:p>
    <w:p w14:paraId="7EAB5441" w14:textId="6CFEAFAB" w:rsidR="00A8087E" w:rsidRPr="00110CDE" w:rsidRDefault="00A8087E" w:rsidP="00A8087E">
      <w:pPr>
        <w:pStyle w:val="BodyText3"/>
        <w:rPr>
          <w:rFonts w:cs="Arial"/>
          <w:b/>
          <w:noProof/>
          <w:sz w:val="20"/>
          <w:lang w:val="sl-SI"/>
        </w:rPr>
      </w:pPr>
      <w:r w:rsidRPr="00110CDE">
        <w:rPr>
          <w:rFonts w:cs="Arial"/>
          <w:b/>
          <w:noProof/>
          <w:sz w:val="20"/>
          <w:lang w:val="sl-SI"/>
        </w:rPr>
        <w:lastRenderedPageBreak/>
        <w:t>5. člen</w:t>
      </w:r>
    </w:p>
    <w:p w14:paraId="0DCC4185" w14:textId="77777777" w:rsidR="00A8087E" w:rsidRPr="00110CDE" w:rsidRDefault="00A8087E" w:rsidP="00A8087E">
      <w:pPr>
        <w:pStyle w:val="BodyText3"/>
        <w:rPr>
          <w:rFonts w:cs="Arial"/>
          <w:noProof/>
          <w:sz w:val="20"/>
          <w:lang w:val="sl-SI"/>
        </w:rPr>
      </w:pPr>
    </w:p>
    <w:p w14:paraId="76BCDBB4" w14:textId="77777777" w:rsidR="006C0A4E" w:rsidRPr="00110CDE" w:rsidRDefault="006C0A4E" w:rsidP="006C0A4E">
      <w:pPr>
        <w:suppressAutoHyphens/>
        <w:rPr>
          <w:rFonts w:cs="Arial"/>
          <w:noProof/>
          <w:szCs w:val="20"/>
          <w:lang w:eastAsia="ar-SA"/>
        </w:rPr>
      </w:pPr>
      <w:bookmarkStart w:id="250" w:name="_Hlk116302057"/>
      <w:r w:rsidRPr="00110CDE">
        <w:rPr>
          <w:rFonts w:cs="Arial"/>
          <w:noProof/>
          <w:szCs w:val="20"/>
          <w:lang w:eastAsia="ar-SA"/>
        </w:rPr>
        <w:t xml:space="preserve">Ponudnik bo opremo dobavil v skladišče RTV Slovenija, Čufarjeva 6, v Ljubljani, in sicer najkasneje v  roku ……………. dni od začetka veljavnosti pogodbe. Po tem roku naročnik lahko unovči garancijo za dobro izvedbo pogodbenih obveznosti. </w:t>
      </w:r>
    </w:p>
    <w:p w14:paraId="3F649048" w14:textId="77777777" w:rsidR="006C0A4E" w:rsidRPr="00110CDE" w:rsidRDefault="006C0A4E" w:rsidP="006C0A4E">
      <w:pPr>
        <w:suppressAutoHyphens/>
        <w:rPr>
          <w:rFonts w:cs="Arial"/>
          <w:noProof/>
          <w:szCs w:val="20"/>
          <w:lang w:eastAsia="ar-SA"/>
        </w:rPr>
      </w:pPr>
    </w:p>
    <w:p w14:paraId="7343A030" w14:textId="77777777" w:rsidR="00F507A1" w:rsidRPr="00110CDE" w:rsidRDefault="006C0A4E" w:rsidP="00F507A1">
      <w:pPr>
        <w:suppressAutoHyphens/>
        <w:rPr>
          <w:rFonts w:cs="Arial"/>
          <w:noProof/>
          <w:szCs w:val="20"/>
          <w:lang w:eastAsia="ar-SA"/>
        </w:rPr>
      </w:pPr>
      <w:r w:rsidRPr="00110CDE">
        <w:rPr>
          <w:rFonts w:cs="Arial"/>
          <w:noProof/>
          <w:szCs w:val="20"/>
          <w:lang w:eastAsia="ar-SA"/>
        </w:rPr>
        <w:t>Naročnik bo najkasneje v petih (5) delovnih dneh po prejemu opreme v skladišče RTV Slovenija opravil kosovni prevzem.</w:t>
      </w:r>
      <w:r w:rsidR="00F507A1" w:rsidRPr="00110CDE">
        <w:rPr>
          <w:rFonts w:cs="Arial"/>
          <w:noProof/>
          <w:szCs w:val="20"/>
          <w:lang w:eastAsia="ar-SA"/>
        </w:rPr>
        <w:t xml:space="preserve"> S  kosovnim prevzemom naročnik ugotovi ali je dobavljena oprema v skladu z veljavno pogodbo. </w:t>
      </w:r>
    </w:p>
    <w:bookmarkEnd w:id="250"/>
    <w:p w14:paraId="0737CC31" w14:textId="77777777" w:rsidR="006C0A4E" w:rsidRPr="00110CDE" w:rsidRDefault="006C0A4E" w:rsidP="006C0A4E">
      <w:pPr>
        <w:suppressAutoHyphens/>
        <w:rPr>
          <w:rFonts w:cs="Arial"/>
          <w:noProof/>
        </w:rPr>
      </w:pPr>
    </w:p>
    <w:p w14:paraId="44E51DF4" w14:textId="77777777" w:rsidR="00A8087E" w:rsidRPr="00110CDE" w:rsidRDefault="00A8087E" w:rsidP="00A8087E">
      <w:pPr>
        <w:pStyle w:val="BodyText3"/>
        <w:rPr>
          <w:rFonts w:cs="Arial"/>
          <w:noProof/>
          <w:sz w:val="20"/>
          <w:lang w:val="sl-SI"/>
        </w:rPr>
      </w:pPr>
    </w:p>
    <w:p w14:paraId="233B2804" w14:textId="41C455CB" w:rsidR="00DC2103" w:rsidRPr="00110CDE" w:rsidRDefault="006C0A4E" w:rsidP="00DC2103">
      <w:pPr>
        <w:rPr>
          <w:b/>
          <w:bCs/>
          <w:noProof/>
        </w:rPr>
      </w:pPr>
      <w:bookmarkStart w:id="251" w:name="_Hlk111103434"/>
      <w:r w:rsidRPr="00110CDE">
        <w:rPr>
          <w:b/>
          <w:bCs/>
          <w:noProof/>
        </w:rPr>
        <w:t>6</w:t>
      </w:r>
      <w:r w:rsidR="00DC2103" w:rsidRPr="00110CDE">
        <w:rPr>
          <w:b/>
          <w:bCs/>
          <w:noProof/>
        </w:rPr>
        <w:t>. člen</w:t>
      </w:r>
    </w:p>
    <w:p w14:paraId="2F7AF706" w14:textId="560CFE40" w:rsidR="00DC2103" w:rsidRPr="00110CDE" w:rsidRDefault="00DC2103" w:rsidP="00DC2103">
      <w:pPr>
        <w:rPr>
          <w:noProof/>
        </w:rPr>
      </w:pPr>
    </w:p>
    <w:p w14:paraId="7586FC30" w14:textId="73DA1A63" w:rsidR="006C0A4E" w:rsidRPr="00110CDE" w:rsidRDefault="006C0A4E" w:rsidP="006C0A4E">
      <w:pPr>
        <w:suppressAutoHyphens/>
        <w:jc w:val="left"/>
        <w:textAlignment w:val="baseline"/>
        <w:rPr>
          <w:rFonts w:cs="Arial"/>
          <w:b/>
          <w:noProof/>
          <w:lang w:eastAsia="ar-SA"/>
        </w:rPr>
      </w:pPr>
      <w:r w:rsidRPr="00110CDE">
        <w:rPr>
          <w:b/>
          <w:bCs/>
          <w:noProof/>
        </w:rPr>
        <w:t xml:space="preserve">6.1  </w:t>
      </w:r>
      <w:r w:rsidRPr="00110CDE">
        <w:rPr>
          <w:rFonts w:cs="Arial"/>
          <w:b/>
          <w:noProof/>
          <w:lang w:eastAsia="ar-SA"/>
        </w:rPr>
        <w:t>Instalacija in integracija</w:t>
      </w:r>
    </w:p>
    <w:p w14:paraId="5685B133" w14:textId="77777777" w:rsidR="006C0A4E" w:rsidRPr="00110CDE" w:rsidRDefault="006C0A4E" w:rsidP="006C0A4E">
      <w:pPr>
        <w:suppressAutoHyphens/>
        <w:jc w:val="left"/>
        <w:textAlignment w:val="baseline"/>
        <w:rPr>
          <w:rFonts w:cs="Arial"/>
          <w:b/>
          <w:noProof/>
          <w:lang w:eastAsia="ar-SA"/>
        </w:rPr>
      </w:pPr>
    </w:p>
    <w:p w14:paraId="61EBE3CB" w14:textId="4091F93E" w:rsidR="006C0A4E" w:rsidRPr="00110CDE" w:rsidRDefault="006C0A4E" w:rsidP="006C0A4E">
      <w:pPr>
        <w:suppressAutoHyphens/>
        <w:textAlignment w:val="baseline"/>
        <w:rPr>
          <w:rFonts w:cs="Arial"/>
          <w:noProof/>
          <w:lang w:eastAsia="ar-SA"/>
        </w:rPr>
      </w:pPr>
      <w:r w:rsidRPr="00110CDE">
        <w:rPr>
          <w:rFonts w:cs="Arial"/>
          <w:noProof/>
          <w:lang w:eastAsia="ar-SA"/>
        </w:rPr>
        <w:t>Ponudnik mora izvesti instalacijo grafičnega strežnika in njegovo integracijo v obstoječi grafični sistem ORAD. To pomeni, da bo imel tudi nov strežnik dostop do skupne baze template-ov, video posnetkov, grafičnih sekvenc, stoječih slik ipd., kot to velja za ostale strežnike v obstoječem grafičnem sistemu Orad na RTV Slovenija.</w:t>
      </w:r>
    </w:p>
    <w:p w14:paraId="318EBCA9" w14:textId="77777777" w:rsidR="006C0A4E" w:rsidRPr="00110CDE" w:rsidRDefault="006C0A4E" w:rsidP="006C0A4E">
      <w:pPr>
        <w:suppressAutoHyphens/>
        <w:textAlignment w:val="baseline"/>
        <w:rPr>
          <w:rFonts w:cs="Arial"/>
          <w:noProof/>
          <w:color w:val="000000"/>
          <w:szCs w:val="20"/>
          <w:lang w:eastAsia="sl-SI"/>
        </w:rPr>
      </w:pPr>
    </w:p>
    <w:p w14:paraId="4BE87809" w14:textId="77777777" w:rsidR="006C0A4E" w:rsidRPr="00110CDE" w:rsidRDefault="006C0A4E" w:rsidP="006C0A4E">
      <w:pPr>
        <w:rPr>
          <w:rFonts w:cs="Arial"/>
          <w:noProof/>
          <w:lang w:eastAsia="ar-SA"/>
        </w:rPr>
      </w:pPr>
      <w:r w:rsidRPr="00110CDE">
        <w:rPr>
          <w:rFonts w:cs="Arial"/>
          <w:noProof/>
          <w:lang w:eastAsia="ar-SA"/>
        </w:rPr>
        <w:t>Instalacija in integracija mora biti izvedena najkasneje v roku štirinajst (14) dni po kosovnem prevzemu opreme.</w:t>
      </w:r>
    </w:p>
    <w:p w14:paraId="3C9018FB" w14:textId="7F1B30F8" w:rsidR="006C0A4E" w:rsidRPr="00110CDE" w:rsidRDefault="006C0A4E" w:rsidP="00DC2103">
      <w:pPr>
        <w:rPr>
          <w:noProof/>
        </w:rPr>
      </w:pPr>
    </w:p>
    <w:p w14:paraId="6B00E76F" w14:textId="46242632" w:rsidR="006C0A4E" w:rsidRPr="00110CDE" w:rsidRDefault="006C0A4E" w:rsidP="006C0A4E">
      <w:pPr>
        <w:suppressAutoHyphens/>
        <w:rPr>
          <w:rFonts w:cs="Arial"/>
          <w:b/>
          <w:noProof/>
          <w:lang w:eastAsia="ar-SA"/>
        </w:rPr>
      </w:pPr>
      <w:r w:rsidRPr="00110CDE">
        <w:rPr>
          <w:rFonts w:cs="Arial"/>
          <w:b/>
          <w:noProof/>
          <w:lang w:eastAsia="ar-SA"/>
        </w:rPr>
        <w:t>6. 2  Končni prevzem opreme</w:t>
      </w:r>
    </w:p>
    <w:p w14:paraId="1CBB77E0" w14:textId="77777777" w:rsidR="006C0A4E" w:rsidRPr="00110CDE" w:rsidRDefault="006C0A4E" w:rsidP="006C0A4E">
      <w:pPr>
        <w:suppressAutoHyphens/>
        <w:rPr>
          <w:rFonts w:cs="Arial"/>
          <w:b/>
          <w:noProof/>
          <w:lang w:eastAsia="ar-SA"/>
        </w:rPr>
      </w:pPr>
    </w:p>
    <w:p w14:paraId="754803AE" w14:textId="77777777" w:rsidR="006C0A4E" w:rsidRPr="00110CDE" w:rsidRDefault="006C0A4E" w:rsidP="006C0A4E">
      <w:pPr>
        <w:suppressAutoHyphens/>
        <w:rPr>
          <w:noProof/>
          <w:lang w:eastAsia="ar-SA"/>
        </w:rPr>
      </w:pPr>
      <w:r w:rsidRPr="00110CDE">
        <w:rPr>
          <w:noProof/>
          <w:lang w:eastAsia="ar-SA"/>
        </w:rPr>
        <w:t xml:space="preserve">Namen končnega prevzema opreme je ugotovitev, ali je oprema dobavljena in deluje v skladu z v razpisnih pogojih zahtevanimi tehnološkimi in funkcionalnimi lastnostmi. </w:t>
      </w:r>
    </w:p>
    <w:p w14:paraId="3E3BC05C" w14:textId="77777777" w:rsidR="006C0A4E" w:rsidRPr="00110CDE" w:rsidRDefault="006C0A4E" w:rsidP="006C0A4E">
      <w:pPr>
        <w:suppressAutoHyphens/>
        <w:rPr>
          <w:noProof/>
          <w:lang w:eastAsia="ar-SA"/>
        </w:rPr>
      </w:pPr>
    </w:p>
    <w:p w14:paraId="5EF28B3D" w14:textId="70A0C565" w:rsidR="006C0A4E" w:rsidRPr="00110CDE" w:rsidRDefault="006C0A4E" w:rsidP="006C0A4E">
      <w:pPr>
        <w:suppressAutoHyphens/>
        <w:rPr>
          <w:noProof/>
          <w:lang w:eastAsia="ar-SA"/>
        </w:rPr>
      </w:pPr>
      <w:r w:rsidRPr="00110CDE">
        <w:rPr>
          <w:noProof/>
          <w:lang w:eastAsia="ar-SA"/>
        </w:rPr>
        <w:t>V postopku končnega prevzema bo naročnik ugotavljal predvsem naslednje:</w:t>
      </w:r>
    </w:p>
    <w:p w14:paraId="19D48C36" w14:textId="77777777" w:rsidR="006C0A4E" w:rsidRPr="00110CDE" w:rsidRDefault="006C0A4E" w:rsidP="006C0A4E">
      <w:pPr>
        <w:pStyle w:val="ListParagraph"/>
        <w:numPr>
          <w:ilvl w:val="0"/>
          <w:numId w:val="27"/>
        </w:numPr>
        <w:rPr>
          <w:noProof/>
          <w:lang w:eastAsia="ar-SA"/>
        </w:rPr>
      </w:pPr>
      <w:r w:rsidRPr="00110CDE">
        <w:rPr>
          <w:noProof/>
          <w:lang w:eastAsia="ar-SA"/>
        </w:rPr>
        <w:t>doseženo funkcionalnost sistema ob maksimalni obremenitvi vseh komponent,</w:t>
      </w:r>
    </w:p>
    <w:p w14:paraId="0A13C06C" w14:textId="77777777" w:rsidR="006C0A4E" w:rsidRPr="00110CDE" w:rsidRDefault="006C0A4E" w:rsidP="006C0A4E">
      <w:pPr>
        <w:pStyle w:val="ListParagraph"/>
        <w:numPr>
          <w:ilvl w:val="0"/>
          <w:numId w:val="27"/>
        </w:numPr>
        <w:rPr>
          <w:noProof/>
          <w:lang w:eastAsia="ar-SA"/>
        </w:rPr>
      </w:pPr>
      <w:r w:rsidRPr="00110CDE">
        <w:rPr>
          <w:noProof/>
          <w:lang w:eastAsia="ar-SA"/>
        </w:rPr>
        <w:t>stabilnost delovanja sistema,</w:t>
      </w:r>
    </w:p>
    <w:p w14:paraId="32C9A9AE" w14:textId="77777777" w:rsidR="006C0A4E" w:rsidRPr="00110CDE" w:rsidRDefault="006C0A4E" w:rsidP="006C0A4E">
      <w:pPr>
        <w:pStyle w:val="ListParagraph"/>
        <w:numPr>
          <w:ilvl w:val="0"/>
          <w:numId w:val="27"/>
        </w:numPr>
        <w:rPr>
          <w:noProof/>
          <w:lang w:eastAsia="ar-SA"/>
        </w:rPr>
      </w:pPr>
      <w:r w:rsidRPr="00110CDE">
        <w:rPr>
          <w:noProof/>
          <w:lang w:eastAsia="ar-SA"/>
        </w:rPr>
        <w:t>odpravljene vse morebitne nepravilnosti v delovanju sistema.</w:t>
      </w:r>
    </w:p>
    <w:p w14:paraId="3798BDFB" w14:textId="77777777" w:rsidR="006C0A4E" w:rsidRPr="00110CDE" w:rsidRDefault="006C0A4E" w:rsidP="006C0A4E">
      <w:pPr>
        <w:suppressAutoHyphens/>
        <w:rPr>
          <w:noProof/>
          <w:lang w:eastAsia="ar-SA"/>
        </w:rPr>
      </w:pPr>
    </w:p>
    <w:p w14:paraId="7D7F45C2" w14:textId="62C195B2" w:rsidR="006C0A4E" w:rsidRPr="00110CDE" w:rsidRDefault="006C0A4E" w:rsidP="006C0A4E">
      <w:pPr>
        <w:suppressAutoHyphens/>
        <w:rPr>
          <w:noProof/>
          <w:lang w:eastAsia="ar-SA"/>
        </w:rPr>
      </w:pPr>
      <w:r w:rsidRPr="00110CDE">
        <w:rPr>
          <w:noProof/>
          <w:lang w:eastAsia="ar-SA"/>
        </w:rPr>
        <w:t>Naročnik mora pristopiti h končnemu prevzemu dobavljenega blaga (opreme) najkasneje v roku štirinajst (14) dni po končani instalaciji.</w:t>
      </w:r>
    </w:p>
    <w:p w14:paraId="16A4239B" w14:textId="77777777" w:rsidR="006C0A4E" w:rsidRPr="00110CDE" w:rsidRDefault="006C0A4E" w:rsidP="006C0A4E">
      <w:pPr>
        <w:suppressAutoHyphens/>
        <w:rPr>
          <w:noProof/>
          <w:lang w:eastAsia="ar-SA"/>
        </w:rPr>
      </w:pPr>
    </w:p>
    <w:p w14:paraId="31F6BC2A" w14:textId="77777777" w:rsidR="006C0A4E" w:rsidRPr="00110CDE" w:rsidRDefault="006C0A4E" w:rsidP="006C0A4E">
      <w:pPr>
        <w:suppressAutoHyphens/>
        <w:rPr>
          <w:noProof/>
          <w:lang w:eastAsia="ar-SA"/>
        </w:rPr>
      </w:pPr>
      <w:r w:rsidRPr="00110CDE">
        <w:rPr>
          <w:noProof/>
          <w:lang w:eastAsia="ar-SA"/>
        </w:rPr>
        <w:t xml:space="preserve">Vse morebitne nepravilnosti, ugotovljene pri končnem prevzemu opreme, morajo biti odpravljene s strani ponudnika v roku štirinajst (14) dni. Po tem roku naročnik lahko unovči garancijo za dobro izvedbo pogodbenih obveznosti, </w:t>
      </w:r>
      <w:r w:rsidRPr="00110CDE">
        <w:rPr>
          <w:rFonts w:eastAsiaTheme="minorHAnsi" w:cs="Arial"/>
          <w:noProof/>
          <w:szCs w:val="20"/>
        </w:rPr>
        <w:t>ponudnik pa mora predložiti novo garancijo za dobro izvedbo pogodbenih obveznosti.</w:t>
      </w:r>
      <w:r w:rsidRPr="00110CDE">
        <w:rPr>
          <w:noProof/>
          <w:lang w:eastAsia="ar-SA"/>
        </w:rPr>
        <w:t xml:space="preserve"> </w:t>
      </w:r>
    </w:p>
    <w:p w14:paraId="619D5C57" w14:textId="77777777" w:rsidR="006C0A4E" w:rsidRPr="00110CDE" w:rsidRDefault="006C0A4E" w:rsidP="006C0A4E">
      <w:pPr>
        <w:suppressAutoHyphens/>
        <w:rPr>
          <w:noProof/>
          <w:lang w:eastAsia="ar-SA"/>
        </w:rPr>
      </w:pPr>
    </w:p>
    <w:p w14:paraId="6CEC6193" w14:textId="77777777" w:rsidR="006C0A4E" w:rsidRPr="00110CDE" w:rsidRDefault="006C0A4E" w:rsidP="006C0A4E">
      <w:pPr>
        <w:suppressAutoHyphens/>
        <w:rPr>
          <w:noProof/>
          <w:lang w:eastAsia="ar-SA"/>
        </w:rPr>
      </w:pPr>
      <w:r w:rsidRPr="00110CDE">
        <w:rPr>
          <w:noProof/>
          <w:lang w:eastAsia="ar-SA"/>
        </w:rPr>
        <w:t>Šteje se, da je končni prevzem izvršen takrat, ko so odpravljene vse ugotovljene nepravilnosti, ki jih mora naročnik specificirati v pisni obliki.</w:t>
      </w:r>
    </w:p>
    <w:p w14:paraId="43683ACA" w14:textId="77777777" w:rsidR="006C0A4E" w:rsidRPr="00110CDE" w:rsidRDefault="006C0A4E" w:rsidP="006C0A4E">
      <w:pPr>
        <w:suppressAutoHyphens/>
        <w:rPr>
          <w:noProof/>
          <w:lang w:eastAsia="ar-SA"/>
        </w:rPr>
      </w:pPr>
    </w:p>
    <w:p w14:paraId="5132877D" w14:textId="10A430ED" w:rsidR="006C0A4E" w:rsidRPr="00110CDE" w:rsidRDefault="006C0A4E" w:rsidP="006C0A4E">
      <w:pPr>
        <w:rPr>
          <w:noProof/>
        </w:rPr>
      </w:pPr>
      <w:r w:rsidRPr="00110CDE">
        <w:rPr>
          <w:noProof/>
        </w:rPr>
        <w:t>Z dnem, ko naročnik podpiše zapisnik o uspešno opravljenem končnem prevzemu opreme, prične teči garancijski rok.</w:t>
      </w:r>
    </w:p>
    <w:p w14:paraId="6E23FBFD" w14:textId="77777777" w:rsidR="006C0A4E" w:rsidRPr="00110CDE" w:rsidRDefault="006C0A4E" w:rsidP="00DC2103">
      <w:pPr>
        <w:rPr>
          <w:noProof/>
        </w:rPr>
      </w:pPr>
    </w:p>
    <w:p w14:paraId="24984ED0" w14:textId="77777777" w:rsidR="00DC2103" w:rsidRPr="00110CDE" w:rsidRDefault="00DC2103" w:rsidP="00DC2103">
      <w:pPr>
        <w:autoSpaceDE w:val="0"/>
        <w:autoSpaceDN w:val="0"/>
        <w:adjustRightInd w:val="0"/>
        <w:spacing w:line="276" w:lineRule="auto"/>
        <w:ind w:left="360"/>
        <w:rPr>
          <w:rFonts w:eastAsiaTheme="minorHAnsi" w:cs="Arial"/>
          <w:noProof/>
          <w:szCs w:val="20"/>
        </w:rPr>
      </w:pPr>
    </w:p>
    <w:bookmarkEnd w:id="251"/>
    <w:p w14:paraId="037C9969" w14:textId="65324EFC" w:rsidR="006C0A4E" w:rsidRPr="00110CDE" w:rsidRDefault="006C0A4E" w:rsidP="006C0A4E">
      <w:pPr>
        <w:pStyle w:val="BodyText3"/>
        <w:rPr>
          <w:rFonts w:cs="Arial"/>
          <w:b/>
          <w:noProof/>
          <w:sz w:val="20"/>
          <w:lang w:val="sl-SI"/>
        </w:rPr>
      </w:pPr>
      <w:r w:rsidRPr="00110CDE">
        <w:rPr>
          <w:rFonts w:cs="Arial"/>
          <w:b/>
          <w:noProof/>
          <w:sz w:val="20"/>
          <w:lang w:val="sl-SI"/>
        </w:rPr>
        <w:t xml:space="preserve">7. člen </w:t>
      </w:r>
    </w:p>
    <w:p w14:paraId="5E15F6C2" w14:textId="77777777" w:rsidR="006C0A4E" w:rsidRPr="00110CDE" w:rsidRDefault="006C0A4E" w:rsidP="006C0A4E">
      <w:pPr>
        <w:pStyle w:val="BodyText3"/>
        <w:rPr>
          <w:rFonts w:cs="Arial"/>
          <w:b/>
          <w:noProof/>
          <w:sz w:val="20"/>
          <w:lang w:val="sl-SI"/>
        </w:rPr>
      </w:pPr>
    </w:p>
    <w:p w14:paraId="0BA8515D" w14:textId="77777777" w:rsidR="006C0A4E" w:rsidRPr="00110CDE" w:rsidRDefault="006C0A4E" w:rsidP="006C0A4E">
      <w:pPr>
        <w:suppressAutoHyphens/>
        <w:rPr>
          <w:rFonts w:eastAsia="Arial" w:cs="Arial"/>
          <w:noProof/>
          <w:kern w:val="1"/>
          <w:szCs w:val="20"/>
          <w:lang w:eastAsia="ar-SA"/>
        </w:rPr>
      </w:pPr>
      <w:bookmarkStart w:id="252" w:name="_Hlk116302930"/>
      <w:r w:rsidRPr="00110CDE">
        <w:rPr>
          <w:rFonts w:eastAsia="Arial" w:cs="Arial"/>
          <w:noProof/>
          <w:kern w:val="1"/>
          <w:szCs w:val="20"/>
          <w:lang w:eastAsia="ar-SA"/>
        </w:rPr>
        <w:t xml:space="preserve">Garancijski pogoji so navedeni v ponudbeni dokumentaciji, ki je sestavni del te pogodbe in so bili sprejeti s strani obeh pogodbenih partnerjev. Garancijski rok traja ……… in prične teči z dnem, ko naročnik podpiše zapisnik o uspešno opravljenem končnem prevzemu opreme. </w:t>
      </w:r>
    </w:p>
    <w:p w14:paraId="53460AF1" w14:textId="77777777" w:rsidR="006C0A4E" w:rsidRPr="00110CDE" w:rsidRDefault="006C0A4E" w:rsidP="006C0A4E">
      <w:pPr>
        <w:rPr>
          <w:rFonts w:cs="Arial"/>
          <w:noProof/>
          <w:szCs w:val="20"/>
        </w:rPr>
      </w:pPr>
    </w:p>
    <w:p w14:paraId="4D4E6A3E" w14:textId="15AE36BD" w:rsidR="006C0A4E" w:rsidRPr="00110CDE" w:rsidRDefault="006C0A4E" w:rsidP="006C0A4E">
      <w:pPr>
        <w:rPr>
          <w:rFonts w:cs="Arial"/>
          <w:noProof/>
          <w:kern w:val="1"/>
          <w:szCs w:val="20"/>
          <w:lang w:eastAsia="ar-SA"/>
        </w:rPr>
      </w:pPr>
      <w:r w:rsidRPr="00110CDE">
        <w:rPr>
          <w:rFonts w:cs="Arial"/>
          <w:noProof/>
          <w:szCs w:val="20"/>
        </w:rPr>
        <w:t>V času garancijskega roka ponudnik zagotavlja brezplačno tehnično podporo z odpravo vseh napak, brezplačno vzdrževanje, brezplačno nadgradnja programske opreme ter brezplačne rezervne dele.</w:t>
      </w:r>
    </w:p>
    <w:p w14:paraId="795D8F7E" w14:textId="77777777" w:rsidR="006C0A4E" w:rsidRPr="00110CDE" w:rsidRDefault="006C0A4E" w:rsidP="006C0A4E">
      <w:pPr>
        <w:rPr>
          <w:rFonts w:cs="Arial"/>
          <w:noProof/>
          <w:kern w:val="1"/>
          <w:szCs w:val="20"/>
          <w:lang w:eastAsia="ar-SA"/>
        </w:rPr>
      </w:pPr>
    </w:p>
    <w:p w14:paraId="3D4F8280" w14:textId="77777777" w:rsidR="006C0A4E" w:rsidRPr="00110CDE" w:rsidRDefault="006C0A4E" w:rsidP="006C0A4E">
      <w:pPr>
        <w:rPr>
          <w:rFonts w:cs="Arial"/>
          <w:noProof/>
          <w:kern w:val="1"/>
          <w:szCs w:val="20"/>
          <w:lang w:eastAsia="ar-SA"/>
        </w:rPr>
      </w:pPr>
    </w:p>
    <w:p w14:paraId="087C9600" w14:textId="77777777" w:rsidR="006C0A4E" w:rsidRPr="00110CDE" w:rsidRDefault="006C0A4E" w:rsidP="006C0A4E">
      <w:pPr>
        <w:rPr>
          <w:rFonts w:cs="Arial"/>
          <w:noProof/>
          <w:kern w:val="1"/>
          <w:szCs w:val="20"/>
          <w:lang w:eastAsia="ar-SA"/>
        </w:rPr>
      </w:pPr>
    </w:p>
    <w:p w14:paraId="42E44A10" w14:textId="77777777" w:rsidR="00AA2A13" w:rsidRPr="00110CDE" w:rsidRDefault="00AA2A13" w:rsidP="006C0A4E">
      <w:pPr>
        <w:rPr>
          <w:rFonts w:cs="Arial"/>
          <w:noProof/>
          <w:kern w:val="1"/>
          <w:szCs w:val="20"/>
          <w:lang w:eastAsia="ar-SA"/>
        </w:rPr>
      </w:pPr>
    </w:p>
    <w:p w14:paraId="544EA683" w14:textId="6841E468" w:rsidR="006C0A4E" w:rsidRPr="00110CDE" w:rsidRDefault="006C0A4E" w:rsidP="006C0A4E">
      <w:pPr>
        <w:rPr>
          <w:rFonts w:cs="Arial"/>
          <w:noProof/>
          <w:szCs w:val="20"/>
        </w:rPr>
      </w:pPr>
      <w:r w:rsidRPr="00110CDE">
        <w:rPr>
          <w:rFonts w:cs="Arial"/>
          <w:noProof/>
          <w:kern w:val="1"/>
          <w:szCs w:val="20"/>
          <w:lang w:eastAsia="ar-SA"/>
        </w:rPr>
        <w:lastRenderedPageBreak/>
        <w:t>Ponudnik v času garancijskega roka zagotavlja tudi:</w:t>
      </w:r>
    </w:p>
    <w:p w14:paraId="6856CF32" w14:textId="77777777" w:rsidR="006C0A4E" w:rsidRPr="00110CDE" w:rsidRDefault="006C0A4E" w:rsidP="006C0A4E">
      <w:pPr>
        <w:rPr>
          <w:rFonts w:cs="Arial"/>
          <w:noProof/>
          <w:szCs w:val="20"/>
        </w:rPr>
      </w:pPr>
    </w:p>
    <w:p w14:paraId="03CCCAEF" w14:textId="6AC22736" w:rsidR="006C0A4E" w:rsidRPr="00110CDE" w:rsidRDefault="006C0A4E" w:rsidP="00BA2AAE">
      <w:pPr>
        <w:pStyle w:val="ListParagraph"/>
        <w:numPr>
          <w:ilvl w:val="0"/>
          <w:numId w:val="16"/>
        </w:numPr>
        <w:rPr>
          <w:rFonts w:cs="Arial"/>
          <w:noProof/>
          <w:szCs w:val="20"/>
        </w:rPr>
      </w:pPr>
      <w:r w:rsidRPr="00110CDE">
        <w:rPr>
          <w:rFonts w:cs="Arial"/>
          <w:noProof/>
          <w:szCs w:val="20"/>
        </w:rPr>
        <w:t>12 urno telefonsko podporo pet delovnih dni v tednu (</w:t>
      </w:r>
      <w:r w:rsidR="00BA2AAE" w:rsidRPr="00110CDE">
        <w:rPr>
          <w:rFonts w:cs="Arial"/>
          <w:noProof/>
          <w:szCs w:val="20"/>
        </w:rPr>
        <w:t xml:space="preserve">od ponedeljka do petka, in sicer od 8:00 do 20:00 po srednjeevropskem času); </w:t>
      </w:r>
    </w:p>
    <w:p w14:paraId="6291DB95" w14:textId="77777777" w:rsidR="006C0A4E" w:rsidRPr="00110CDE" w:rsidRDefault="006C0A4E" w:rsidP="006C0A4E">
      <w:pPr>
        <w:pStyle w:val="ListParagraph"/>
        <w:rPr>
          <w:rFonts w:cs="Arial"/>
          <w:noProof/>
          <w:szCs w:val="20"/>
        </w:rPr>
      </w:pPr>
    </w:p>
    <w:p w14:paraId="10A1DC24" w14:textId="77777777" w:rsidR="006C0A4E" w:rsidRPr="00110CDE" w:rsidRDefault="006C0A4E" w:rsidP="006C0A4E">
      <w:pPr>
        <w:pStyle w:val="ListParagraph"/>
        <w:numPr>
          <w:ilvl w:val="0"/>
          <w:numId w:val="16"/>
        </w:numPr>
        <w:rPr>
          <w:rFonts w:cs="Arial"/>
          <w:noProof/>
          <w:szCs w:val="20"/>
        </w:rPr>
      </w:pPr>
      <w:r w:rsidRPr="00110CDE">
        <w:rPr>
          <w:rFonts w:cs="Arial"/>
          <w:noProof/>
          <w:szCs w:val="20"/>
        </w:rPr>
        <w:t xml:space="preserve">vzdrževanje z oddaljenim dostopom preko interneta za programsko opremo; </w:t>
      </w:r>
    </w:p>
    <w:p w14:paraId="2C8711F8" w14:textId="77777777" w:rsidR="006C0A4E" w:rsidRPr="00110CDE" w:rsidRDefault="006C0A4E" w:rsidP="006C0A4E">
      <w:pPr>
        <w:pStyle w:val="ListParagraph"/>
        <w:rPr>
          <w:rFonts w:cs="Arial"/>
          <w:noProof/>
          <w:szCs w:val="20"/>
        </w:rPr>
      </w:pPr>
    </w:p>
    <w:p w14:paraId="54C9161C" w14:textId="77777777" w:rsidR="006C0A4E" w:rsidRPr="00110CDE" w:rsidRDefault="006C0A4E" w:rsidP="006C0A4E">
      <w:pPr>
        <w:pStyle w:val="ListParagraph"/>
        <w:numPr>
          <w:ilvl w:val="0"/>
          <w:numId w:val="16"/>
        </w:numPr>
        <w:rPr>
          <w:rFonts w:cs="Arial"/>
          <w:noProof/>
          <w:szCs w:val="20"/>
        </w:rPr>
      </w:pPr>
      <w:r w:rsidRPr="00110CDE">
        <w:rPr>
          <w:rFonts w:cs="Arial"/>
          <w:noProof/>
          <w:szCs w:val="20"/>
        </w:rPr>
        <w:t>odpošiljanje nadomestnega modula (na stroške ponudnika), s hitro pošto v roku 48 ur po zahtevi, upoštevajoč delovne dni. Zahteva naročnika bo poslana preko elektronske pošte. Naročnik bo vrnil defektni modul (na stroške ponudnika), po prejetju nadomestnega.</w:t>
      </w:r>
    </w:p>
    <w:p w14:paraId="6D5ACAFD" w14:textId="77777777" w:rsidR="006C0A4E" w:rsidRPr="00110CDE" w:rsidRDefault="006C0A4E" w:rsidP="006C0A4E">
      <w:pPr>
        <w:suppressAutoHyphens/>
        <w:rPr>
          <w:rFonts w:cs="Arial"/>
          <w:noProof/>
          <w:szCs w:val="20"/>
          <w:lang w:eastAsia="ar-SA"/>
        </w:rPr>
      </w:pPr>
    </w:p>
    <w:p w14:paraId="4F2A3782" w14:textId="55723946" w:rsidR="006C0A4E" w:rsidRPr="00110CDE" w:rsidRDefault="006C0A4E" w:rsidP="006C0A4E">
      <w:pPr>
        <w:suppressAutoHyphens/>
        <w:rPr>
          <w:rFonts w:cs="Arial"/>
          <w:noProof/>
          <w:szCs w:val="20"/>
          <w:lang w:eastAsia="ar-SA"/>
        </w:rPr>
      </w:pPr>
      <w:bookmarkStart w:id="253" w:name="_Hlk116303388"/>
      <w:r w:rsidRPr="00110CDE">
        <w:rPr>
          <w:rFonts w:cs="Arial"/>
          <w:noProof/>
          <w:szCs w:val="20"/>
          <w:lang w:eastAsia="ar-SA"/>
        </w:rPr>
        <w:t>Kontaktna oseba ponudnika za tehnično podporo:</w:t>
      </w:r>
      <w:r w:rsidR="00E01B4E" w:rsidRPr="00110CDE">
        <w:rPr>
          <w:rFonts w:cs="Arial"/>
          <w:noProof/>
          <w:szCs w:val="20"/>
          <w:lang w:eastAsia="ar-SA"/>
        </w:rPr>
        <w:t xml:space="preserve"> </w:t>
      </w:r>
      <w:r w:rsidRPr="00110CDE">
        <w:rPr>
          <w:rFonts w:cs="Arial"/>
          <w:noProof/>
          <w:szCs w:val="20"/>
          <w:lang w:eastAsia="ar-SA"/>
        </w:rPr>
        <w:t>..................., telefon:................, e-mail:......................;</w:t>
      </w:r>
      <w:r w:rsidR="00E01B4E" w:rsidRPr="00110CDE">
        <w:rPr>
          <w:rFonts w:cs="Arial"/>
          <w:noProof/>
          <w:szCs w:val="20"/>
          <w:lang w:eastAsia="ar-SA"/>
        </w:rPr>
        <w:t xml:space="preserve"> </w:t>
      </w:r>
      <w:r w:rsidRPr="00110CDE">
        <w:rPr>
          <w:rFonts w:cs="Arial"/>
          <w:noProof/>
          <w:szCs w:val="20"/>
          <w:lang w:eastAsia="ar-SA"/>
        </w:rPr>
        <w:t xml:space="preserve">lokacija tehnične podpore:................ ............................................................................ </w:t>
      </w:r>
    </w:p>
    <w:p w14:paraId="1AB32849" w14:textId="77777777" w:rsidR="00E01B4E" w:rsidRPr="00110CDE" w:rsidRDefault="00E01B4E" w:rsidP="006C0A4E">
      <w:pPr>
        <w:suppressAutoHyphens/>
        <w:rPr>
          <w:rFonts w:cs="Arial"/>
          <w:noProof/>
          <w:szCs w:val="20"/>
          <w:lang w:eastAsia="ar-SA"/>
        </w:rPr>
      </w:pPr>
    </w:p>
    <w:p w14:paraId="21A049C6" w14:textId="40305ED7" w:rsidR="006C0A4E" w:rsidRPr="00110CDE" w:rsidRDefault="006C0A4E" w:rsidP="006C0A4E">
      <w:pPr>
        <w:suppressAutoHyphens/>
        <w:rPr>
          <w:rFonts w:cs="Arial"/>
          <w:noProof/>
          <w:szCs w:val="20"/>
          <w:lang w:eastAsia="ar-SA"/>
        </w:rPr>
      </w:pPr>
      <w:r w:rsidRPr="00110CDE">
        <w:rPr>
          <w:rFonts w:cs="Arial"/>
          <w:noProof/>
          <w:szCs w:val="20"/>
          <w:lang w:eastAsia="ar-SA"/>
        </w:rPr>
        <w:t>Ponudnik je dolžan naročniku takoj sporočiti morebitne spremembe glede kontaktnih podatkov.</w:t>
      </w:r>
    </w:p>
    <w:bookmarkEnd w:id="253"/>
    <w:p w14:paraId="1D3AF8B7" w14:textId="77777777" w:rsidR="006C0A4E" w:rsidRPr="00110CDE" w:rsidRDefault="006C0A4E" w:rsidP="006C0A4E">
      <w:pPr>
        <w:suppressAutoHyphens/>
        <w:rPr>
          <w:rFonts w:cs="Arial"/>
          <w:noProof/>
          <w:szCs w:val="20"/>
          <w:lang w:eastAsia="ar-SA"/>
        </w:rPr>
      </w:pPr>
    </w:p>
    <w:p w14:paraId="7A643867" w14:textId="3218ABAE" w:rsidR="006C0A4E" w:rsidRPr="00110CDE" w:rsidRDefault="00F52C88" w:rsidP="006C0A4E">
      <w:pPr>
        <w:tabs>
          <w:tab w:val="center" w:pos="4153"/>
          <w:tab w:val="right" w:pos="8306"/>
        </w:tabs>
        <w:suppressAutoHyphens/>
        <w:rPr>
          <w:rFonts w:cs="Arial"/>
          <w:b/>
          <w:noProof/>
          <w:color w:val="000000"/>
          <w:lang w:eastAsia="ar-SA"/>
        </w:rPr>
      </w:pPr>
      <w:r w:rsidRPr="00110CDE">
        <w:rPr>
          <w:rFonts w:cs="Arial"/>
          <w:b/>
          <w:noProof/>
          <w:color w:val="000000"/>
          <w:lang w:eastAsia="ar-SA"/>
        </w:rPr>
        <w:t>7</w:t>
      </w:r>
      <w:r w:rsidR="006C0A4E" w:rsidRPr="00110CDE">
        <w:rPr>
          <w:rFonts w:cs="Arial"/>
          <w:b/>
          <w:noProof/>
          <w:color w:val="000000"/>
          <w:lang w:eastAsia="ar-SA"/>
        </w:rPr>
        <w:t>.1</w:t>
      </w:r>
    </w:p>
    <w:p w14:paraId="71D4C2E6" w14:textId="77777777" w:rsidR="006C0A4E" w:rsidRPr="00110CDE" w:rsidRDefault="006C0A4E" w:rsidP="006C0A4E">
      <w:pPr>
        <w:tabs>
          <w:tab w:val="center" w:pos="4153"/>
          <w:tab w:val="right" w:pos="8306"/>
        </w:tabs>
        <w:suppressAutoHyphens/>
        <w:rPr>
          <w:rFonts w:cs="Arial"/>
          <w:b/>
          <w:noProof/>
          <w:color w:val="000000"/>
          <w:lang w:eastAsia="ar-SA"/>
        </w:rPr>
      </w:pPr>
    </w:p>
    <w:p w14:paraId="0A45D896" w14:textId="77777777" w:rsidR="006C0A4E" w:rsidRPr="00110CDE" w:rsidRDefault="006C0A4E" w:rsidP="006C0A4E">
      <w:pPr>
        <w:tabs>
          <w:tab w:val="center" w:pos="4153"/>
          <w:tab w:val="right" w:pos="8306"/>
        </w:tabs>
        <w:suppressAutoHyphens/>
        <w:rPr>
          <w:rFonts w:cs="Arial"/>
          <w:noProof/>
          <w:color w:val="000000"/>
          <w:lang w:eastAsia="ar-SA"/>
        </w:rPr>
      </w:pPr>
      <w:r w:rsidRPr="00110CDE">
        <w:rPr>
          <w:rFonts w:cs="Arial"/>
          <w:noProof/>
          <w:color w:val="000000"/>
          <w:lang w:eastAsia="ar-SA"/>
        </w:rPr>
        <w:t>Ponudnik zagotavlja, da bodo vse uradne nadgradnje programske opreme v času garancijskega roka brezplačne za naročnika, skladno z izjavo, ki je sestavni del te pogodbe.</w:t>
      </w:r>
    </w:p>
    <w:bookmarkEnd w:id="252"/>
    <w:p w14:paraId="34929CAE" w14:textId="77777777" w:rsidR="006C0A4E" w:rsidRPr="00110CDE" w:rsidRDefault="006C0A4E" w:rsidP="006C0A4E">
      <w:pPr>
        <w:suppressAutoHyphens/>
        <w:rPr>
          <w:rFonts w:cs="Arial"/>
          <w:b/>
          <w:noProof/>
          <w:szCs w:val="20"/>
          <w:lang w:eastAsia="ar-SA"/>
        </w:rPr>
      </w:pPr>
    </w:p>
    <w:p w14:paraId="77917CCD" w14:textId="77777777" w:rsidR="006C0A4E" w:rsidRPr="00110CDE" w:rsidRDefault="006C0A4E" w:rsidP="006C0A4E">
      <w:pPr>
        <w:suppressAutoHyphens/>
        <w:rPr>
          <w:rFonts w:cs="Arial"/>
          <w:b/>
          <w:noProof/>
          <w:szCs w:val="20"/>
          <w:lang w:eastAsia="ar-SA"/>
        </w:rPr>
      </w:pPr>
    </w:p>
    <w:p w14:paraId="236DAA27" w14:textId="3A77D371" w:rsidR="006C0A4E" w:rsidRPr="00110CDE" w:rsidRDefault="00F507A1" w:rsidP="006C0A4E">
      <w:pPr>
        <w:suppressAutoHyphens/>
        <w:rPr>
          <w:rFonts w:cs="Arial"/>
          <w:b/>
          <w:noProof/>
          <w:szCs w:val="20"/>
          <w:lang w:eastAsia="ar-SA"/>
        </w:rPr>
      </w:pPr>
      <w:r w:rsidRPr="00110CDE">
        <w:rPr>
          <w:rFonts w:cs="Arial"/>
          <w:b/>
          <w:noProof/>
          <w:szCs w:val="20"/>
          <w:lang w:eastAsia="ar-SA"/>
        </w:rPr>
        <w:t>8</w:t>
      </w:r>
      <w:r w:rsidR="006C0A4E" w:rsidRPr="00110CDE">
        <w:rPr>
          <w:rFonts w:cs="Arial"/>
          <w:b/>
          <w:noProof/>
          <w:szCs w:val="20"/>
          <w:lang w:eastAsia="ar-SA"/>
        </w:rPr>
        <w:t>. člen</w:t>
      </w:r>
    </w:p>
    <w:p w14:paraId="41256060" w14:textId="77777777" w:rsidR="006C0A4E" w:rsidRPr="00110CDE" w:rsidRDefault="006C0A4E" w:rsidP="006C0A4E">
      <w:pPr>
        <w:suppressAutoHyphens/>
        <w:rPr>
          <w:rFonts w:cs="Arial"/>
          <w:b/>
          <w:noProof/>
          <w:szCs w:val="20"/>
          <w:lang w:eastAsia="ar-SA"/>
        </w:rPr>
      </w:pPr>
    </w:p>
    <w:p w14:paraId="51EF2448" w14:textId="77777777" w:rsidR="006C0A4E" w:rsidRPr="00110CDE" w:rsidRDefault="006C0A4E" w:rsidP="006C0A4E">
      <w:pPr>
        <w:suppressAutoHyphens/>
        <w:rPr>
          <w:rFonts w:cs="Arial"/>
          <w:noProof/>
          <w:lang w:eastAsia="ar-SA"/>
        </w:rPr>
      </w:pPr>
      <w:bookmarkStart w:id="254" w:name="_Hlk116303606"/>
      <w:r w:rsidRPr="00110CDE">
        <w:rPr>
          <w:noProof/>
          <w:lang w:eastAsia="ar-SA"/>
        </w:rPr>
        <w:t>Ponudnik se obvezuje, da bo zagotavljal od proizvajalca predvidene rezervne dele še najmanj 5 (pet) let od datuma končnega prevzema opreme, skladno z izjavo, ki je sestavni del te pogodbe.</w:t>
      </w:r>
    </w:p>
    <w:p w14:paraId="5E4FBD17" w14:textId="77777777" w:rsidR="006C0A4E" w:rsidRPr="00110CDE" w:rsidRDefault="006C0A4E" w:rsidP="006C0A4E">
      <w:pPr>
        <w:tabs>
          <w:tab w:val="center" w:pos="4153"/>
          <w:tab w:val="right" w:pos="8306"/>
        </w:tabs>
        <w:suppressAutoHyphens/>
        <w:rPr>
          <w:rFonts w:cs="Arial"/>
          <w:b/>
          <w:noProof/>
          <w:color w:val="0000FF"/>
          <w:lang w:eastAsia="ar-SA"/>
        </w:rPr>
      </w:pPr>
    </w:p>
    <w:p w14:paraId="1E031FED" w14:textId="78EC7985" w:rsidR="00E01B4E" w:rsidRPr="00110CDE" w:rsidRDefault="006C0A4E" w:rsidP="00E01B4E">
      <w:pPr>
        <w:jc w:val="left"/>
        <w:rPr>
          <w:rFonts w:eastAsia="Calibri" w:cs="Arial"/>
          <w:noProof/>
          <w:szCs w:val="20"/>
        </w:rPr>
      </w:pPr>
      <w:bookmarkStart w:id="255" w:name="_Hlk42859361"/>
      <w:r w:rsidRPr="00110CDE">
        <w:rPr>
          <w:rFonts w:eastAsia="Calibri" w:cs="Arial"/>
          <w:noProof/>
          <w:szCs w:val="20"/>
        </w:rPr>
        <w:t>Ponudnik zagotavlja, da bodo v času garancijske dobe rezervni deli brezplačni za naročnika.</w:t>
      </w:r>
      <w:bookmarkEnd w:id="255"/>
    </w:p>
    <w:bookmarkEnd w:id="254"/>
    <w:p w14:paraId="5D87AD1A" w14:textId="22FEECE3" w:rsidR="00A8087E" w:rsidRPr="00110CDE" w:rsidRDefault="00A8087E" w:rsidP="00E01B4E">
      <w:pPr>
        <w:rPr>
          <w:rFonts w:cs="Arial"/>
          <w:noProof/>
          <w:szCs w:val="20"/>
        </w:rPr>
      </w:pPr>
    </w:p>
    <w:p w14:paraId="28D286D3" w14:textId="77777777" w:rsidR="00E01B4E" w:rsidRPr="00110CDE" w:rsidRDefault="00E01B4E" w:rsidP="00E01B4E">
      <w:pPr>
        <w:rPr>
          <w:rFonts w:cs="Arial"/>
          <w:noProof/>
          <w:szCs w:val="20"/>
        </w:rPr>
      </w:pPr>
    </w:p>
    <w:p w14:paraId="3908B236" w14:textId="77777777" w:rsidR="00A8087E" w:rsidRPr="00110CDE" w:rsidRDefault="00A8087E" w:rsidP="00A8087E">
      <w:pPr>
        <w:pStyle w:val="BodyText3"/>
        <w:rPr>
          <w:rFonts w:cs="Arial"/>
          <w:b/>
          <w:noProof/>
          <w:sz w:val="20"/>
          <w:lang w:val="sl-SI"/>
        </w:rPr>
      </w:pPr>
      <w:r w:rsidRPr="00110CDE">
        <w:rPr>
          <w:rFonts w:cs="Arial"/>
          <w:b/>
          <w:noProof/>
          <w:sz w:val="20"/>
          <w:lang w:val="sl-SI"/>
        </w:rPr>
        <w:t>9. člen</w:t>
      </w:r>
    </w:p>
    <w:p w14:paraId="1DA98D72" w14:textId="77777777" w:rsidR="00A8087E" w:rsidRPr="00110CDE" w:rsidRDefault="00A8087E" w:rsidP="00A8087E">
      <w:pPr>
        <w:pStyle w:val="BodyText3"/>
        <w:rPr>
          <w:rFonts w:cs="Arial"/>
          <w:noProof/>
          <w:sz w:val="20"/>
          <w:lang w:val="sl-SI"/>
        </w:rPr>
      </w:pPr>
    </w:p>
    <w:p w14:paraId="0CA4215D" w14:textId="77777777" w:rsidR="00A8087E" w:rsidRPr="00110CDE" w:rsidRDefault="00A8087E" w:rsidP="00A8087E">
      <w:pPr>
        <w:pStyle w:val="BodyText3"/>
        <w:rPr>
          <w:rFonts w:cs="Arial"/>
          <w:noProof/>
          <w:sz w:val="20"/>
          <w:lang w:val="sl-SI"/>
        </w:rPr>
      </w:pPr>
      <w:r w:rsidRPr="00110CDE">
        <w:rPr>
          <w:rFonts w:cs="Arial"/>
          <w:noProof/>
          <w:sz w:val="20"/>
          <w:lang w:val="sl-SI"/>
        </w:rPr>
        <w:t>Naročnik lahko oporeka kakovosti opreme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razpisne dokumentacije ali iz ponudbene dokumentacije, bo naročnik unovčil garancijo za dobro izvedbo pogodbenih obveznosti.</w:t>
      </w:r>
    </w:p>
    <w:p w14:paraId="0FA0A330" w14:textId="77777777" w:rsidR="00A8087E" w:rsidRPr="00110CDE" w:rsidRDefault="00A8087E" w:rsidP="00A8087E">
      <w:pPr>
        <w:pStyle w:val="BodyText3"/>
        <w:rPr>
          <w:rFonts w:cs="Arial"/>
          <w:noProof/>
          <w:sz w:val="20"/>
          <w:lang w:val="sl-SI"/>
        </w:rPr>
      </w:pPr>
    </w:p>
    <w:p w14:paraId="20A116F8" w14:textId="77777777" w:rsidR="00A8087E" w:rsidRPr="00110CDE" w:rsidRDefault="00A8087E" w:rsidP="00A8087E">
      <w:pPr>
        <w:pStyle w:val="BodyText3"/>
        <w:rPr>
          <w:rFonts w:cs="Arial"/>
          <w:noProof/>
          <w:sz w:val="20"/>
          <w:lang w:val="sl-SI"/>
        </w:rPr>
      </w:pPr>
      <w:r w:rsidRPr="00110CDE">
        <w:rPr>
          <w:rFonts w:cs="Arial"/>
          <w:noProof/>
          <w:sz w:val="20"/>
          <w:lang w:val="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5EFAFA37" w14:textId="77777777" w:rsidR="00A8087E" w:rsidRPr="00110CDE" w:rsidRDefault="00A8087E" w:rsidP="00A8087E">
      <w:pPr>
        <w:pStyle w:val="BodyText3"/>
        <w:rPr>
          <w:rFonts w:cs="Arial"/>
          <w:noProof/>
          <w:sz w:val="20"/>
          <w:lang w:val="sl-SI"/>
        </w:rPr>
      </w:pPr>
    </w:p>
    <w:p w14:paraId="5D5DECD1" w14:textId="77777777" w:rsidR="00A8087E" w:rsidRPr="00110CDE" w:rsidRDefault="00A8087E" w:rsidP="00A8087E">
      <w:pPr>
        <w:pStyle w:val="BodyText3"/>
        <w:rPr>
          <w:rFonts w:cs="Arial"/>
          <w:b/>
          <w:noProof/>
          <w:sz w:val="20"/>
          <w:lang w:val="sl-SI"/>
        </w:rPr>
      </w:pPr>
    </w:p>
    <w:p w14:paraId="7752E9C9" w14:textId="77777777" w:rsidR="00A8087E" w:rsidRPr="00110CDE" w:rsidRDefault="00A8087E" w:rsidP="00A8087E">
      <w:pPr>
        <w:pStyle w:val="BodyText3"/>
        <w:rPr>
          <w:rFonts w:cs="Arial"/>
          <w:b/>
          <w:bCs/>
          <w:noProof/>
          <w:sz w:val="20"/>
          <w:lang w:val="sl-SI"/>
        </w:rPr>
      </w:pPr>
      <w:r w:rsidRPr="00110CDE">
        <w:rPr>
          <w:rFonts w:cs="Arial"/>
          <w:b/>
          <w:bCs/>
          <w:noProof/>
          <w:sz w:val="20"/>
          <w:lang w:val="sl-SI"/>
        </w:rPr>
        <w:t>10. člen</w:t>
      </w:r>
    </w:p>
    <w:p w14:paraId="42DFB862" w14:textId="77777777" w:rsidR="00A8087E" w:rsidRPr="00110CDE" w:rsidRDefault="00A8087E" w:rsidP="00A8087E">
      <w:pPr>
        <w:pStyle w:val="BodyText3"/>
        <w:rPr>
          <w:rFonts w:cs="Arial"/>
          <w:b/>
          <w:bCs/>
          <w:noProof/>
          <w:sz w:val="20"/>
          <w:lang w:val="sl-SI"/>
        </w:rPr>
      </w:pPr>
    </w:p>
    <w:p w14:paraId="20F80C7E" w14:textId="77777777" w:rsidR="00B41A4D" w:rsidRPr="00110CDE" w:rsidRDefault="00B41A4D" w:rsidP="00B41A4D">
      <w:pPr>
        <w:spacing w:line="100" w:lineRule="atLeast"/>
        <w:rPr>
          <w:rFonts w:cs="Arial"/>
          <w:noProof/>
        </w:rPr>
      </w:pPr>
      <w:r w:rsidRPr="00110CDE">
        <w:rPr>
          <w:rFonts w:eastAsia="Calibri" w:cs="Arial"/>
          <w:noProof/>
          <w:szCs w:val="20"/>
        </w:rPr>
        <w:t xml:space="preserve">Če dobava ni realizirana oz. storitve niso opravljene v predvidenem roku po ponudnikovi krivdi, razen v primeru višje sile, je ponudnik dolžan plačati naročniku </w:t>
      </w:r>
      <w:r w:rsidRPr="00110CDE">
        <w:rPr>
          <w:rFonts w:cs="Arial"/>
          <w:noProof/>
          <w:szCs w:val="20"/>
        </w:rPr>
        <w:t xml:space="preserve">kazen v višini 1 odstotek vrednosti zadevne delne dobave, ki predstavlja funkcionalno enoto, za vsak zaključen teden, vendar ne več kot 5 odstotkov celotne pogodbene vrednosti. </w:t>
      </w:r>
    </w:p>
    <w:p w14:paraId="670400AF" w14:textId="77777777" w:rsidR="00B41A4D" w:rsidRPr="00110CDE" w:rsidRDefault="00B41A4D" w:rsidP="00B41A4D">
      <w:pPr>
        <w:pStyle w:val="BodyText2"/>
        <w:jc w:val="both"/>
        <w:rPr>
          <w:rFonts w:cs="Arial"/>
          <w:b w:val="0"/>
          <w:bCs/>
          <w:noProof/>
        </w:rPr>
      </w:pPr>
    </w:p>
    <w:p w14:paraId="1F9B1B48" w14:textId="77777777" w:rsidR="00B41A4D" w:rsidRPr="00110CDE" w:rsidRDefault="00B41A4D" w:rsidP="00B41A4D">
      <w:pPr>
        <w:pStyle w:val="BodyText2"/>
        <w:jc w:val="both"/>
        <w:rPr>
          <w:rFonts w:cs="Arial"/>
          <w:b w:val="0"/>
          <w:bCs/>
          <w:noProof/>
        </w:rPr>
      </w:pPr>
      <w:r w:rsidRPr="00110CDE">
        <w:rPr>
          <w:rFonts w:cs="Arial"/>
          <w:b w:val="0"/>
          <w:bCs/>
          <w:noProof/>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C889DDE" w14:textId="401D113C" w:rsidR="00DC2103" w:rsidRPr="00110CDE" w:rsidRDefault="00DC2103" w:rsidP="00A8087E">
      <w:pPr>
        <w:pStyle w:val="BodyText2"/>
        <w:jc w:val="both"/>
        <w:rPr>
          <w:rFonts w:cs="Arial"/>
          <w:b w:val="0"/>
          <w:bCs/>
          <w:noProof/>
        </w:rPr>
      </w:pPr>
    </w:p>
    <w:p w14:paraId="362B0C21" w14:textId="77777777" w:rsidR="00DC2103" w:rsidRPr="00110CDE" w:rsidRDefault="00DC2103" w:rsidP="00A8087E">
      <w:pPr>
        <w:pStyle w:val="BodyText2"/>
        <w:jc w:val="both"/>
        <w:rPr>
          <w:rFonts w:cs="Arial"/>
          <w:b w:val="0"/>
          <w:bCs/>
          <w:noProof/>
        </w:rPr>
      </w:pPr>
    </w:p>
    <w:p w14:paraId="20969635" w14:textId="77777777" w:rsidR="00A8087E" w:rsidRPr="00110CDE" w:rsidRDefault="00A8087E" w:rsidP="00A8087E">
      <w:pPr>
        <w:suppressAutoHyphens/>
        <w:rPr>
          <w:b/>
          <w:bCs/>
          <w:noProof/>
          <w:szCs w:val="20"/>
          <w:lang w:eastAsia="ar-SA"/>
        </w:rPr>
      </w:pPr>
      <w:r w:rsidRPr="00110CDE">
        <w:rPr>
          <w:b/>
          <w:bCs/>
          <w:noProof/>
          <w:szCs w:val="20"/>
          <w:lang w:eastAsia="ar-SA"/>
        </w:rPr>
        <w:t xml:space="preserve">11. člen </w:t>
      </w:r>
    </w:p>
    <w:p w14:paraId="4C0D3397" w14:textId="77777777" w:rsidR="00A8087E" w:rsidRPr="00110CDE" w:rsidRDefault="00A8087E" w:rsidP="00A8087E">
      <w:pPr>
        <w:pStyle w:val="BESEDILO"/>
        <w:keepLines w:val="0"/>
        <w:widowControl/>
        <w:tabs>
          <w:tab w:val="clear" w:pos="2155"/>
        </w:tabs>
        <w:rPr>
          <w:rFonts w:cs="Arial"/>
          <w:noProof/>
        </w:rPr>
      </w:pPr>
    </w:p>
    <w:p w14:paraId="3180F482" w14:textId="4FB8777F" w:rsidR="00A8087E" w:rsidRPr="00110CDE" w:rsidRDefault="00A8087E" w:rsidP="00A8087E">
      <w:pPr>
        <w:pStyle w:val="BodyText3"/>
        <w:rPr>
          <w:rFonts w:cs="Arial"/>
          <w:noProof/>
          <w:sz w:val="20"/>
          <w:lang w:val="sl-SI"/>
        </w:rPr>
      </w:pPr>
      <w:r w:rsidRPr="00110CDE">
        <w:rPr>
          <w:rFonts w:cs="Arial"/>
          <w:noProof/>
          <w:sz w:val="20"/>
          <w:lang w:val="sl-SI"/>
        </w:rPr>
        <w:t xml:space="preserve">Pogodbeni stranki se obvezujeta, da bosta naredili vse, kar je potrebno za izvršitev pogodbe in da bosta ravnali kot dobra gospodarja. Vse  morebitne spore v zvezi s to pogodbo bosta stranki najprej poizkušali </w:t>
      </w:r>
      <w:r w:rsidRPr="00110CDE">
        <w:rPr>
          <w:rFonts w:cs="Arial"/>
          <w:noProof/>
          <w:sz w:val="20"/>
          <w:lang w:val="sl-SI"/>
        </w:rPr>
        <w:lastRenderedPageBreak/>
        <w:t>rešiti po mirni poti. Če razrešitev po mirni poti ne bo mogoča, sta pogodbeni stranki  sporazumni, da je za reševanje vseh morebitnih sporov iz te pogodbe pristojno sodišče v Ljubljani po slovenskem pravu.</w:t>
      </w:r>
    </w:p>
    <w:p w14:paraId="3B30F219" w14:textId="77777777" w:rsidR="00A8087E" w:rsidRPr="00110CDE" w:rsidRDefault="00A8087E" w:rsidP="00A8087E">
      <w:pPr>
        <w:pStyle w:val="BodyText3"/>
        <w:rPr>
          <w:rFonts w:cs="Arial"/>
          <w:b/>
          <w:noProof/>
          <w:sz w:val="20"/>
          <w:lang w:val="sl-SI"/>
        </w:rPr>
      </w:pPr>
      <w:r w:rsidRPr="00110CDE">
        <w:rPr>
          <w:rFonts w:cs="Arial"/>
          <w:b/>
          <w:noProof/>
          <w:sz w:val="20"/>
          <w:lang w:val="sl-SI"/>
        </w:rPr>
        <w:t>12. člen</w:t>
      </w:r>
    </w:p>
    <w:p w14:paraId="5FC47EE0" w14:textId="77777777" w:rsidR="00A8087E" w:rsidRPr="00110CDE" w:rsidRDefault="00A8087E" w:rsidP="00A8087E">
      <w:pPr>
        <w:pStyle w:val="BodyText3"/>
        <w:rPr>
          <w:rFonts w:cs="Arial"/>
          <w:b/>
          <w:noProof/>
          <w:sz w:val="20"/>
          <w:lang w:val="sl-SI"/>
        </w:rPr>
      </w:pPr>
    </w:p>
    <w:p w14:paraId="10443065" w14:textId="77777777" w:rsidR="00A8087E" w:rsidRPr="00110CDE" w:rsidRDefault="00A8087E" w:rsidP="00A8087E">
      <w:pPr>
        <w:rPr>
          <w:rFonts w:cs="Arial"/>
          <w:bCs/>
          <w:noProof/>
          <w:szCs w:val="20"/>
        </w:rPr>
      </w:pPr>
      <w:r w:rsidRPr="00110CDE">
        <w:rPr>
          <w:rFonts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3013E14" w14:textId="77777777" w:rsidR="00A8087E" w:rsidRPr="00110CDE" w:rsidRDefault="00A8087E" w:rsidP="00A8087E">
      <w:pPr>
        <w:rPr>
          <w:rFonts w:cs="Arial"/>
          <w:bCs/>
          <w:noProof/>
          <w:szCs w:val="20"/>
        </w:rPr>
      </w:pPr>
    </w:p>
    <w:p w14:paraId="01B73F44" w14:textId="77777777" w:rsidR="00A8087E" w:rsidRPr="00110CDE" w:rsidRDefault="00A8087E" w:rsidP="00A8087E">
      <w:pPr>
        <w:rPr>
          <w:rFonts w:cs="Arial"/>
          <w:noProof/>
          <w:szCs w:val="20"/>
        </w:rPr>
      </w:pPr>
      <w:r w:rsidRPr="00110CDE">
        <w:rPr>
          <w:rFonts w:cs="Arial"/>
          <w:noProof/>
          <w:szCs w:val="20"/>
        </w:rPr>
        <w:t xml:space="preserve">V primeru daljšega trajanja višje sile pogodbeni stranki lahko pogodbo razdreta, vsaka stranka nosi svoje, do razdrtja pogodbe nastale stroške. </w:t>
      </w:r>
    </w:p>
    <w:p w14:paraId="6E02B771" w14:textId="77777777" w:rsidR="00A8087E" w:rsidRPr="00110CDE" w:rsidRDefault="00A8087E" w:rsidP="00A8087E">
      <w:pPr>
        <w:rPr>
          <w:rFonts w:cs="Arial"/>
          <w:noProof/>
          <w:szCs w:val="20"/>
        </w:rPr>
      </w:pPr>
    </w:p>
    <w:p w14:paraId="79445C8A" w14:textId="77777777" w:rsidR="00A8087E" w:rsidRPr="00110CDE" w:rsidRDefault="00A8087E" w:rsidP="00A8087E">
      <w:pPr>
        <w:rPr>
          <w:rFonts w:cs="Arial"/>
          <w:noProof/>
          <w:szCs w:val="20"/>
        </w:rPr>
      </w:pPr>
    </w:p>
    <w:p w14:paraId="4E9F2007" w14:textId="77777777" w:rsidR="00A8087E" w:rsidRPr="00110CDE" w:rsidRDefault="00A8087E" w:rsidP="00A8087E">
      <w:pPr>
        <w:pStyle w:val="BodyText3"/>
        <w:rPr>
          <w:rFonts w:cs="Arial"/>
          <w:b/>
          <w:noProof/>
          <w:sz w:val="20"/>
          <w:lang w:val="sl-SI"/>
        </w:rPr>
      </w:pPr>
      <w:r w:rsidRPr="00110CDE">
        <w:rPr>
          <w:rFonts w:cs="Arial"/>
          <w:b/>
          <w:noProof/>
          <w:sz w:val="20"/>
          <w:lang w:val="sl-SI"/>
        </w:rPr>
        <w:t>13. člen</w:t>
      </w:r>
    </w:p>
    <w:p w14:paraId="499C9D29" w14:textId="77777777" w:rsidR="00A8087E" w:rsidRPr="00110CDE" w:rsidRDefault="00A8087E" w:rsidP="00A8087E">
      <w:pPr>
        <w:pStyle w:val="BodyText3"/>
        <w:rPr>
          <w:rFonts w:cs="Arial"/>
          <w:b/>
          <w:noProof/>
          <w:sz w:val="20"/>
          <w:lang w:val="sl-SI"/>
        </w:rPr>
      </w:pPr>
    </w:p>
    <w:p w14:paraId="184607F6" w14:textId="5A1D1D54" w:rsidR="00A8087E" w:rsidRPr="00110CDE" w:rsidRDefault="00A8087E" w:rsidP="00A8087E">
      <w:pPr>
        <w:rPr>
          <w:rFonts w:cs="Arial"/>
          <w:noProof/>
          <w:szCs w:val="20"/>
        </w:rPr>
      </w:pPr>
      <w:bookmarkStart w:id="256" w:name="_Hlk111029286"/>
      <w:r w:rsidRPr="00110CDE">
        <w:rPr>
          <w:rFonts w:cs="Arial"/>
          <w:noProof/>
          <w:szCs w:val="20"/>
        </w:rPr>
        <w:t>Pogodba je sklenjena z odložnim pogojem in stopi v veljavo:</w:t>
      </w:r>
    </w:p>
    <w:p w14:paraId="29FB183A" w14:textId="77777777" w:rsidR="00BC4D0B" w:rsidRPr="00110CDE" w:rsidRDefault="00BC4D0B" w:rsidP="00A8087E">
      <w:pPr>
        <w:rPr>
          <w:rFonts w:cs="Arial"/>
          <w:noProof/>
          <w:szCs w:val="20"/>
        </w:rPr>
      </w:pPr>
    </w:p>
    <w:p w14:paraId="51AC2894" w14:textId="77777777" w:rsidR="00A8087E" w:rsidRPr="00110CDE" w:rsidRDefault="00A8087E" w:rsidP="000C7F07">
      <w:pPr>
        <w:numPr>
          <w:ilvl w:val="0"/>
          <w:numId w:val="13"/>
        </w:numPr>
        <w:suppressAutoHyphens/>
        <w:rPr>
          <w:rFonts w:cs="Arial"/>
          <w:noProof/>
          <w:szCs w:val="20"/>
          <w:lang w:eastAsia="ar-SA"/>
        </w:rPr>
      </w:pPr>
      <w:r w:rsidRPr="00110CDE">
        <w:rPr>
          <w:rFonts w:cs="Arial"/>
          <w:noProof/>
          <w:szCs w:val="20"/>
          <w:lang w:eastAsia="ar-SA"/>
        </w:rPr>
        <w:t>z dnem obojestranskega podpisa  s strani pooblaščenih podpisnikov naročnika in ponudnika ter veljavnim žigom obeh pogodbenih strank;</w:t>
      </w:r>
    </w:p>
    <w:p w14:paraId="549DA927" w14:textId="77777777" w:rsidR="00A8087E" w:rsidRPr="00110CDE" w:rsidRDefault="00A8087E" w:rsidP="000C7F07">
      <w:pPr>
        <w:numPr>
          <w:ilvl w:val="0"/>
          <w:numId w:val="13"/>
        </w:numPr>
        <w:suppressAutoHyphens/>
        <w:rPr>
          <w:rFonts w:cs="Arial"/>
          <w:noProof/>
          <w:szCs w:val="20"/>
          <w:lang w:eastAsia="ar-SA"/>
        </w:rPr>
      </w:pPr>
      <w:r w:rsidRPr="00110CDE">
        <w:rPr>
          <w:rFonts w:cs="Arial"/>
          <w:noProof/>
          <w:szCs w:val="20"/>
          <w:lang w:eastAsia="ar-SA"/>
        </w:rPr>
        <w:t xml:space="preserve">s predložitvijo garancije za dobro izvedbo pogodbenih obveznosti (predložene s strani banke ali zavarovalnice), brezpogojne, nepreklicne in plačljive na prvi poziv, v višini 10 % pogodbene vrednosti in z veljavnostjo še 6 (šest) mesecev po pogodbeno določenem datumu dobave celotne opreme. </w:t>
      </w:r>
    </w:p>
    <w:p w14:paraId="3F6F32E1" w14:textId="50F31360" w:rsidR="00A8087E" w:rsidRPr="00110CDE" w:rsidRDefault="00A8087E" w:rsidP="00A8087E">
      <w:pPr>
        <w:ind w:left="720"/>
        <w:rPr>
          <w:rFonts w:cs="Arial"/>
          <w:noProof/>
          <w:szCs w:val="20"/>
          <w:lang w:eastAsia="ar-SA"/>
        </w:rPr>
      </w:pPr>
      <w:bookmarkStart w:id="257" w:name="_Hlk49258813"/>
      <w:r w:rsidRPr="00110CDE">
        <w:rPr>
          <w:rFonts w:cs="Arial"/>
          <w:noProof/>
          <w:szCs w:val="20"/>
          <w:lang w:eastAsia="ar-SA"/>
        </w:rPr>
        <w:t>Ponudnik je dolžan predložiti garancijo za dobro izvedbo pogodbenih obveznosti najkasneje v roku 10 dni od prejetja podpisane pogodbe s strani naročnika.</w:t>
      </w:r>
    </w:p>
    <w:bookmarkEnd w:id="257"/>
    <w:p w14:paraId="33457215" w14:textId="0A3656BD" w:rsidR="00A8087E" w:rsidRPr="00110CDE" w:rsidRDefault="00A8087E" w:rsidP="00A8087E">
      <w:pPr>
        <w:rPr>
          <w:rFonts w:cs="Arial"/>
          <w:noProof/>
          <w:szCs w:val="20"/>
          <w:lang w:eastAsia="ar-SA"/>
        </w:rPr>
      </w:pPr>
    </w:p>
    <w:p w14:paraId="5E2F8B6D" w14:textId="77777777" w:rsidR="00A8087E" w:rsidRPr="00110CDE" w:rsidRDefault="00A8087E" w:rsidP="00A8087E">
      <w:pPr>
        <w:rPr>
          <w:rFonts w:cs="Arial"/>
          <w:noProof/>
          <w:szCs w:val="20"/>
        </w:rPr>
      </w:pPr>
      <w:bookmarkStart w:id="258" w:name="_Hlk104806730"/>
      <w:r w:rsidRPr="00110CDE">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10CDE">
        <w:rPr>
          <w:rFonts w:cs="Arial"/>
          <w:noProof/>
          <w:szCs w:val="20"/>
        </w:rPr>
        <w:t>ki so bile ugotovljene v tem garancijskem roku ter ko se izteče rok, v katerem mora ponudnik zagotoviti dobavo rezervnih delov.</w:t>
      </w:r>
    </w:p>
    <w:bookmarkEnd w:id="256"/>
    <w:bookmarkEnd w:id="258"/>
    <w:p w14:paraId="61AA5298" w14:textId="77777777" w:rsidR="00A8087E" w:rsidRPr="00110CDE" w:rsidRDefault="00A8087E" w:rsidP="00A8087E">
      <w:pPr>
        <w:ind w:left="720"/>
        <w:rPr>
          <w:rFonts w:cs="Arial"/>
          <w:noProof/>
          <w:szCs w:val="20"/>
          <w:lang w:eastAsia="ar-SA"/>
        </w:rPr>
      </w:pPr>
    </w:p>
    <w:p w14:paraId="1AD9F6C6" w14:textId="77777777" w:rsidR="00A8087E" w:rsidRPr="00110CDE" w:rsidRDefault="00A8087E" w:rsidP="00A8087E">
      <w:pPr>
        <w:ind w:left="720"/>
        <w:rPr>
          <w:rFonts w:cs="Arial"/>
          <w:b/>
          <w:noProof/>
          <w:szCs w:val="20"/>
        </w:rPr>
      </w:pPr>
    </w:p>
    <w:p w14:paraId="36DCCA12" w14:textId="77777777" w:rsidR="00A8087E" w:rsidRPr="00110CDE" w:rsidRDefault="00A8087E" w:rsidP="00A8087E">
      <w:pPr>
        <w:rPr>
          <w:rFonts w:cs="Arial"/>
          <w:b/>
          <w:noProof/>
          <w:szCs w:val="20"/>
        </w:rPr>
      </w:pPr>
      <w:r w:rsidRPr="00110CDE">
        <w:rPr>
          <w:rFonts w:cs="Arial"/>
          <w:b/>
          <w:noProof/>
          <w:szCs w:val="20"/>
        </w:rPr>
        <w:t xml:space="preserve">14. člen </w:t>
      </w:r>
    </w:p>
    <w:p w14:paraId="4F40DA99" w14:textId="77777777" w:rsidR="00A8087E" w:rsidRPr="00110CDE" w:rsidRDefault="00A8087E" w:rsidP="00A8087E">
      <w:pPr>
        <w:rPr>
          <w:rFonts w:cs="Arial"/>
          <w:noProof/>
          <w:szCs w:val="20"/>
        </w:rPr>
      </w:pPr>
    </w:p>
    <w:p w14:paraId="4CB94004" w14:textId="20DD3473" w:rsidR="00A8087E" w:rsidRPr="00110CDE" w:rsidRDefault="00A8087E" w:rsidP="00A8087E">
      <w:pPr>
        <w:pStyle w:val="default"/>
        <w:jc w:val="both"/>
        <w:rPr>
          <w:bCs/>
          <w:iCs/>
          <w:noProof/>
          <w:color w:val="auto"/>
          <w:sz w:val="20"/>
          <w:szCs w:val="20"/>
        </w:rPr>
      </w:pPr>
      <w:r w:rsidRPr="00110CDE">
        <w:rPr>
          <w:bCs/>
          <w:iCs/>
          <w:noProof/>
          <w:color w:val="auto"/>
          <w:sz w:val="20"/>
          <w:szCs w:val="20"/>
        </w:rPr>
        <w:t>Če kdo od pogodbenih partnerjev posredno ali neposredno obljubi, ponudi ali da kakšno nedovoljeno korist, z namenom vplivati na:</w:t>
      </w:r>
    </w:p>
    <w:p w14:paraId="6131EF46" w14:textId="77777777" w:rsidR="00BC4D0B" w:rsidRPr="00110CDE" w:rsidRDefault="00BC4D0B" w:rsidP="00A8087E">
      <w:pPr>
        <w:pStyle w:val="default"/>
        <w:jc w:val="both"/>
        <w:rPr>
          <w:bCs/>
          <w:iCs/>
          <w:noProof/>
          <w:color w:val="auto"/>
          <w:sz w:val="20"/>
          <w:szCs w:val="20"/>
        </w:rPr>
      </w:pPr>
    </w:p>
    <w:p w14:paraId="79D9AECB" w14:textId="77777777" w:rsidR="00A8087E" w:rsidRPr="00110CDE" w:rsidRDefault="00A8087E" w:rsidP="000C7F07">
      <w:pPr>
        <w:pStyle w:val="default"/>
        <w:numPr>
          <w:ilvl w:val="0"/>
          <w:numId w:val="14"/>
        </w:numPr>
        <w:suppressAutoHyphens w:val="0"/>
        <w:autoSpaceDN w:val="0"/>
        <w:jc w:val="both"/>
        <w:rPr>
          <w:bCs/>
          <w:iCs/>
          <w:noProof/>
          <w:color w:val="auto"/>
          <w:sz w:val="20"/>
          <w:szCs w:val="20"/>
        </w:rPr>
      </w:pPr>
      <w:r w:rsidRPr="00110CDE">
        <w:rPr>
          <w:bCs/>
          <w:iCs/>
          <w:noProof/>
          <w:color w:val="auto"/>
          <w:sz w:val="20"/>
          <w:szCs w:val="20"/>
        </w:rPr>
        <w:t xml:space="preserve">pridobitev posla, </w:t>
      </w:r>
    </w:p>
    <w:p w14:paraId="2F139DAE" w14:textId="77777777" w:rsidR="00A8087E" w:rsidRPr="00110CDE" w:rsidRDefault="00A8087E" w:rsidP="000C7F07">
      <w:pPr>
        <w:pStyle w:val="default"/>
        <w:numPr>
          <w:ilvl w:val="0"/>
          <w:numId w:val="14"/>
        </w:numPr>
        <w:suppressAutoHyphens w:val="0"/>
        <w:autoSpaceDN w:val="0"/>
        <w:jc w:val="both"/>
        <w:rPr>
          <w:bCs/>
          <w:iCs/>
          <w:noProof/>
          <w:color w:val="auto"/>
          <w:sz w:val="20"/>
          <w:szCs w:val="20"/>
        </w:rPr>
      </w:pPr>
      <w:r w:rsidRPr="00110CDE">
        <w:rPr>
          <w:bCs/>
          <w:iCs/>
          <w:noProof/>
          <w:color w:val="auto"/>
          <w:sz w:val="20"/>
          <w:szCs w:val="20"/>
        </w:rPr>
        <w:t xml:space="preserve">sklenitev posla pod ugodnejšimi pogoji, </w:t>
      </w:r>
    </w:p>
    <w:p w14:paraId="1E94E079" w14:textId="77777777" w:rsidR="00A8087E" w:rsidRPr="00110CDE" w:rsidRDefault="00A8087E" w:rsidP="000C7F07">
      <w:pPr>
        <w:pStyle w:val="default"/>
        <w:numPr>
          <w:ilvl w:val="0"/>
          <w:numId w:val="14"/>
        </w:numPr>
        <w:suppressAutoHyphens w:val="0"/>
        <w:autoSpaceDN w:val="0"/>
        <w:jc w:val="both"/>
        <w:rPr>
          <w:bCs/>
          <w:iCs/>
          <w:noProof/>
          <w:color w:val="auto"/>
          <w:sz w:val="20"/>
          <w:szCs w:val="20"/>
        </w:rPr>
      </w:pPr>
      <w:r w:rsidRPr="00110CDE">
        <w:rPr>
          <w:bCs/>
          <w:iCs/>
          <w:noProof/>
          <w:color w:val="auto"/>
          <w:sz w:val="20"/>
          <w:szCs w:val="20"/>
        </w:rPr>
        <w:t xml:space="preserve">opustitev dolžnega nadzora nad izvajanjem pogodbenih obveznosti ali </w:t>
      </w:r>
    </w:p>
    <w:p w14:paraId="507447A4" w14:textId="77777777" w:rsidR="00A8087E" w:rsidRPr="00110CDE" w:rsidRDefault="00A8087E" w:rsidP="000C7F07">
      <w:pPr>
        <w:pStyle w:val="default"/>
        <w:numPr>
          <w:ilvl w:val="0"/>
          <w:numId w:val="14"/>
        </w:numPr>
        <w:suppressAutoHyphens w:val="0"/>
        <w:autoSpaceDN w:val="0"/>
        <w:jc w:val="both"/>
        <w:rPr>
          <w:bCs/>
          <w:iCs/>
          <w:noProof/>
          <w:color w:val="auto"/>
          <w:sz w:val="20"/>
          <w:szCs w:val="20"/>
        </w:rPr>
      </w:pPr>
      <w:r w:rsidRPr="00110CDE">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481B04" w14:textId="77777777" w:rsidR="00BC4D0B" w:rsidRPr="00110CDE" w:rsidRDefault="00A8087E" w:rsidP="00A8087E">
      <w:pPr>
        <w:pStyle w:val="default"/>
        <w:jc w:val="both"/>
        <w:rPr>
          <w:bCs/>
          <w:iCs/>
          <w:noProof/>
          <w:color w:val="auto"/>
          <w:sz w:val="20"/>
          <w:szCs w:val="20"/>
        </w:rPr>
      </w:pPr>
      <w:r w:rsidRPr="00110CDE">
        <w:rPr>
          <w:bCs/>
          <w:iCs/>
          <w:noProof/>
          <w:color w:val="auto"/>
          <w:sz w:val="20"/>
          <w:szCs w:val="20"/>
        </w:rPr>
        <w:t> </w:t>
      </w:r>
    </w:p>
    <w:p w14:paraId="17ED3593" w14:textId="53B545EB" w:rsidR="00A8087E" w:rsidRPr="00110CDE" w:rsidRDefault="00A8087E" w:rsidP="00A8087E">
      <w:pPr>
        <w:pStyle w:val="default"/>
        <w:jc w:val="both"/>
        <w:rPr>
          <w:bCs/>
          <w:iCs/>
          <w:noProof/>
          <w:color w:val="auto"/>
          <w:sz w:val="20"/>
          <w:szCs w:val="20"/>
        </w:rPr>
      </w:pPr>
      <w:r w:rsidRPr="00110CDE">
        <w:rPr>
          <w:bCs/>
          <w:iCs/>
          <w:noProof/>
          <w:color w:val="auto"/>
          <w:sz w:val="20"/>
          <w:szCs w:val="20"/>
        </w:rPr>
        <w:t>je pogodba nična.</w:t>
      </w:r>
    </w:p>
    <w:p w14:paraId="352956AA" w14:textId="77777777" w:rsidR="00A8087E" w:rsidRPr="00110CDE" w:rsidRDefault="00A8087E" w:rsidP="00A8087E">
      <w:pPr>
        <w:pStyle w:val="default"/>
        <w:jc w:val="both"/>
        <w:rPr>
          <w:bCs/>
          <w:iCs/>
          <w:noProof/>
          <w:color w:val="auto"/>
          <w:sz w:val="20"/>
          <w:szCs w:val="20"/>
        </w:rPr>
      </w:pPr>
    </w:p>
    <w:p w14:paraId="0DEE8CCE" w14:textId="77777777" w:rsidR="00A8087E" w:rsidRPr="00110CDE" w:rsidRDefault="00A8087E" w:rsidP="00A8087E">
      <w:pPr>
        <w:pStyle w:val="default"/>
        <w:jc w:val="both"/>
        <w:rPr>
          <w:bCs/>
          <w:iCs/>
          <w:noProof/>
          <w:color w:val="auto"/>
          <w:sz w:val="20"/>
          <w:szCs w:val="20"/>
        </w:rPr>
      </w:pPr>
    </w:p>
    <w:p w14:paraId="139C7489" w14:textId="77777777" w:rsidR="00A8087E" w:rsidRPr="00110CDE" w:rsidRDefault="00A8087E" w:rsidP="00A8087E">
      <w:pPr>
        <w:pStyle w:val="BESEDILO"/>
        <w:keepLines w:val="0"/>
        <w:widowControl/>
        <w:tabs>
          <w:tab w:val="clear" w:pos="2155"/>
        </w:tabs>
        <w:rPr>
          <w:rFonts w:cs="Arial"/>
          <w:b/>
          <w:noProof/>
        </w:rPr>
      </w:pPr>
      <w:r w:rsidRPr="00110CDE">
        <w:rPr>
          <w:rFonts w:cs="Arial"/>
          <w:b/>
          <w:noProof/>
        </w:rPr>
        <w:t>15. člen</w:t>
      </w:r>
    </w:p>
    <w:p w14:paraId="742F59FF" w14:textId="77777777" w:rsidR="00A8087E" w:rsidRPr="00110CDE" w:rsidRDefault="00A8087E" w:rsidP="00A8087E">
      <w:pPr>
        <w:pStyle w:val="BESEDILO"/>
        <w:keepLines w:val="0"/>
        <w:widowControl/>
        <w:tabs>
          <w:tab w:val="clear" w:pos="2155"/>
        </w:tabs>
        <w:rPr>
          <w:rFonts w:cs="Arial"/>
          <w:b/>
          <w:noProof/>
        </w:rPr>
      </w:pPr>
    </w:p>
    <w:p w14:paraId="579C8E9C" w14:textId="77777777" w:rsidR="00A8087E" w:rsidRPr="00110CDE" w:rsidRDefault="00A8087E" w:rsidP="00A8087E">
      <w:pPr>
        <w:rPr>
          <w:rFonts w:cs="Arial"/>
          <w:noProof/>
          <w:szCs w:val="20"/>
        </w:rPr>
      </w:pPr>
      <w:r w:rsidRPr="00110CDE">
        <w:rPr>
          <w:rFonts w:cs="Arial"/>
          <w:noProof/>
          <w:szCs w:val="20"/>
        </w:rPr>
        <w:t>Določila pogodbe so fiksna in se jih ne sme spreminjati v času trajanja pogodbe. V primeru, da nastanejo izredni pogoji, ki bi onemogočali izpolnjevanje pogodbenih določil, lahko stranki skleneta aneks k pogodbi v pisni obliki. Ta mora biti podpisan in žigosan s strani obeh pooblaščenih pogodbenih predstavnikov.</w:t>
      </w:r>
    </w:p>
    <w:p w14:paraId="2B9261A3" w14:textId="0920BD26" w:rsidR="00A8087E" w:rsidRPr="00110CDE" w:rsidRDefault="00A8087E" w:rsidP="00A8087E">
      <w:pPr>
        <w:rPr>
          <w:rFonts w:cs="Arial"/>
          <w:noProof/>
          <w:szCs w:val="20"/>
        </w:rPr>
      </w:pPr>
    </w:p>
    <w:p w14:paraId="48051759" w14:textId="065D822F" w:rsidR="00A8087E" w:rsidRPr="00110CDE" w:rsidRDefault="00A8087E" w:rsidP="00A8087E">
      <w:pPr>
        <w:rPr>
          <w:rFonts w:cs="Arial"/>
          <w:noProof/>
          <w:szCs w:val="20"/>
        </w:rPr>
      </w:pPr>
    </w:p>
    <w:p w14:paraId="29B8864E" w14:textId="2E18ED87" w:rsidR="00A8087E" w:rsidRPr="00110CDE" w:rsidRDefault="00D2526F" w:rsidP="00A8087E">
      <w:pPr>
        <w:pStyle w:val="BodyText3"/>
        <w:rPr>
          <w:rFonts w:cs="Arial"/>
          <w:b/>
          <w:noProof/>
          <w:sz w:val="20"/>
          <w:lang w:val="sl-SI"/>
        </w:rPr>
      </w:pPr>
      <w:r w:rsidRPr="00110CDE">
        <w:rPr>
          <w:rFonts w:cs="Arial"/>
          <w:b/>
          <w:noProof/>
          <w:sz w:val="20"/>
          <w:lang w:val="sl-SI"/>
        </w:rPr>
        <w:t xml:space="preserve"> </w:t>
      </w:r>
      <w:r w:rsidR="00A8087E" w:rsidRPr="00110CDE">
        <w:rPr>
          <w:rFonts w:cs="Arial"/>
          <w:b/>
          <w:noProof/>
          <w:sz w:val="20"/>
          <w:lang w:val="sl-SI"/>
        </w:rPr>
        <w:t>16. člen</w:t>
      </w:r>
    </w:p>
    <w:p w14:paraId="27051AE1" w14:textId="77777777" w:rsidR="00A8087E" w:rsidRPr="00110CDE" w:rsidRDefault="00A8087E" w:rsidP="00A8087E">
      <w:pPr>
        <w:pStyle w:val="BodyText3"/>
        <w:rPr>
          <w:rFonts w:cs="Arial"/>
          <w:noProof/>
          <w:sz w:val="20"/>
          <w:lang w:val="sl-SI"/>
        </w:rPr>
      </w:pPr>
    </w:p>
    <w:p w14:paraId="09E4FA97" w14:textId="77777777" w:rsidR="00A8087E" w:rsidRPr="00110CDE" w:rsidRDefault="00A8087E" w:rsidP="00A8087E">
      <w:pPr>
        <w:pStyle w:val="BodyText3"/>
        <w:rPr>
          <w:rFonts w:cs="Arial"/>
          <w:noProof/>
          <w:sz w:val="20"/>
          <w:lang w:val="sl-SI"/>
        </w:rPr>
      </w:pPr>
      <w:r w:rsidRPr="00110CDE">
        <w:rPr>
          <w:rFonts w:cs="Arial"/>
          <w:noProof/>
          <w:sz w:val="20"/>
          <w:lang w:val="sl-SI"/>
        </w:rPr>
        <w:t>Pogodbeni stranki izjavljata, da je to pogodbo možno odpovedati pred  njeno izpolnitvijo  v primeru, da nastopi  ena od  naslednjih spodaj navedenih  okoliščin.</w:t>
      </w:r>
    </w:p>
    <w:p w14:paraId="306E25F5" w14:textId="77777777" w:rsidR="00A8087E" w:rsidRPr="00110CDE" w:rsidRDefault="00A8087E" w:rsidP="00A8087E">
      <w:pPr>
        <w:rPr>
          <w:rFonts w:cs="Arial"/>
          <w:noProof/>
          <w:szCs w:val="20"/>
        </w:rPr>
      </w:pPr>
    </w:p>
    <w:p w14:paraId="559B91EB" w14:textId="77777777" w:rsidR="00BC4D0B" w:rsidRPr="00110CDE" w:rsidRDefault="00BC4D0B" w:rsidP="00A8087E">
      <w:pPr>
        <w:rPr>
          <w:rFonts w:cs="Arial"/>
          <w:noProof/>
          <w:szCs w:val="20"/>
        </w:rPr>
      </w:pPr>
    </w:p>
    <w:p w14:paraId="5EF80724" w14:textId="77777777" w:rsidR="00BC4D0B" w:rsidRPr="00110CDE" w:rsidRDefault="00BC4D0B" w:rsidP="00A8087E">
      <w:pPr>
        <w:rPr>
          <w:rFonts w:cs="Arial"/>
          <w:noProof/>
          <w:szCs w:val="20"/>
        </w:rPr>
      </w:pPr>
    </w:p>
    <w:p w14:paraId="0CB2FD33" w14:textId="6C36D262" w:rsidR="00A8087E" w:rsidRPr="00110CDE" w:rsidRDefault="00A8087E" w:rsidP="00A8087E">
      <w:pPr>
        <w:rPr>
          <w:rFonts w:cs="Arial"/>
          <w:noProof/>
          <w:szCs w:val="20"/>
        </w:rPr>
      </w:pPr>
      <w:r w:rsidRPr="00110CDE">
        <w:rPr>
          <w:rFonts w:cs="Arial"/>
          <w:noProof/>
          <w:szCs w:val="20"/>
        </w:rPr>
        <w:t>Naročnik  lahko odpove pogodbo pred njeno izpolnitvijo:</w:t>
      </w:r>
    </w:p>
    <w:p w14:paraId="0E31DF6F" w14:textId="77777777" w:rsidR="00BC4D0B" w:rsidRPr="00110CDE" w:rsidRDefault="00BC4D0B" w:rsidP="00A8087E">
      <w:pPr>
        <w:rPr>
          <w:rFonts w:cs="Arial"/>
          <w:noProof/>
          <w:szCs w:val="20"/>
        </w:rPr>
      </w:pPr>
    </w:p>
    <w:p w14:paraId="49A85529" w14:textId="77777777" w:rsidR="00A8087E" w:rsidRPr="00110CDE" w:rsidRDefault="00A8087E" w:rsidP="000C7F07">
      <w:pPr>
        <w:numPr>
          <w:ilvl w:val="0"/>
          <w:numId w:val="7"/>
        </w:numPr>
        <w:tabs>
          <w:tab w:val="clear" w:pos="720"/>
          <w:tab w:val="num" w:pos="0"/>
        </w:tabs>
        <w:suppressAutoHyphens/>
        <w:jc w:val="left"/>
        <w:rPr>
          <w:rFonts w:cs="Arial"/>
          <w:noProof/>
          <w:szCs w:val="20"/>
        </w:rPr>
      </w:pPr>
      <w:r w:rsidRPr="00110CDE">
        <w:rPr>
          <w:rFonts w:cs="Arial"/>
          <w:noProof/>
          <w:szCs w:val="20"/>
        </w:rPr>
        <w:t>če je proti  ponudniku uveden stečaj ali prisilna poravnava,</w:t>
      </w:r>
    </w:p>
    <w:p w14:paraId="59D7D23F" w14:textId="77777777" w:rsidR="00A8087E" w:rsidRPr="00110CDE" w:rsidRDefault="00A8087E" w:rsidP="000C7F07">
      <w:pPr>
        <w:numPr>
          <w:ilvl w:val="0"/>
          <w:numId w:val="7"/>
        </w:numPr>
        <w:tabs>
          <w:tab w:val="clear" w:pos="720"/>
          <w:tab w:val="num" w:pos="0"/>
        </w:tabs>
        <w:suppressAutoHyphens/>
        <w:jc w:val="left"/>
        <w:rPr>
          <w:rFonts w:cs="Arial"/>
          <w:noProof/>
          <w:szCs w:val="20"/>
        </w:rPr>
      </w:pPr>
      <w:r w:rsidRPr="00110CDE">
        <w:rPr>
          <w:rFonts w:cs="Arial"/>
          <w:noProof/>
          <w:szCs w:val="20"/>
        </w:rPr>
        <w:t xml:space="preserve">če je neuspešno pretekel  pogodbeno določen rok, pa ponudnik ni izpolnil pogodbenih obveznosti, </w:t>
      </w:r>
    </w:p>
    <w:p w14:paraId="47A9983F" w14:textId="77777777" w:rsidR="00A8087E" w:rsidRPr="00110CDE" w:rsidRDefault="00A8087E" w:rsidP="000C7F07">
      <w:pPr>
        <w:numPr>
          <w:ilvl w:val="0"/>
          <w:numId w:val="7"/>
        </w:numPr>
        <w:tabs>
          <w:tab w:val="clear" w:pos="720"/>
          <w:tab w:val="num" w:pos="0"/>
        </w:tabs>
        <w:suppressAutoHyphens/>
        <w:jc w:val="left"/>
        <w:rPr>
          <w:rFonts w:cs="Arial"/>
          <w:noProof/>
          <w:szCs w:val="20"/>
        </w:rPr>
      </w:pPr>
      <w:r w:rsidRPr="00110CDE">
        <w:rPr>
          <w:rFonts w:cs="Arial"/>
          <w:noProof/>
          <w:szCs w:val="20"/>
        </w:rPr>
        <w:t xml:space="preserve">če ponudnik  ni odpravil ugovarjanih napak  oz. odprava napak ni možna. </w:t>
      </w:r>
    </w:p>
    <w:p w14:paraId="50428F2A" w14:textId="77777777" w:rsidR="00A8087E" w:rsidRPr="00110CDE" w:rsidRDefault="00A8087E" w:rsidP="00A8087E">
      <w:pPr>
        <w:rPr>
          <w:rFonts w:cs="Arial"/>
          <w:noProof/>
          <w:szCs w:val="20"/>
        </w:rPr>
      </w:pPr>
    </w:p>
    <w:p w14:paraId="247B15C7" w14:textId="2A55531B" w:rsidR="00A8087E" w:rsidRPr="00110CDE" w:rsidRDefault="00A8087E" w:rsidP="00A8087E">
      <w:pPr>
        <w:rPr>
          <w:rFonts w:cs="Arial"/>
          <w:noProof/>
          <w:szCs w:val="20"/>
        </w:rPr>
      </w:pPr>
      <w:r w:rsidRPr="00110CDE">
        <w:rPr>
          <w:rFonts w:cs="Arial"/>
          <w:noProof/>
          <w:szCs w:val="20"/>
        </w:rPr>
        <w:t>Ponudnik lahko odpove pogodbo:</w:t>
      </w:r>
    </w:p>
    <w:p w14:paraId="26620BFA" w14:textId="77777777" w:rsidR="00BC4D0B" w:rsidRPr="00110CDE" w:rsidRDefault="00BC4D0B" w:rsidP="00A8087E">
      <w:pPr>
        <w:rPr>
          <w:rFonts w:cs="Arial"/>
          <w:noProof/>
          <w:szCs w:val="20"/>
        </w:rPr>
      </w:pPr>
    </w:p>
    <w:p w14:paraId="20FF2CC4" w14:textId="77777777" w:rsidR="00A8087E" w:rsidRPr="00110CDE" w:rsidRDefault="00A8087E" w:rsidP="000C7F07">
      <w:pPr>
        <w:numPr>
          <w:ilvl w:val="0"/>
          <w:numId w:val="7"/>
        </w:numPr>
        <w:tabs>
          <w:tab w:val="clear" w:pos="720"/>
          <w:tab w:val="num" w:pos="0"/>
        </w:tabs>
        <w:suppressAutoHyphens/>
        <w:jc w:val="left"/>
        <w:rPr>
          <w:rFonts w:cs="Arial"/>
          <w:noProof/>
          <w:szCs w:val="20"/>
        </w:rPr>
      </w:pPr>
      <w:r w:rsidRPr="00110CDE">
        <w:rPr>
          <w:rFonts w:cs="Arial"/>
          <w:noProof/>
          <w:szCs w:val="20"/>
        </w:rPr>
        <w:t>če naročnik ne plača  pogodbene cene.</w:t>
      </w:r>
    </w:p>
    <w:p w14:paraId="78651AE4" w14:textId="77777777" w:rsidR="00A8087E" w:rsidRPr="00110CDE" w:rsidRDefault="00A8087E" w:rsidP="00A8087E">
      <w:pPr>
        <w:rPr>
          <w:rFonts w:cs="Arial"/>
          <w:noProof/>
          <w:szCs w:val="20"/>
        </w:rPr>
      </w:pPr>
    </w:p>
    <w:p w14:paraId="59C585CD" w14:textId="77777777" w:rsidR="00A8087E" w:rsidRPr="00110CDE" w:rsidRDefault="00A8087E" w:rsidP="00A8087E">
      <w:pPr>
        <w:rPr>
          <w:rFonts w:cs="Arial"/>
          <w:noProof/>
          <w:szCs w:val="20"/>
        </w:rPr>
      </w:pPr>
      <w:r w:rsidRPr="00110CDE">
        <w:rPr>
          <w:rFonts w:cs="Arial"/>
          <w:noProof/>
          <w:szCs w:val="20"/>
        </w:rPr>
        <w:t xml:space="preserve">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9AAF5BF" w14:textId="77777777" w:rsidR="00A8087E" w:rsidRPr="00110CDE" w:rsidRDefault="00A8087E" w:rsidP="00A8087E">
      <w:pPr>
        <w:rPr>
          <w:rFonts w:cs="Arial"/>
          <w:noProof/>
          <w:szCs w:val="20"/>
        </w:rPr>
      </w:pPr>
    </w:p>
    <w:p w14:paraId="7EA265EB" w14:textId="77777777" w:rsidR="00A8087E" w:rsidRPr="00110CDE" w:rsidRDefault="00A8087E" w:rsidP="00A8087E">
      <w:pPr>
        <w:pStyle w:val="BodyText3"/>
        <w:rPr>
          <w:rFonts w:cs="Arial"/>
          <w:noProof/>
          <w:sz w:val="20"/>
          <w:lang w:val="sl-SI"/>
        </w:rPr>
      </w:pPr>
    </w:p>
    <w:p w14:paraId="372CD7CA" w14:textId="77777777" w:rsidR="00A8087E" w:rsidRPr="00110CDE" w:rsidRDefault="00A8087E" w:rsidP="00A8087E">
      <w:pPr>
        <w:rPr>
          <w:rFonts w:cs="Arial"/>
          <w:b/>
          <w:noProof/>
          <w:szCs w:val="20"/>
        </w:rPr>
      </w:pPr>
      <w:r w:rsidRPr="00110CDE">
        <w:rPr>
          <w:rFonts w:cs="Arial"/>
          <w:b/>
          <w:noProof/>
          <w:szCs w:val="20"/>
        </w:rPr>
        <w:t>17. člen</w:t>
      </w:r>
    </w:p>
    <w:p w14:paraId="4E5F3E1E" w14:textId="77777777" w:rsidR="00A8087E" w:rsidRPr="00110CDE" w:rsidRDefault="00A8087E" w:rsidP="00A8087E">
      <w:pPr>
        <w:pStyle w:val="BodyText3"/>
        <w:rPr>
          <w:b/>
          <w:noProof/>
          <w:lang w:val="sl-SI"/>
        </w:rPr>
      </w:pPr>
    </w:p>
    <w:p w14:paraId="36DEE7A8" w14:textId="77777777" w:rsidR="00A8087E" w:rsidRPr="00110CDE" w:rsidRDefault="00A8087E" w:rsidP="00A8087E">
      <w:pPr>
        <w:rPr>
          <w:noProof/>
        </w:rPr>
      </w:pPr>
      <w:r w:rsidRPr="00110CDE">
        <w:rPr>
          <w:noProof/>
        </w:rPr>
        <w:t>Ta pogodba je sklenjena pod razveznim pogojem, ki se uresniči v primeru izpolnitve ene od naslednjih okoliščin:</w:t>
      </w:r>
    </w:p>
    <w:p w14:paraId="2069DAF2" w14:textId="5885A289" w:rsidR="00A8087E" w:rsidRPr="00110CDE" w:rsidRDefault="00A8087E" w:rsidP="000C7F07">
      <w:pPr>
        <w:numPr>
          <w:ilvl w:val="0"/>
          <w:numId w:val="9"/>
        </w:numPr>
        <w:contextualSpacing/>
        <w:rPr>
          <w:noProof/>
        </w:rPr>
      </w:pPr>
      <w:r w:rsidRPr="00110CDE">
        <w:rPr>
          <w:noProof/>
        </w:rPr>
        <w:t>če bo naročnik seznanjen, da je sodišče s pravnomočno odločitvijo ugotovilo kršitev obveznosti delovne, okol</w:t>
      </w:r>
      <w:r w:rsidR="00E47B91" w:rsidRPr="00110CDE">
        <w:rPr>
          <w:noProof/>
        </w:rPr>
        <w:t>j</w:t>
      </w:r>
      <w:r w:rsidRPr="00110CDE">
        <w:rPr>
          <w:noProof/>
        </w:rPr>
        <w:t xml:space="preserve">ske ali socialne zakonodaje s strani ponudnika/dobavitelja ali podizvajalca ali </w:t>
      </w:r>
    </w:p>
    <w:p w14:paraId="18013143" w14:textId="77777777" w:rsidR="00A8087E" w:rsidRPr="00110CDE" w:rsidRDefault="00A8087E" w:rsidP="000C7F07">
      <w:pPr>
        <w:numPr>
          <w:ilvl w:val="0"/>
          <w:numId w:val="9"/>
        </w:numPr>
        <w:contextualSpacing/>
        <w:rPr>
          <w:noProof/>
        </w:rPr>
      </w:pPr>
      <w:r w:rsidRPr="00110CDE">
        <w:rPr>
          <w:noProof/>
        </w:rPr>
        <w:t>če bo naročnik seznanjen, da je pristojni državni organ pri ponudniku/dobavitelju ali podizvajalcu v času izvajanja pogodbe ugotovil najmanj dve kršitvi v zvezi s:</w:t>
      </w:r>
    </w:p>
    <w:p w14:paraId="00CB856D" w14:textId="77777777" w:rsidR="00A8087E" w:rsidRPr="00110CDE" w:rsidRDefault="00A8087E" w:rsidP="000C7F07">
      <w:pPr>
        <w:numPr>
          <w:ilvl w:val="1"/>
          <w:numId w:val="9"/>
        </w:numPr>
        <w:contextualSpacing/>
        <w:rPr>
          <w:noProof/>
        </w:rPr>
      </w:pPr>
      <w:r w:rsidRPr="00110CDE">
        <w:rPr>
          <w:noProof/>
        </w:rPr>
        <w:t xml:space="preserve">plačilom za delo, </w:t>
      </w:r>
    </w:p>
    <w:p w14:paraId="1ACA4EE9" w14:textId="77777777" w:rsidR="00A8087E" w:rsidRPr="00110CDE" w:rsidRDefault="00A8087E" w:rsidP="000C7F07">
      <w:pPr>
        <w:numPr>
          <w:ilvl w:val="1"/>
          <w:numId w:val="9"/>
        </w:numPr>
        <w:contextualSpacing/>
        <w:rPr>
          <w:noProof/>
        </w:rPr>
      </w:pPr>
      <w:r w:rsidRPr="00110CDE">
        <w:rPr>
          <w:noProof/>
        </w:rPr>
        <w:t xml:space="preserve">delovnim časom, </w:t>
      </w:r>
    </w:p>
    <w:p w14:paraId="5E420FD8" w14:textId="77777777" w:rsidR="00A8087E" w:rsidRPr="00110CDE" w:rsidRDefault="00A8087E" w:rsidP="000C7F07">
      <w:pPr>
        <w:numPr>
          <w:ilvl w:val="1"/>
          <w:numId w:val="9"/>
        </w:numPr>
        <w:contextualSpacing/>
        <w:rPr>
          <w:noProof/>
        </w:rPr>
      </w:pPr>
      <w:r w:rsidRPr="00110CDE">
        <w:rPr>
          <w:noProof/>
        </w:rPr>
        <w:t xml:space="preserve">počitki, </w:t>
      </w:r>
    </w:p>
    <w:p w14:paraId="2766B696" w14:textId="77777777" w:rsidR="00A8087E" w:rsidRPr="00110CDE" w:rsidRDefault="00A8087E" w:rsidP="000C7F07">
      <w:pPr>
        <w:numPr>
          <w:ilvl w:val="1"/>
          <w:numId w:val="9"/>
        </w:numPr>
        <w:contextualSpacing/>
        <w:rPr>
          <w:noProof/>
        </w:rPr>
      </w:pPr>
      <w:r w:rsidRPr="00110CDE">
        <w:rPr>
          <w:noProof/>
        </w:rPr>
        <w:t xml:space="preserve">opravljanjem dela na podlagi pogodb civilnega prava kljub obstoju elementov delovnega razmerja ali v zvezi z zaposlovanjem na črno </w:t>
      </w:r>
    </w:p>
    <w:p w14:paraId="2A7763DF" w14:textId="77777777" w:rsidR="00A8087E" w:rsidRPr="00110CDE" w:rsidRDefault="00A8087E" w:rsidP="00A8087E">
      <w:pPr>
        <w:ind w:left="708"/>
        <w:rPr>
          <w:noProof/>
        </w:rPr>
      </w:pPr>
      <w:r w:rsidRPr="00110CDE">
        <w:rPr>
          <w:noProof/>
        </w:rPr>
        <w:t>in za kateri mu je bila s pravnomočno odločitvijo ali več pravnomočnimi odločitvami izrečena globa za prekršek,</w:t>
      </w:r>
    </w:p>
    <w:p w14:paraId="413F3183" w14:textId="77777777" w:rsidR="00A8087E" w:rsidRPr="00110CDE" w:rsidRDefault="00A8087E" w:rsidP="00A8087E">
      <w:pPr>
        <w:rPr>
          <w:noProof/>
        </w:rPr>
      </w:pPr>
      <w:r w:rsidRPr="00110CDE">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10CDE">
        <w:rPr>
          <w:iCs/>
          <w:noProof/>
        </w:rPr>
        <w:t>skladu s 94. členom ZJN-3</w:t>
      </w:r>
      <w:r w:rsidRPr="00110CDE">
        <w:rPr>
          <w:noProof/>
        </w:rPr>
        <w:t xml:space="preserve"> in določili te pogodbe v roku 30 dni od seznanitve s kršitvijo. </w:t>
      </w:r>
    </w:p>
    <w:p w14:paraId="305B3DB7" w14:textId="77777777" w:rsidR="00A8087E" w:rsidRPr="00110CDE" w:rsidRDefault="00A8087E" w:rsidP="00A8087E">
      <w:pPr>
        <w:rPr>
          <w:noProof/>
        </w:rPr>
      </w:pPr>
    </w:p>
    <w:p w14:paraId="375B6821" w14:textId="77777777" w:rsidR="00A8087E" w:rsidRPr="00110CDE" w:rsidRDefault="00A8087E" w:rsidP="00A8087E">
      <w:pPr>
        <w:rPr>
          <w:noProof/>
        </w:rPr>
      </w:pPr>
      <w:r w:rsidRPr="00110CDE">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48B67AE0" w14:textId="77777777" w:rsidR="00A8087E" w:rsidRPr="00110CDE" w:rsidRDefault="00A8087E" w:rsidP="00A8087E">
      <w:pPr>
        <w:rPr>
          <w:noProof/>
        </w:rPr>
      </w:pPr>
    </w:p>
    <w:p w14:paraId="1B94C8C1" w14:textId="77777777" w:rsidR="00A8087E" w:rsidRPr="00110CDE" w:rsidRDefault="00A8087E" w:rsidP="00A8087E">
      <w:pPr>
        <w:rPr>
          <w:noProof/>
        </w:rPr>
      </w:pPr>
      <w:r w:rsidRPr="00110CDE">
        <w:rPr>
          <w:noProof/>
        </w:rPr>
        <w:t>Če naročnik v roku 30 dni od seznanitve s kršitvijo ne začne novega postopka javnega naročila, se šteje, da je pogodba razvezana trideseti dan od seznanitve s kršitvijo.</w:t>
      </w:r>
    </w:p>
    <w:p w14:paraId="35E664BD" w14:textId="77777777" w:rsidR="00A8087E" w:rsidRPr="00110CDE" w:rsidRDefault="00A8087E" w:rsidP="00A8087E">
      <w:pPr>
        <w:suppressAutoHyphens/>
        <w:rPr>
          <w:rFonts w:cs="Arial"/>
          <w:b/>
          <w:noProof/>
          <w:color w:val="000000"/>
          <w:szCs w:val="20"/>
          <w:lang w:eastAsia="ar-SA"/>
        </w:rPr>
      </w:pPr>
    </w:p>
    <w:p w14:paraId="62B36B38" w14:textId="77777777" w:rsidR="00A8087E" w:rsidRPr="00110CDE" w:rsidRDefault="00A8087E" w:rsidP="00A8087E">
      <w:pPr>
        <w:rPr>
          <w:rFonts w:cs="Arial"/>
          <w:noProof/>
          <w:color w:val="000000"/>
        </w:rPr>
      </w:pPr>
    </w:p>
    <w:p w14:paraId="182524E7" w14:textId="77777777" w:rsidR="00A8087E" w:rsidRPr="00110CDE" w:rsidRDefault="00A8087E" w:rsidP="00A8087E">
      <w:pPr>
        <w:pStyle w:val="BodyText3"/>
        <w:rPr>
          <w:rFonts w:cs="Arial"/>
          <w:b/>
          <w:noProof/>
          <w:sz w:val="20"/>
          <w:lang w:val="sl-SI"/>
        </w:rPr>
      </w:pPr>
      <w:r w:rsidRPr="00110CDE">
        <w:rPr>
          <w:rFonts w:cs="Arial"/>
          <w:b/>
          <w:noProof/>
          <w:sz w:val="20"/>
          <w:lang w:val="sl-SI"/>
        </w:rPr>
        <w:t>18. člen</w:t>
      </w:r>
    </w:p>
    <w:p w14:paraId="6405786C" w14:textId="77777777" w:rsidR="00A8087E" w:rsidRPr="00110CDE" w:rsidRDefault="00A8087E" w:rsidP="00A8087E">
      <w:pPr>
        <w:pStyle w:val="BodyText3"/>
        <w:rPr>
          <w:rFonts w:cs="Arial"/>
          <w:b/>
          <w:noProof/>
          <w:lang w:val="sl-SI"/>
        </w:rPr>
      </w:pPr>
    </w:p>
    <w:p w14:paraId="40E9C484" w14:textId="77777777" w:rsidR="00A8087E" w:rsidRPr="00110CDE" w:rsidRDefault="00A8087E" w:rsidP="00A8087E">
      <w:pPr>
        <w:rPr>
          <w:rFonts w:cs="Arial"/>
          <w:noProof/>
        </w:rPr>
      </w:pPr>
      <w:r w:rsidRPr="00110CDE">
        <w:rPr>
          <w:rFonts w:cs="Arial"/>
          <w:noProof/>
        </w:rPr>
        <w:t xml:space="preserve">S strani naročnika je za izvajanje pogodbe odgovoren …. (telefon: </w:t>
      </w:r>
      <w:r w:rsidRPr="00110CDE">
        <w:rPr>
          <w:rFonts w:cs="Arial"/>
          <w:noProof/>
          <w:color w:val="000000"/>
        </w:rPr>
        <w:t>+386 1</w:t>
      </w:r>
      <w:r w:rsidRPr="00110CDE">
        <w:rPr>
          <w:rFonts w:cs="Arial"/>
          <w:noProof/>
        </w:rPr>
        <w:t xml:space="preserve"> 475 ….), s  strani ponudnika pa: …. (telefon: ….).</w:t>
      </w:r>
    </w:p>
    <w:p w14:paraId="006F657D" w14:textId="77777777" w:rsidR="007F139B" w:rsidRPr="00110CDE" w:rsidRDefault="007F139B" w:rsidP="00A8087E">
      <w:pPr>
        <w:rPr>
          <w:rFonts w:cs="Arial"/>
          <w:noProof/>
        </w:rPr>
      </w:pPr>
    </w:p>
    <w:p w14:paraId="1575B214" w14:textId="77777777" w:rsidR="00A8087E" w:rsidRPr="00110CDE" w:rsidRDefault="00A8087E" w:rsidP="00A8087E">
      <w:pPr>
        <w:pStyle w:val="BodyText3"/>
        <w:rPr>
          <w:b/>
          <w:noProof/>
          <w:sz w:val="20"/>
          <w:lang w:val="sl-SI"/>
        </w:rPr>
      </w:pPr>
    </w:p>
    <w:p w14:paraId="43771161" w14:textId="77777777" w:rsidR="00BC4D0B" w:rsidRPr="00110CDE" w:rsidRDefault="00BC4D0B">
      <w:pPr>
        <w:spacing w:after="200" w:line="276" w:lineRule="auto"/>
        <w:jc w:val="left"/>
        <w:rPr>
          <w:b/>
          <w:noProof/>
          <w:szCs w:val="20"/>
        </w:rPr>
      </w:pPr>
      <w:r w:rsidRPr="00110CDE">
        <w:rPr>
          <w:b/>
          <w:noProof/>
        </w:rPr>
        <w:br w:type="page"/>
      </w:r>
    </w:p>
    <w:p w14:paraId="5F3D68E1" w14:textId="4C1457BF" w:rsidR="00A8087E" w:rsidRPr="00110CDE" w:rsidRDefault="00A8087E" w:rsidP="00A8087E">
      <w:pPr>
        <w:pStyle w:val="BodyText3"/>
        <w:rPr>
          <w:rFonts w:cs="Arial"/>
          <w:noProof/>
          <w:sz w:val="20"/>
          <w:lang w:val="sl-SI"/>
        </w:rPr>
      </w:pPr>
      <w:r w:rsidRPr="00110CDE">
        <w:rPr>
          <w:b/>
          <w:noProof/>
          <w:sz w:val="20"/>
          <w:lang w:val="sl-SI"/>
        </w:rPr>
        <w:lastRenderedPageBreak/>
        <w:t>19. člen</w:t>
      </w:r>
    </w:p>
    <w:p w14:paraId="51ED61BE" w14:textId="77777777" w:rsidR="00A8087E" w:rsidRPr="00110CDE" w:rsidRDefault="00A8087E" w:rsidP="00A8087E">
      <w:pPr>
        <w:rPr>
          <w:noProof/>
        </w:rPr>
      </w:pPr>
    </w:p>
    <w:p w14:paraId="1ACBA658" w14:textId="49E28BA8" w:rsidR="00A8087E" w:rsidRPr="00110CDE" w:rsidRDefault="00A8087E" w:rsidP="00A8087E">
      <w:pPr>
        <w:rPr>
          <w:noProof/>
        </w:rPr>
      </w:pPr>
      <w:r w:rsidRPr="00110CDE">
        <w:rPr>
          <w:noProof/>
        </w:rPr>
        <w:t>Pogodba je sestavljena iz naslednjih delov, ki predstavljajo enovito celoto:</w:t>
      </w:r>
    </w:p>
    <w:p w14:paraId="13148892" w14:textId="77777777" w:rsidR="00BC4D0B" w:rsidRPr="00110CDE" w:rsidRDefault="00BC4D0B" w:rsidP="00A8087E">
      <w:pPr>
        <w:rPr>
          <w:noProof/>
        </w:rPr>
      </w:pPr>
    </w:p>
    <w:p w14:paraId="11B93C2A" w14:textId="628CFE76" w:rsidR="00A8087E" w:rsidRPr="00110CDE" w:rsidRDefault="00A8087E" w:rsidP="00A8087E">
      <w:pPr>
        <w:numPr>
          <w:ilvl w:val="0"/>
          <w:numId w:val="4"/>
        </w:numPr>
        <w:suppressAutoHyphens/>
        <w:rPr>
          <w:rFonts w:cs="Arial"/>
          <w:noProof/>
          <w:szCs w:val="20"/>
        </w:rPr>
      </w:pPr>
      <w:r w:rsidRPr="00110CDE">
        <w:rPr>
          <w:rFonts w:cs="Arial"/>
          <w:noProof/>
          <w:szCs w:val="20"/>
        </w:rPr>
        <w:t>Osnovna pogodba s komercialnimi pogoji,</w:t>
      </w:r>
    </w:p>
    <w:p w14:paraId="0A45C199" w14:textId="78581F89" w:rsidR="00A8087E" w:rsidRPr="00110CDE" w:rsidRDefault="00A8087E" w:rsidP="00A8087E">
      <w:pPr>
        <w:numPr>
          <w:ilvl w:val="0"/>
          <w:numId w:val="4"/>
        </w:numPr>
        <w:suppressAutoHyphens/>
        <w:rPr>
          <w:rFonts w:cs="Arial"/>
          <w:noProof/>
          <w:szCs w:val="20"/>
        </w:rPr>
      </w:pPr>
      <w:r w:rsidRPr="00110CDE">
        <w:rPr>
          <w:rFonts w:cs="Arial"/>
          <w:noProof/>
          <w:szCs w:val="20"/>
        </w:rPr>
        <w:t>Priloga 1 – Ponudbena dokumentacija štev. ............................................................</w:t>
      </w:r>
    </w:p>
    <w:p w14:paraId="3120AFBF" w14:textId="77777777" w:rsidR="00A8087E" w:rsidRPr="00110CDE" w:rsidRDefault="00A8087E" w:rsidP="00A8087E">
      <w:pPr>
        <w:numPr>
          <w:ilvl w:val="0"/>
          <w:numId w:val="4"/>
        </w:numPr>
        <w:suppressAutoHyphens/>
        <w:rPr>
          <w:rFonts w:cs="Arial"/>
          <w:noProof/>
          <w:szCs w:val="20"/>
        </w:rPr>
      </w:pPr>
      <w:r w:rsidRPr="00110CDE">
        <w:rPr>
          <w:rFonts w:cs="Arial"/>
          <w:noProof/>
          <w:szCs w:val="20"/>
        </w:rPr>
        <w:t xml:space="preserve">Priloga 2 – Garancija za dobro izvedbo pogodbenih obveznosti </w:t>
      </w:r>
    </w:p>
    <w:p w14:paraId="061B03A6" w14:textId="77777777" w:rsidR="007F139B" w:rsidRPr="00110CDE" w:rsidRDefault="007F139B" w:rsidP="00A8087E">
      <w:pPr>
        <w:pStyle w:val="BodyText3"/>
        <w:rPr>
          <w:noProof/>
          <w:sz w:val="20"/>
          <w:lang w:val="sl-SI"/>
        </w:rPr>
      </w:pPr>
    </w:p>
    <w:p w14:paraId="360F3007" w14:textId="77777777" w:rsidR="00BC4D0B" w:rsidRPr="00110CDE" w:rsidRDefault="00BC4D0B" w:rsidP="00A8087E">
      <w:pPr>
        <w:pStyle w:val="BodyText3"/>
        <w:rPr>
          <w:noProof/>
          <w:sz w:val="20"/>
          <w:lang w:val="sl-SI"/>
        </w:rPr>
      </w:pPr>
    </w:p>
    <w:p w14:paraId="6682D888" w14:textId="15C80908" w:rsidR="00A8087E" w:rsidRPr="00110CDE" w:rsidRDefault="00A8087E" w:rsidP="00A8087E">
      <w:pPr>
        <w:pStyle w:val="BodyText3"/>
        <w:rPr>
          <w:noProof/>
          <w:sz w:val="20"/>
          <w:lang w:val="sl-SI"/>
        </w:rPr>
      </w:pPr>
      <w:r w:rsidRPr="00110CDE">
        <w:rPr>
          <w:noProof/>
          <w:sz w:val="20"/>
          <w:lang w:val="sl-SI"/>
        </w:rPr>
        <w:t>Pogodba je sestavljena v petih izvodih, od katerih prejme naročnik tri izvode, ponudnik pa dva izvoda.</w:t>
      </w:r>
    </w:p>
    <w:p w14:paraId="44B9D32A" w14:textId="77777777" w:rsidR="00A8087E" w:rsidRPr="00110CDE" w:rsidRDefault="00A8087E" w:rsidP="00A8087E">
      <w:pPr>
        <w:rPr>
          <w:rFonts w:cs="Arial"/>
          <w:noProof/>
        </w:rPr>
      </w:pPr>
    </w:p>
    <w:p w14:paraId="77F09C0A" w14:textId="77777777" w:rsidR="00BC4D0B" w:rsidRPr="00110CDE" w:rsidRDefault="00BC4D0B" w:rsidP="00A8087E">
      <w:pPr>
        <w:rPr>
          <w:rFonts w:cs="Arial"/>
          <w:noProof/>
          <w:color w:val="000000"/>
          <w:sz w:val="18"/>
          <w:szCs w:val="18"/>
        </w:rPr>
      </w:pPr>
    </w:p>
    <w:p w14:paraId="45623087" w14:textId="77777777" w:rsidR="00BC4D0B" w:rsidRPr="00110CDE" w:rsidRDefault="00BC4D0B" w:rsidP="00A8087E">
      <w:pPr>
        <w:rPr>
          <w:rFonts w:cs="Arial"/>
          <w:noProof/>
          <w:color w:val="000000"/>
          <w:sz w:val="18"/>
          <w:szCs w:val="18"/>
        </w:rPr>
      </w:pPr>
    </w:p>
    <w:p w14:paraId="27E6D278" w14:textId="112E572E" w:rsidR="00A8087E" w:rsidRPr="00110CDE" w:rsidRDefault="00A8087E" w:rsidP="00A8087E">
      <w:pPr>
        <w:rPr>
          <w:rFonts w:cs="Arial"/>
          <w:noProof/>
          <w:color w:val="000000"/>
          <w:sz w:val="18"/>
          <w:szCs w:val="18"/>
        </w:rPr>
      </w:pPr>
      <w:r w:rsidRPr="00110CDE">
        <w:rPr>
          <w:rFonts w:cs="Arial"/>
          <w:noProof/>
          <w:color w:val="000000"/>
          <w:sz w:val="18"/>
          <w:szCs w:val="18"/>
        </w:rPr>
        <w:t>PODPIS IN ŽIG POOBLAŠČENIH PREDSTAVNIKOV NAROČNIKA IN PONUDNIKA–POGODBA ŠT. JN-</w:t>
      </w:r>
      <w:r w:rsidR="00D15B4F" w:rsidRPr="00110CDE">
        <w:rPr>
          <w:rFonts w:cs="Arial"/>
          <w:noProof/>
          <w:color w:val="000000"/>
          <w:sz w:val="18"/>
          <w:szCs w:val="18"/>
        </w:rPr>
        <w:t>B1012</w:t>
      </w:r>
      <w:r w:rsidRPr="00110CDE">
        <w:rPr>
          <w:rFonts w:cs="Arial"/>
          <w:noProof/>
          <w:color w:val="000000"/>
          <w:sz w:val="18"/>
          <w:szCs w:val="18"/>
        </w:rPr>
        <w:t xml:space="preserve"> </w:t>
      </w:r>
    </w:p>
    <w:p w14:paraId="5D2501C2" w14:textId="62EC94B1" w:rsidR="00A8087E" w:rsidRPr="00110CDE" w:rsidRDefault="00A8087E" w:rsidP="00A8087E">
      <w:pPr>
        <w:tabs>
          <w:tab w:val="center" w:pos="1980"/>
          <w:tab w:val="center" w:pos="7020"/>
        </w:tabs>
        <w:rPr>
          <w:rFonts w:cs="Arial"/>
          <w:noProof/>
          <w:color w:val="000000"/>
        </w:rPr>
      </w:pPr>
    </w:p>
    <w:p w14:paraId="2911287D" w14:textId="124B0341" w:rsidR="00BC4D0B" w:rsidRPr="00110CDE" w:rsidRDefault="00BC4D0B" w:rsidP="00A8087E">
      <w:pPr>
        <w:tabs>
          <w:tab w:val="center" w:pos="1980"/>
          <w:tab w:val="center" w:pos="7020"/>
        </w:tabs>
        <w:rPr>
          <w:rFonts w:cs="Arial"/>
          <w:noProof/>
          <w:color w:val="000000"/>
        </w:rPr>
      </w:pPr>
    </w:p>
    <w:p w14:paraId="62C87ECC" w14:textId="77777777" w:rsidR="00BC4D0B" w:rsidRPr="00110CDE" w:rsidRDefault="00BC4D0B" w:rsidP="00A8087E">
      <w:pPr>
        <w:tabs>
          <w:tab w:val="center" w:pos="1980"/>
          <w:tab w:val="center" w:pos="7020"/>
        </w:tabs>
        <w:rPr>
          <w:rFonts w:cs="Arial"/>
          <w:noProof/>
          <w:color w:val="000000"/>
        </w:rPr>
      </w:pPr>
    </w:p>
    <w:p w14:paraId="469B0661" w14:textId="4450A30F" w:rsidR="00025106" w:rsidRPr="00110CDE" w:rsidRDefault="00025106" w:rsidP="00A8087E">
      <w:pPr>
        <w:tabs>
          <w:tab w:val="center" w:pos="1980"/>
          <w:tab w:val="center" w:pos="7020"/>
        </w:tabs>
        <w:rPr>
          <w:rFonts w:cs="Arial"/>
          <w:noProof/>
          <w:color w:val="000000"/>
        </w:rPr>
      </w:pPr>
    </w:p>
    <w:p w14:paraId="1550BA37" w14:textId="5C02AAC3" w:rsidR="00025106" w:rsidRPr="00110CDE" w:rsidRDefault="00025106" w:rsidP="00025106">
      <w:pPr>
        <w:pStyle w:val="BodyText3"/>
        <w:tabs>
          <w:tab w:val="center" w:pos="1980"/>
          <w:tab w:val="center" w:pos="7020"/>
        </w:tabs>
        <w:ind w:right="-2"/>
        <w:rPr>
          <w:noProof/>
          <w:sz w:val="20"/>
          <w:lang w:val="sl-SI"/>
        </w:rPr>
      </w:pPr>
      <w:r w:rsidRPr="00110CDE">
        <w:rPr>
          <w:noProof/>
          <w:sz w:val="20"/>
          <w:lang w:val="sl-SI"/>
        </w:rPr>
        <w:tab/>
        <w:t>Ljubljana, dne..................</w:t>
      </w:r>
      <w:r w:rsidRPr="00110CDE">
        <w:rPr>
          <w:noProof/>
          <w:sz w:val="20"/>
          <w:lang w:val="sl-SI"/>
        </w:rPr>
        <w:tab/>
        <w:t>……………., dne.................</w:t>
      </w:r>
    </w:p>
    <w:p w14:paraId="6D5DCFE2" w14:textId="40B53C10" w:rsidR="00025106" w:rsidRPr="00110CDE" w:rsidRDefault="00025106" w:rsidP="00025106">
      <w:pPr>
        <w:pStyle w:val="BodyText3"/>
        <w:tabs>
          <w:tab w:val="center" w:pos="1980"/>
          <w:tab w:val="center" w:pos="7020"/>
        </w:tabs>
        <w:ind w:right="-2"/>
        <w:rPr>
          <w:noProof/>
          <w:sz w:val="20"/>
          <w:lang w:val="sl-SI"/>
        </w:rPr>
      </w:pPr>
    </w:p>
    <w:p w14:paraId="03CE177F" w14:textId="146802E9" w:rsidR="00BC4D0B" w:rsidRPr="00110CDE" w:rsidRDefault="00BC4D0B" w:rsidP="00025106">
      <w:pPr>
        <w:pStyle w:val="BodyText3"/>
        <w:tabs>
          <w:tab w:val="center" w:pos="1980"/>
          <w:tab w:val="center" w:pos="7020"/>
        </w:tabs>
        <w:ind w:right="-2"/>
        <w:rPr>
          <w:noProof/>
          <w:sz w:val="20"/>
          <w:lang w:val="sl-SI"/>
        </w:rPr>
      </w:pPr>
    </w:p>
    <w:p w14:paraId="754458B7" w14:textId="77777777" w:rsidR="00BC4D0B" w:rsidRPr="00110CDE" w:rsidRDefault="00BC4D0B" w:rsidP="00025106">
      <w:pPr>
        <w:pStyle w:val="BodyText3"/>
        <w:tabs>
          <w:tab w:val="center" w:pos="1980"/>
          <w:tab w:val="center" w:pos="7020"/>
        </w:tabs>
        <w:ind w:right="-2"/>
        <w:rPr>
          <w:noProof/>
          <w:sz w:val="20"/>
          <w:lang w:val="sl-SI"/>
        </w:rPr>
      </w:pPr>
    </w:p>
    <w:p w14:paraId="7CBC86A3" w14:textId="77777777" w:rsidR="00025106" w:rsidRPr="00110CDE" w:rsidRDefault="00025106" w:rsidP="00025106">
      <w:pPr>
        <w:pStyle w:val="BodyText3"/>
        <w:tabs>
          <w:tab w:val="center" w:pos="1980"/>
          <w:tab w:val="center" w:pos="7020"/>
        </w:tabs>
        <w:ind w:right="-2"/>
        <w:rPr>
          <w:noProof/>
          <w:sz w:val="20"/>
          <w:lang w:val="sl-SI"/>
        </w:rPr>
      </w:pPr>
    </w:p>
    <w:p w14:paraId="2BBD93F3" w14:textId="77777777" w:rsidR="00025106" w:rsidRPr="00110CDE" w:rsidRDefault="00025106" w:rsidP="00025106">
      <w:pPr>
        <w:tabs>
          <w:tab w:val="center" w:pos="1980"/>
          <w:tab w:val="center" w:pos="7020"/>
        </w:tabs>
        <w:rPr>
          <w:noProof/>
        </w:rPr>
      </w:pPr>
      <w:r w:rsidRPr="00110CDE">
        <w:rPr>
          <w:noProof/>
        </w:rPr>
        <w:tab/>
        <w:t>NAROČNIK:</w:t>
      </w:r>
      <w:r w:rsidRPr="00110CDE">
        <w:rPr>
          <w:noProof/>
        </w:rPr>
        <w:tab/>
        <w:t>PONUDNIK:</w:t>
      </w:r>
    </w:p>
    <w:p w14:paraId="648C5EE6" w14:textId="77777777" w:rsidR="00025106" w:rsidRPr="00110CDE" w:rsidRDefault="00025106" w:rsidP="00A8087E">
      <w:pPr>
        <w:tabs>
          <w:tab w:val="center" w:pos="1980"/>
          <w:tab w:val="center" w:pos="7020"/>
        </w:tabs>
        <w:rPr>
          <w:rFonts w:cs="Arial"/>
          <w:noProof/>
          <w:color w:val="000000"/>
        </w:rPr>
      </w:pPr>
    </w:p>
    <w:p w14:paraId="77D0C8B0" w14:textId="77777777" w:rsidR="000C7DFD" w:rsidRPr="00110CDE" w:rsidRDefault="000C7DFD" w:rsidP="000C7DFD">
      <w:pPr>
        <w:tabs>
          <w:tab w:val="center" w:pos="1980"/>
          <w:tab w:val="center" w:pos="7020"/>
        </w:tabs>
        <w:rPr>
          <w:rFonts w:cs="Arial"/>
          <w:noProof/>
          <w:szCs w:val="20"/>
        </w:rPr>
      </w:pPr>
      <w:r w:rsidRPr="00110CDE">
        <w:rPr>
          <w:rFonts w:cs="Arial"/>
          <w:noProof/>
          <w:szCs w:val="20"/>
        </w:rPr>
        <w:tab/>
        <w:t xml:space="preserve">      Radiotelevizija Slovenija, Javni zavod                                            </w:t>
      </w:r>
    </w:p>
    <w:p w14:paraId="29E0EF7E" w14:textId="77777777" w:rsidR="00BC4D0B" w:rsidRPr="00110CDE" w:rsidRDefault="000C7DFD" w:rsidP="000C7DFD">
      <w:pPr>
        <w:tabs>
          <w:tab w:val="center" w:pos="1980"/>
          <w:tab w:val="center" w:pos="7020"/>
        </w:tabs>
        <w:rPr>
          <w:rFonts w:cs="Arial"/>
          <w:noProof/>
          <w:szCs w:val="20"/>
        </w:rPr>
      </w:pPr>
      <w:r w:rsidRPr="00110CDE">
        <w:rPr>
          <w:rFonts w:cs="Arial"/>
          <w:noProof/>
          <w:szCs w:val="20"/>
        </w:rPr>
        <w:tab/>
      </w:r>
    </w:p>
    <w:p w14:paraId="698847BD" w14:textId="77777777" w:rsidR="00BC4D0B" w:rsidRPr="00110CDE" w:rsidRDefault="00BC4D0B" w:rsidP="000C7DFD">
      <w:pPr>
        <w:tabs>
          <w:tab w:val="center" w:pos="1980"/>
          <w:tab w:val="center" w:pos="7020"/>
        </w:tabs>
        <w:rPr>
          <w:rFonts w:cs="Arial"/>
          <w:noProof/>
          <w:szCs w:val="20"/>
        </w:rPr>
      </w:pPr>
    </w:p>
    <w:p w14:paraId="408E0F4E" w14:textId="4F8F37B4" w:rsidR="000C7DFD" w:rsidRPr="00110CDE" w:rsidRDefault="00BC4D0B" w:rsidP="000C7DFD">
      <w:pPr>
        <w:tabs>
          <w:tab w:val="center" w:pos="1980"/>
          <w:tab w:val="center" w:pos="7020"/>
        </w:tabs>
        <w:rPr>
          <w:rFonts w:cs="Arial"/>
          <w:noProof/>
          <w:szCs w:val="20"/>
        </w:rPr>
      </w:pPr>
      <w:r w:rsidRPr="00110CDE">
        <w:rPr>
          <w:rFonts w:cs="Arial"/>
          <w:noProof/>
          <w:szCs w:val="20"/>
        </w:rPr>
        <w:t xml:space="preserve">                    </w:t>
      </w:r>
      <w:r w:rsidR="000C7DFD" w:rsidRPr="00110CDE">
        <w:rPr>
          <w:rFonts w:cs="Arial"/>
          <w:noProof/>
          <w:szCs w:val="20"/>
        </w:rPr>
        <w:t>Generalni direktor</w:t>
      </w:r>
    </w:p>
    <w:p w14:paraId="1C45F21E" w14:textId="77777777" w:rsidR="00BC4D0B" w:rsidRPr="00110CDE" w:rsidRDefault="000C7DFD" w:rsidP="000C7DFD">
      <w:pPr>
        <w:tabs>
          <w:tab w:val="center" w:pos="1980"/>
          <w:tab w:val="center" w:pos="7020"/>
        </w:tabs>
        <w:rPr>
          <w:rFonts w:cs="Arial"/>
          <w:noProof/>
          <w:szCs w:val="20"/>
        </w:rPr>
      </w:pPr>
      <w:bookmarkStart w:id="259" w:name="_Hlk104807006"/>
      <w:bookmarkStart w:id="260" w:name="_Hlk83902976"/>
      <w:r w:rsidRPr="00110CDE">
        <w:rPr>
          <w:rFonts w:cs="Arial"/>
          <w:noProof/>
          <w:szCs w:val="20"/>
        </w:rPr>
        <w:t xml:space="preserve">               </w:t>
      </w:r>
    </w:p>
    <w:p w14:paraId="5AB18686" w14:textId="27F091B2" w:rsidR="000C7DFD" w:rsidRPr="00110CDE" w:rsidRDefault="00BC4D0B" w:rsidP="000C7DFD">
      <w:pPr>
        <w:tabs>
          <w:tab w:val="center" w:pos="1980"/>
          <w:tab w:val="center" w:pos="7020"/>
        </w:tabs>
        <w:rPr>
          <w:rFonts w:cs="Arial"/>
          <w:noProof/>
          <w:color w:val="000000"/>
          <w:szCs w:val="22"/>
          <w:lang w:eastAsia="sl-SI"/>
        </w:rPr>
      </w:pPr>
      <w:r w:rsidRPr="00110CDE">
        <w:rPr>
          <w:rFonts w:cs="Arial"/>
          <w:noProof/>
          <w:szCs w:val="20"/>
        </w:rPr>
        <w:t xml:space="preserve">             </w:t>
      </w:r>
      <w:r w:rsidR="000C7DFD" w:rsidRPr="00110CDE">
        <w:rPr>
          <w:rFonts w:cs="Arial"/>
          <w:noProof/>
          <w:szCs w:val="20"/>
        </w:rPr>
        <w:t xml:space="preserve">  </w:t>
      </w:r>
      <w:r w:rsidR="000C7DFD" w:rsidRPr="00110CDE">
        <w:rPr>
          <w:rFonts w:cs="Arial"/>
          <w:noProof/>
          <w:color w:val="000000"/>
          <w:szCs w:val="22"/>
          <w:lang w:eastAsia="sl-SI"/>
        </w:rPr>
        <w:t>Andrej Grah Whatmough</w:t>
      </w:r>
    </w:p>
    <w:bookmarkEnd w:id="259"/>
    <w:bookmarkEnd w:id="260"/>
    <w:p w14:paraId="79690EE6" w14:textId="77777777" w:rsidR="00BC4D0B" w:rsidRPr="00110CDE" w:rsidRDefault="005D51FD" w:rsidP="005D51FD">
      <w:pPr>
        <w:tabs>
          <w:tab w:val="center" w:pos="1980"/>
          <w:tab w:val="center" w:pos="7020"/>
        </w:tabs>
        <w:rPr>
          <w:noProof/>
        </w:rPr>
      </w:pPr>
      <w:r w:rsidRPr="00110CDE">
        <w:rPr>
          <w:noProof/>
        </w:rPr>
        <w:tab/>
      </w:r>
    </w:p>
    <w:p w14:paraId="5A2F30E1" w14:textId="77777777" w:rsidR="00BC4D0B" w:rsidRPr="00110CDE" w:rsidRDefault="00BC4D0B" w:rsidP="005D51FD">
      <w:pPr>
        <w:tabs>
          <w:tab w:val="center" w:pos="1980"/>
          <w:tab w:val="center" w:pos="7020"/>
        </w:tabs>
        <w:rPr>
          <w:noProof/>
        </w:rPr>
      </w:pPr>
    </w:p>
    <w:p w14:paraId="5CED5B75" w14:textId="77777777" w:rsidR="00BC4D0B" w:rsidRPr="00110CDE" w:rsidRDefault="00BC4D0B" w:rsidP="005D51FD">
      <w:pPr>
        <w:tabs>
          <w:tab w:val="center" w:pos="1980"/>
          <w:tab w:val="center" w:pos="7020"/>
        </w:tabs>
        <w:rPr>
          <w:noProof/>
        </w:rPr>
      </w:pPr>
    </w:p>
    <w:p w14:paraId="12A7C733" w14:textId="77777777" w:rsidR="00BC4D0B" w:rsidRPr="00110CDE" w:rsidRDefault="00BC4D0B" w:rsidP="005D51FD">
      <w:pPr>
        <w:tabs>
          <w:tab w:val="center" w:pos="1980"/>
          <w:tab w:val="center" w:pos="7020"/>
        </w:tabs>
        <w:rPr>
          <w:noProof/>
        </w:rPr>
      </w:pPr>
    </w:p>
    <w:p w14:paraId="54B73243" w14:textId="4991AB9F" w:rsidR="005D51FD" w:rsidRPr="00110CDE" w:rsidRDefault="00BC4D0B" w:rsidP="005D51FD">
      <w:pPr>
        <w:tabs>
          <w:tab w:val="center" w:pos="1980"/>
          <w:tab w:val="center" w:pos="7020"/>
        </w:tabs>
        <w:rPr>
          <w:noProof/>
        </w:rPr>
      </w:pPr>
      <w:r w:rsidRPr="00110CDE">
        <w:rPr>
          <w:noProof/>
        </w:rPr>
        <w:tab/>
      </w:r>
      <w:r w:rsidR="005D51FD" w:rsidRPr="00110CDE">
        <w:rPr>
          <w:noProof/>
        </w:rPr>
        <w:t>Žig:</w:t>
      </w:r>
      <w:r w:rsidR="005D51FD" w:rsidRPr="00110CDE">
        <w:rPr>
          <w:noProof/>
        </w:rPr>
        <w:tab/>
        <w:t>Žig:</w:t>
      </w:r>
    </w:p>
    <w:p w14:paraId="6F2C8395" w14:textId="77777777" w:rsidR="004D04C3" w:rsidRPr="00110CDE" w:rsidRDefault="004D04C3" w:rsidP="004D04C3">
      <w:pPr>
        <w:jc w:val="left"/>
        <w:rPr>
          <w:rFonts w:eastAsia="Calibri" w:cs="Arial"/>
          <w:noProof/>
          <w:szCs w:val="20"/>
        </w:rPr>
      </w:pPr>
    </w:p>
    <w:p w14:paraId="7F992D78" w14:textId="77777777" w:rsidR="004F28C3" w:rsidRPr="00110CDE" w:rsidRDefault="004F28C3">
      <w:pPr>
        <w:spacing w:after="200" w:line="276" w:lineRule="auto"/>
        <w:jc w:val="left"/>
        <w:rPr>
          <w:noProof/>
        </w:rPr>
      </w:pPr>
      <w:r w:rsidRPr="00110CDE">
        <w:rPr>
          <w:noProof/>
        </w:rPr>
        <w:br w:type="page"/>
      </w:r>
    </w:p>
    <w:p w14:paraId="33EDA16A" w14:textId="24E1A58F" w:rsidR="00A8087E" w:rsidRPr="00110CDE" w:rsidRDefault="00A8087E" w:rsidP="00A8087E">
      <w:pPr>
        <w:rPr>
          <w:i/>
          <w:noProof/>
        </w:rPr>
      </w:pPr>
      <w:r w:rsidRPr="00110CDE">
        <w:rPr>
          <w:noProof/>
        </w:rPr>
        <w:lastRenderedPageBreak/>
        <w:t>Ponudnik ..................................................</w:t>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p>
    <w:p w14:paraId="3E562019" w14:textId="77777777" w:rsidR="00A8087E" w:rsidRPr="00110CDE" w:rsidRDefault="00A8087E" w:rsidP="00A8087E">
      <w:pPr>
        <w:spacing w:line="360" w:lineRule="auto"/>
        <w:rPr>
          <w:noProof/>
        </w:rPr>
      </w:pPr>
      <w:r w:rsidRPr="00110CDE">
        <w:rPr>
          <w:noProof/>
        </w:rPr>
        <w:t>Naslov .......................................................</w:t>
      </w:r>
    </w:p>
    <w:p w14:paraId="091A2897" w14:textId="77777777" w:rsidR="00A8087E" w:rsidRPr="00110CDE" w:rsidRDefault="00A8087E" w:rsidP="00A8087E">
      <w:pPr>
        <w:spacing w:line="360" w:lineRule="auto"/>
        <w:rPr>
          <w:noProof/>
        </w:rPr>
      </w:pPr>
      <w:r w:rsidRPr="00110CDE">
        <w:rPr>
          <w:noProof/>
        </w:rPr>
        <w:t>....................................................................</w:t>
      </w:r>
    </w:p>
    <w:p w14:paraId="4B93E399" w14:textId="77777777" w:rsidR="00A8087E" w:rsidRPr="00110CDE" w:rsidRDefault="00A8087E" w:rsidP="00A8087E">
      <w:pPr>
        <w:pStyle w:val="Footer"/>
        <w:tabs>
          <w:tab w:val="clear" w:pos="4153"/>
          <w:tab w:val="clear" w:pos="8306"/>
        </w:tabs>
        <w:rPr>
          <w:rFonts w:ascii="Arial" w:hAnsi="Arial"/>
          <w:noProof/>
          <w:lang w:val="sl-SI"/>
        </w:rPr>
      </w:pPr>
    </w:p>
    <w:p w14:paraId="038F4E03" w14:textId="77777777" w:rsidR="00A8087E" w:rsidRPr="00110CDE" w:rsidRDefault="00A8087E" w:rsidP="00A8087E">
      <w:pPr>
        <w:rPr>
          <w:noProof/>
        </w:rPr>
      </w:pPr>
    </w:p>
    <w:p w14:paraId="2BB06C02" w14:textId="77777777" w:rsidR="00A8087E" w:rsidRPr="00110CDE" w:rsidRDefault="00A8087E" w:rsidP="00A8087E">
      <w:pPr>
        <w:rPr>
          <w:noProof/>
        </w:rPr>
      </w:pPr>
    </w:p>
    <w:p w14:paraId="2A2C54EE" w14:textId="77777777" w:rsidR="00A8087E" w:rsidRPr="00110CDE" w:rsidRDefault="00A8087E" w:rsidP="00A8087E">
      <w:pPr>
        <w:rPr>
          <w:noProof/>
        </w:rPr>
      </w:pPr>
    </w:p>
    <w:p w14:paraId="01C2FDE4" w14:textId="77777777" w:rsidR="00A8087E" w:rsidRPr="00110CDE" w:rsidRDefault="00A8087E" w:rsidP="00A8087E">
      <w:pPr>
        <w:rPr>
          <w:noProof/>
        </w:rPr>
      </w:pPr>
    </w:p>
    <w:p w14:paraId="3092B59F" w14:textId="77777777" w:rsidR="00A8087E" w:rsidRPr="00110CDE" w:rsidRDefault="00A8087E" w:rsidP="00A8087E">
      <w:pPr>
        <w:pStyle w:val="Heading2"/>
        <w:jc w:val="center"/>
        <w:rPr>
          <w:b/>
          <w:noProof/>
          <w:sz w:val="22"/>
          <w:szCs w:val="22"/>
        </w:rPr>
      </w:pPr>
      <w:bookmarkStart w:id="261" w:name="_Toc11644904"/>
      <w:bookmarkStart w:id="262" w:name="_Toc49259709"/>
      <w:bookmarkStart w:id="263" w:name="_Toc116380772"/>
      <w:r w:rsidRPr="00110CDE">
        <w:rPr>
          <w:b/>
          <w:noProof/>
          <w:sz w:val="22"/>
          <w:szCs w:val="22"/>
        </w:rPr>
        <w:t>I</w:t>
      </w:r>
      <w:bookmarkEnd w:id="261"/>
      <w:r w:rsidRPr="00110CDE">
        <w:rPr>
          <w:b/>
          <w:noProof/>
          <w:sz w:val="22"/>
          <w:szCs w:val="22"/>
        </w:rPr>
        <w:t>zjava o predložitvi garancije za dobro izvedbo pogodbenih obveznosti</w:t>
      </w:r>
      <w:bookmarkEnd w:id="262"/>
      <w:bookmarkEnd w:id="263"/>
    </w:p>
    <w:p w14:paraId="074E6B89" w14:textId="763A2BCA" w:rsidR="00A8087E" w:rsidRPr="00110CDE" w:rsidRDefault="00A8087E" w:rsidP="00A8087E">
      <w:pPr>
        <w:pStyle w:val="BodyText"/>
        <w:jc w:val="center"/>
        <w:rPr>
          <w:rFonts w:cs="Arial"/>
          <w:b/>
          <w:noProof/>
          <w:sz w:val="22"/>
          <w:szCs w:val="22"/>
        </w:rPr>
      </w:pPr>
      <w:r w:rsidRPr="00110CDE">
        <w:rPr>
          <w:rFonts w:cs="Arial"/>
          <w:b/>
          <w:noProof/>
          <w:sz w:val="22"/>
          <w:szCs w:val="22"/>
        </w:rPr>
        <w:t>ZA JAVNO NAROČILO JN-</w:t>
      </w:r>
      <w:r w:rsidR="00D15B4F" w:rsidRPr="00110CDE">
        <w:rPr>
          <w:rFonts w:cs="Arial"/>
          <w:b/>
          <w:noProof/>
          <w:sz w:val="22"/>
          <w:szCs w:val="22"/>
        </w:rPr>
        <w:t>B1012</w:t>
      </w:r>
    </w:p>
    <w:p w14:paraId="668017EC" w14:textId="77777777" w:rsidR="00A8087E" w:rsidRPr="00110CDE" w:rsidRDefault="00A8087E" w:rsidP="00A8087E">
      <w:pPr>
        <w:rPr>
          <w:noProof/>
        </w:rPr>
      </w:pPr>
    </w:p>
    <w:p w14:paraId="5B229891" w14:textId="77777777" w:rsidR="00A8087E" w:rsidRPr="00110CDE" w:rsidRDefault="00A8087E" w:rsidP="00A8087E">
      <w:pPr>
        <w:rPr>
          <w:noProof/>
        </w:rPr>
      </w:pPr>
    </w:p>
    <w:p w14:paraId="5943D8BA" w14:textId="77777777" w:rsidR="00A8087E" w:rsidRPr="00110CDE" w:rsidRDefault="00A8087E" w:rsidP="00A8087E">
      <w:pPr>
        <w:rPr>
          <w:noProof/>
        </w:rPr>
      </w:pPr>
    </w:p>
    <w:p w14:paraId="1ADE408C" w14:textId="77777777" w:rsidR="00A8087E" w:rsidRPr="00110CDE" w:rsidRDefault="00A8087E" w:rsidP="00A8087E">
      <w:pPr>
        <w:rPr>
          <w:noProof/>
        </w:rPr>
      </w:pPr>
    </w:p>
    <w:p w14:paraId="5B5F00B1" w14:textId="2F18B8F2" w:rsidR="00A8087E" w:rsidRPr="00110CDE" w:rsidRDefault="00A8087E" w:rsidP="00A8087E">
      <w:pPr>
        <w:rPr>
          <w:rFonts w:cs="Arial"/>
          <w:b/>
          <w:bCs/>
          <w:noProof/>
        </w:rPr>
      </w:pPr>
      <w:r w:rsidRPr="00110CDE">
        <w:rPr>
          <w:rFonts w:cs="Arial"/>
          <w:bCs/>
          <w:noProof/>
        </w:rPr>
        <w:t>V zvezi z našo ponudbo za javno naročilo JN-</w:t>
      </w:r>
      <w:r w:rsidR="00D15B4F" w:rsidRPr="00110CDE">
        <w:rPr>
          <w:rFonts w:cs="Arial"/>
          <w:bCs/>
          <w:noProof/>
        </w:rPr>
        <w:t>B1012</w:t>
      </w:r>
      <w:r w:rsidRPr="00110CDE">
        <w:rPr>
          <w:rFonts w:cs="Arial"/>
          <w:bCs/>
          <w:noProof/>
        </w:rPr>
        <w:t xml:space="preserve"> - </w:t>
      </w:r>
      <w:r w:rsidRPr="00110CDE">
        <w:rPr>
          <w:rFonts w:cs="Arial"/>
          <w:b/>
          <w:noProof/>
        </w:rPr>
        <w:t>za</w:t>
      </w:r>
      <w:r w:rsidRPr="00110CDE">
        <w:rPr>
          <w:rFonts w:cs="Arial"/>
          <w:bCs/>
          <w:noProof/>
        </w:rPr>
        <w:t xml:space="preserve"> </w:t>
      </w:r>
      <w:r w:rsidR="00F53725" w:rsidRPr="00110CDE">
        <w:rPr>
          <w:rFonts w:cs="Arial"/>
          <w:b/>
          <w:noProof/>
        </w:rPr>
        <w:t>nakup strežnika za predvajanje grafike</w:t>
      </w:r>
    </w:p>
    <w:p w14:paraId="66AA6B3A" w14:textId="77777777" w:rsidR="00A8087E" w:rsidRPr="00110CDE" w:rsidRDefault="00A8087E" w:rsidP="00A8087E">
      <w:pPr>
        <w:pStyle w:val="BodyText3"/>
        <w:rPr>
          <w:noProof/>
          <w:sz w:val="20"/>
          <w:lang w:val="sl-SI"/>
        </w:rPr>
      </w:pPr>
    </w:p>
    <w:p w14:paraId="32E0839C" w14:textId="77777777" w:rsidR="00A8087E" w:rsidRPr="00110CDE" w:rsidRDefault="00A8087E" w:rsidP="00A8087E">
      <w:pPr>
        <w:pStyle w:val="BodyText3"/>
        <w:rPr>
          <w:noProof/>
          <w:sz w:val="20"/>
          <w:lang w:val="sl-SI"/>
        </w:rPr>
      </w:pPr>
    </w:p>
    <w:p w14:paraId="6A25D4F5" w14:textId="77777777" w:rsidR="00A8087E" w:rsidRPr="00110CDE" w:rsidRDefault="00A8087E" w:rsidP="00A8087E">
      <w:pPr>
        <w:pStyle w:val="BodyText3"/>
        <w:rPr>
          <w:noProof/>
          <w:sz w:val="20"/>
          <w:lang w:val="sl-SI"/>
        </w:rPr>
      </w:pPr>
      <w:r w:rsidRPr="00110CDE">
        <w:rPr>
          <w:noProof/>
          <w:sz w:val="20"/>
          <w:lang w:val="sl-SI"/>
        </w:rPr>
        <w:t>IZJAVLJAMO,</w:t>
      </w:r>
    </w:p>
    <w:p w14:paraId="48679A50" w14:textId="77777777" w:rsidR="00A8087E" w:rsidRPr="00110CDE" w:rsidRDefault="00A8087E" w:rsidP="00A8087E">
      <w:pPr>
        <w:pStyle w:val="BodyText3"/>
        <w:rPr>
          <w:noProof/>
          <w:sz w:val="20"/>
          <w:lang w:val="sl-SI"/>
        </w:rPr>
      </w:pPr>
    </w:p>
    <w:p w14:paraId="4997CAB3" w14:textId="77777777" w:rsidR="00A8087E" w:rsidRPr="00110CDE" w:rsidRDefault="00A8087E" w:rsidP="00A8087E">
      <w:pPr>
        <w:pStyle w:val="BodyText3"/>
        <w:rPr>
          <w:noProof/>
          <w:sz w:val="20"/>
          <w:lang w:val="sl-SI"/>
        </w:rPr>
      </w:pPr>
    </w:p>
    <w:p w14:paraId="5F48147C" w14:textId="77777777" w:rsidR="00A8087E" w:rsidRPr="00110CDE" w:rsidRDefault="00A8087E" w:rsidP="00A8087E">
      <w:pPr>
        <w:rPr>
          <w:rFonts w:cs="Arial"/>
          <w:noProof/>
        </w:rPr>
      </w:pPr>
      <w:r w:rsidRPr="00110CDE">
        <w:rPr>
          <w:noProof/>
        </w:rPr>
        <w:t xml:space="preserve">da bomo v primeru sklenitve pogodbe z naročnikom predložili </w:t>
      </w:r>
      <w:r w:rsidRPr="00110CDE">
        <w:rPr>
          <w:bCs/>
          <w:noProof/>
        </w:rPr>
        <w:t xml:space="preserve">garancijo </w:t>
      </w:r>
      <w:r w:rsidRPr="00110CDE">
        <w:rPr>
          <w:rFonts w:cs="Arial"/>
          <w:noProof/>
        </w:rPr>
        <w:t>za dobro izvedbo pogodbenih obveznosti, izdano s strani banke ali zavarovalnice, brezpogojno, nepreklicno in plačljivo na prvi poziv, v višini 10% pogodbene vrednosti, veljavno še 6 mesecev po pogodbeno določenem datumu dobave celotne ponujene opreme.</w:t>
      </w:r>
    </w:p>
    <w:p w14:paraId="6B46C29E" w14:textId="77777777" w:rsidR="00A8087E" w:rsidRPr="00110CDE" w:rsidRDefault="00A8087E" w:rsidP="00A8087E">
      <w:pPr>
        <w:rPr>
          <w:rFonts w:cs="Arial"/>
          <w:noProof/>
        </w:rPr>
      </w:pPr>
    </w:p>
    <w:p w14:paraId="14A524FB" w14:textId="77777777" w:rsidR="00A8087E" w:rsidRPr="00110CDE" w:rsidRDefault="00A8087E" w:rsidP="00A8087E">
      <w:pPr>
        <w:rPr>
          <w:noProof/>
        </w:rPr>
      </w:pPr>
      <w:r w:rsidRPr="00110CDE">
        <w:rPr>
          <w:rFonts w:cs="Arial"/>
          <w:noProof/>
        </w:rPr>
        <w:t>Garancijo za dobro izvedbo pogodbenih obveznosti bomo predložili najkasneje 10 dni po prejetju  podpisane pogodbe s strani naročnika.</w:t>
      </w:r>
    </w:p>
    <w:p w14:paraId="1E887525" w14:textId="77777777" w:rsidR="00A8087E" w:rsidRPr="00110CDE" w:rsidRDefault="00A8087E" w:rsidP="00A8087E">
      <w:pPr>
        <w:rPr>
          <w:noProof/>
        </w:rPr>
      </w:pPr>
    </w:p>
    <w:p w14:paraId="7402DC9D" w14:textId="77777777" w:rsidR="00A8087E" w:rsidRPr="00110CDE" w:rsidRDefault="00A8087E" w:rsidP="00A8087E">
      <w:pPr>
        <w:pStyle w:val="BESEDILO"/>
        <w:keepLines w:val="0"/>
        <w:widowControl/>
        <w:tabs>
          <w:tab w:val="clear" w:pos="2155"/>
        </w:tabs>
        <w:rPr>
          <w:noProof/>
          <w:kern w:val="0"/>
          <w:szCs w:val="24"/>
        </w:rPr>
      </w:pPr>
    </w:p>
    <w:p w14:paraId="2CD65A83" w14:textId="77777777" w:rsidR="00A8087E" w:rsidRPr="00110CDE" w:rsidRDefault="00A8087E" w:rsidP="00A8087E">
      <w:pPr>
        <w:rPr>
          <w:noProof/>
        </w:rPr>
      </w:pPr>
    </w:p>
    <w:p w14:paraId="365B2796" w14:textId="77777777" w:rsidR="00A8087E" w:rsidRPr="00110CDE" w:rsidRDefault="00A8087E" w:rsidP="00A8087E">
      <w:pPr>
        <w:rPr>
          <w:noProof/>
        </w:rPr>
      </w:pPr>
    </w:p>
    <w:p w14:paraId="620A70B8" w14:textId="77777777" w:rsidR="00A8087E" w:rsidRPr="00110CDE" w:rsidRDefault="00A8087E" w:rsidP="00A8087E">
      <w:pPr>
        <w:rPr>
          <w:noProof/>
        </w:rPr>
      </w:pPr>
    </w:p>
    <w:p w14:paraId="45932AC5" w14:textId="77777777" w:rsidR="00A8087E" w:rsidRPr="00110CDE" w:rsidRDefault="00A8087E" w:rsidP="00A8087E">
      <w:pPr>
        <w:rPr>
          <w:noProof/>
        </w:rPr>
      </w:pPr>
    </w:p>
    <w:p w14:paraId="39DC9EEF" w14:textId="77777777" w:rsidR="00A8087E" w:rsidRPr="00110CDE" w:rsidRDefault="00A8087E" w:rsidP="00A8087E">
      <w:pPr>
        <w:rPr>
          <w:noProof/>
        </w:rPr>
      </w:pPr>
    </w:p>
    <w:p w14:paraId="5FCA08B8" w14:textId="77777777" w:rsidR="00A8087E" w:rsidRPr="00110CDE" w:rsidRDefault="00A8087E" w:rsidP="00A8087E">
      <w:pPr>
        <w:rPr>
          <w:noProof/>
        </w:rPr>
      </w:pPr>
    </w:p>
    <w:p w14:paraId="64BD6923" w14:textId="77777777" w:rsidR="00A8087E" w:rsidRPr="00110CDE" w:rsidRDefault="00A8087E" w:rsidP="00A8087E">
      <w:pPr>
        <w:rPr>
          <w:noProof/>
        </w:rPr>
      </w:pPr>
    </w:p>
    <w:p w14:paraId="51774BF0" w14:textId="77777777" w:rsidR="00A8087E" w:rsidRPr="00110CDE" w:rsidRDefault="00A8087E" w:rsidP="00A8087E">
      <w:pPr>
        <w:rPr>
          <w:noProof/>
        </w:rPr>
      </w:pPr>
    </w:p>
    <w:p w14:paraId="68A9296D" w14:textId="77777777" w:rsidR="00A8087E" w:rsidRPr="00110CDE" w:rsidRDefault="00A8087E" w:rsidP="00A8087E">
      <w:pPr>
        <w:rPr>
          <w:noProof/>
        </w:rPr>
      </w:pPr>
    </w:p>
    <w:p w14:paraId="3CA72260" w14:textId="77777777" w:rsidR="00A8087E" w:rsidRPr="00110CDE" w:rsidRDefault="00A8087E" w:rsidP="00A8087E">
      <w:pPr>
        <w:rPr>
          <w:noProof/>
        </w:rPr>
      </w:pPr>
    </w:p>
    <w:p w14:paraId="72DE864D" w14:textId="77777777" w:rsidR="00A8087E" w:rsidRPr="00110CDE" w:rsidRDefault="00A8087E" w:rsidP="00A8087E">
      <w:pPr>
        <w:rPr>
          <w:noProof/>
        </w:rPr>
      </w:pPr>
    </w:p>
    <w:p w14:paraId="5DD33879" w14:textId="77777777" w:rsidR="00A8087E" w:rsidRPr="00110CDE" w:rsidRDefault="00A8087E" w:rsidP="00A8087E">
      <w:pPr>
        <w:rPr>
          <w:noProof/>
        </w:rPr>
      </w:pPr>
    </w:p>
    <w:p w14:paraId="0B2A6795" w14:textId="77777777" w:rsidR="00A8087E" w:rsidRPr="00110CDE" w:rsidRDefault="00A8087E" w:rsidP="00A8087E">
      <w:pPr>
        <w:rPr>
          <w:noProof/>
        </w:rPr>
      </w:pPr>
    </w:p>
    <w:p w14:paraId="74D468A3" w14:textId="77777777" w:rsidR="00A8087E" w:rsidRPr="00110CDE" w:rsidRDefault="00A8087E" w:rsidP="00A8087E">
      <w:pPr>
        <w:rPr>
          <w:noProof/>
        </w:rPr>
      </w:pPr>
    </w:p>
    <w:p w14:paraId="13BF272F" w14:textId="77777777" w:rsidR="00A8087E" w:rsidRPr="00110CDE" w:rsidRDefault="00A8087E" w:rsidP="00A8087E">
      <w:pPr>
        <w:spacing w:line="360" w:lineRule="auto"/>
        <w:rPr>
          <w:noProof/>
        </w:rPr>
      </w:pPr>
      <w:r w:rsidRPr="00110CDE">
        <w:rPr>
          <w:noProof/>
        </w:rPr>
        <w:t xml:space="preserve">Kraj in datum: </w:t>
      </w:r>
      <w:r w:rsidRPr="00110CDE">
        <w:rPr>
          <w:noProof/>
        </w:rPr>
        <w:tab/>
      </w:r>
      <w:r w:rsidRPr="00110CDE">
        <w:rPr>
          <w:noProof/>
        </w:rPr>
        <w:tab/>
      </w:r>
      <w:r w:rsidRPr="00110CDE">
        <w:rPr>
          <w:noProof/>
        </w:rPr>
        <w:tab/>
      </w:r>
      <w:r w:rsidRPr="00110CDE">
        <w:rPr>
          <w:noProof/>
        </w:rPr>
        <w:tab/>
        <w:t>Žig:</w:t>
      </w:r>
      <w:r w:rsidRPr="00110CDE">
        <w:rPr>
          <w:noProof/>
        </w:rPr>
        <w:tab/>
      </w:r>
      <w:r w:rsidRPr="00110CDE">
        <w:rPr>
          <w:noProof/>
        </w:rPr>
        <w:tab/>
      </w:r>
      <w:r w:rsidRPr="00110CDE">
        <w:rPr>
          <w:noProof/>
        </w:rPr>
        <w:tab/>
        <w:t>Podpis zastopnika</w:t>
      </w:r>
    </w:p>
    <w:p w14:paraId="274EF431" w14:textId="77777777" w:rsidR="00A8087E" w:rsidRPr="00110CDE" w:rsidRDefault="00A8087E" w:rsidP="00A8087E">
      <w:pPr>
        <w:spacing w:line="360" w:lineRule="auto"/>
        <w:rPr>
          <w:noProof/>
        </w:rPr>
      </w:pP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t>oz. prokurista:</w:t>
      </w:r>
    </w:p>
    <w:p w14:paraId="1AFAC588" w14:textId="77777777" w:rsidR="00A8087E" w:rsidRPr="00110CDE" w:rsidRDefault="00A8087E" w:rsidP="00A8087E">
      <w:pPr>
        <w:spacing w:line="360" w:lineRule="auto"/>
        <w:rPr>
          <w:noProof/>
        </w:rPr>
      </w:pPr>
    </w:p>
    <w:p w14:paraId="2178C20F" w14:textId="77777777" w:rsidR="00A8087E" w:rsidRPr="00110CDE" w:rsidRDefault="00A8087E" w:rsidP="00A8087E">
      <w:pPr>
        <w:spacing w:line="360" w:lineRule="auto"/>
        <w:rPr>
          <w:noProof/>
        </w:rPr>
      </w:pPr>
      <w:r w:rsidRPr="00110CDE">
        <w:rPr>
          <w:noProof/>
        </w:rPr>
        <w:t>........................................</w:t>
      </w:r>
      <w:r w:rsidRPr="00110CDE">
        <w:rPr>
          <w:noProof/>
        </w:rPr>
        <w:tab/>
      </w:r>
      <w:r w:rsidRPr="00110CDE">
        <w:rPr>
          <w:noProof/>
        </w:rPr>
        <w:tab/>
      </w:r>
      <w:r w:rsidRPr="00110CDE">
        <w:rPr>
          <w:noProof/>
        </w:rPr>
        <w:tab/>
      </w:r>
      <w:r w:rsidRPr="00110CDE">
        <w:rPr>
          <w:noProof/>
        </w:rPr>
        <w:tab/>
      </w:r>
      <w:r w:rsidRPr="00110CDE">
        <w:rPr>
          <w:noProof/>
        </w:rPr>
        <w:tab/>
        <w:t>.........................................</w:t>
      </w:r>
    </w:p>
    <w:p w14:paraId="19C0F094" w14:textId="7ADD6A3B" w:rsidR="009E399D" w:rsidRPr="00110CDE" w:rsidRDefault="009E399D" w:rsidP="009E399D">
      <w:pPr>
        <w:jc w:val="left"/>
        <w:rPr>
          <w:rFonts w:eastAsia="Calibri" w:cs="Arial"/>
          <w:noProof/>
          <w:szCs w:val="20"/>
        </w:rPr>
      </w:pPr>
      <w:r w:rsidRPr="00110CDE">
        <w:rPr>
          <w:rFonts w:eastAsia="Calibri" w:cs="Arial"/>
          <w:noProof/>
          <w:szCs w:val="20"/>
        </w:rPr>
        <w:br w:type="page"/>
      </w:r>
      <w:r w:rsidRPr="00110CDE">
        <w:rPr>
          <w:rFonts w:eastAsia="Calibri" w:cs="Arial"/>
          <w:noProof/>
          <w:szCs w:val="20"/>
        </w:rPr>
        <w:lastRenderedPageBreak/>
        <w:t xml:space="preserve"> </w:t>
      </w:r>
    </w:p>
    <w:p w14:paraId="19DA2493" w14:textId="77777777" w:rsidR="009E399D" w:rsidRPr="00110CDE" w:rsidRDefault="009E399D" w:rsidP="009E399D">
      <w:pPr>
        <w:tabs>
          <w:tab w:val="left" w:pos="7380"/>
        </w:tabs>
        <w:rPr>
          <w:noProof/>
        </w:rPr>
      </w:pPr>
      <w:r w:rsidRPr="00110CDE">
        <w:rPr>
          <w:noProof/>
        </w:rPr>
        <w:tab/>
      </w:r>
    </w:p>
    <w:p w14:paraId="60B9E7D4" w14:textId="77777777" w:rsidR="009E399D" w:rsidRPr="00110CDE" w:rsidRDefault="009E399D" w:rsidP="009E399D">
      <w:pPr>
        <w:rPr>
          <w:noProof/>
        </w:rPr>
      </w:pPr>
    </w:p>
    <w:p w14:paraId="7E0C4B84" w14:textId="77777777" w:rsidR="009E399D" w:rsidRPr="00110CDE" w:rsidRDefault="009E399D" w:rsidP="009E399D">
      <w:pPr>
        <w:pStyle w:val="BESEDILO"/>
        <w:rPr>
          <w:i/>
          <w:noProof/>
        </w:rPr>
      </w:pPr>
      <w:r w:rsidRPr="00110CDE">
        <w:rPr>
          <w:noProof/>
        </w:rPr>
        <w:t>Ponudnik ..................................................</w:t>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r w:rsidRPr="00110CDE">
        <w:rPr>
          <w:i/>
          <w:noProof/>
        </w:rPr>
        <w:tab/>
      </w:r>
    </w:p>
    <w:p w14:paraId="38BA110C" w14:textId="77777777" w:rsidR="009E399D" w:rsidRPr="00110CDE" w:rsidRDefault="009E399D" w:rsidP="009E399D">
      <w:pPr>
        <w:pStyle w:val="BESEDILO"/>
        <w:rPr>
          <w:noProof/>
        </w:rPr>
      </w:pPr>
      <w:r w:rsidRPr="00110CDE">
        <w:rPr>
          <w:noProof/>
        </w:rPr>
        <w:t>Naslov .......................................................</w:t>
      </w:r>
    </w:p>
    <w:p w14:paraId="552CCA35" w14:textId="77777777" w:rsidR="009E399D" w:rsidRPr="00110CDE" w:rsidRDefault="009E399D" w:rsidP="009E399D">
      <w:pPr>
        <w:pStyle w:val="BESEDILO"/>
        <w:rPr>
          <w:noProof/>
        </w:rPr>
      </w:pPr>
    </w:p>
    <w:p w14:paraId="32562CB8" w14:textId="77777777" w:rsidR="009E399D" w:rsidRPr="00110CDE" w:rsidRDefault="009E399D" w:rsidP="009E399D">
      <w:pPr>
        <w:pStyle w:val="BESEDILO"/>
        <w:rPr>
          <w:noProof/>
        </w:rPr>
      </w:pPr>
      <w:r w:rsidRPr="00110CDE">
        <w:rPr>
          <w:noProof/>
        </w:rPr>
        <w:t>....................................................................</w:t>
      </w:r>
    </w:p>
    <w:p w14:paraId="2EFE640A" w14:textId="77777777" w:rsidR="009E399D" w:rsidRPr="00110CDE" w:rsidRDefault="009E399D" w:rsidP="009E399D">
      <w:pPr>
        <w:pStyle w:val="BESEDILO"/>
        <w:rPr>
          <w:noProof/>
        </w:rPr>
      </w:pPr>
    </w:p>
    <w:p w14:paraId="70509B43" w14:textId="77777777" w:rsidR="009E399D" w:rsidRPr="00110CDE" w:rsidRDefault="009E399D" w:rsidP="009E399D">
      <w:pPr>
        <w:pStyle w:val="BESEDILO"/>
        <w:rPr>
          <w:noProof/>
        </w:rPr>
      </w:pPr>
    </w:p>
    <w:p w14:paraId="5F614C0E" w14:textId="77777777" w:rsidR="009E399D" w:rsidRPr="00110CDE" w:rsidRDefault="009E399D" w:rsidP="009E399D">
      <w:pPr>
        <w:pStyle w:val="BESEDILO"/>
        <w:rPr>
          <w:noProof/>
        </w:rPr>
      </w:pPr>
    </w:p>
    <w:p w14:paraId="32AF9286" w14:textId="77777777" w:rsidR="009E399D" w:rsidRPr="00110CDE" w:rsidRDefault="009E399D" w:rsidP="009E399D">
      <w:pPr>
        <w:pStyle w:val="BESEDILO"/>
        <w:rPr>
          <w:noProof/>
        </w:rPr>
      </w:pPr>
    </w:p>
    <w:p w14:paraId="1494E591" w14:textId="77777777" w:rsidR="009E399D" w:rsidRPr="00110CDE" w:rsidRDefault="009E399D" w:rsidP="009E399D">
      <w:pPr>
        <w:pStyle w:val="Heading2"/>
        <w:jc w:val="center"/>
        <w:rPr>
          <w:b/>
          <w:noProof/>
          <w:sz w:val="22"/>
          <w:szCs w:val="22"/>
        </w:rPr>
      </w:pPr>
      <w:bookmarkStart w:id="264" w:name="_Toc360107197"/>
      <w:bookmarkStart w:id="265" w:name="_Toc370472202"/>
      <w:bookmarkStart w:id="266" w:name="_Toc435370625"/>
      <w:bookmarkStart w:id="267" w:name="_Toc116380773"/>
      <w:r w:rsidRPr="00110CDE">
        <w:rPr>
          <w:b/>
          <w:noProof/>
          <w:sz w:val="22"/>
          <w:szCs w:val="22"/>
        </w:rPr>
        <w:t>IZJAVA O POSREDOVANJU PODATKOV O RAZKRITJU LASTNIŠTVA PONUDNIKA</w:t>
      </w:r>
      <w:bookmarkEnd w:id="264"/>
      <w:bookmarkEnd w:id="265"/>
      <w:bookmarkEnd w:id="266"/>
      <w:bookmarkEnd w:id="267"/>
    </w:p>
    <w:p w14:paraId="2F3798B6" w14:textId="4CE832A8" w:rsidR="009E399D" w:rsidRPr="00110CDE" w:rsidRDefault="009E399D" w:rsidP="009E399D">
      <w:pPr>
        <w:pStyle w:val="BESEDILO"/>
        <w:jc w:val="center"/>
        <w:rPr>
          <w:b/>
          <w:noProof/>
          <w:sz w:val="22"/>
          <w:szCs w:val="22"/>
        </w:rPr>
      </w:pPr>
      <w:r w:rsidRPr="00110CDE">
        <w:rPr>
          <w:b/>
          <w:noProof/>
          <w:sz w:val="22"/>
          <w:szCs w:val="22"/>
        </w:rPr>
        <w:t>ZA JAVNO NAROČILO JN-</w:t>
      </w:r>
      <w:r w:rsidR="00D15B4F" w:rsidRPr="00110CDE">
        <w:rPr>
          <w:b/>
          <w:noProof/>
          <w:sz w:val="22"/>
          <w:szCs w:val="22"/>
        </w:rPr>
        <w:t>B1012</w:t>
      </w:r>
    </w:p>
    <w:p w14:paraId="02EA37F7" w14:textId="77777777" w:rsidR="009E399D" w:rsidRPr="00110CDE" w:rsidRDefault="009E399D" w:rsidP="009E399D">
      <w:pPr>
        <w:pStyle w:val="BESEDILO"/>
        <w:rPr>
          <w:b/>
          <w:noProof/>
          <w:u w:val="single"/>
        </w:rPr>
      </w:pPr>
    </w:p>
    <w:p w14:paraId="6E71BAE5" w14:textId="77777777" w:rsidR="009E399D" w:rsidRPr="00110CDE" w:rsidRDefault="009E399D" w:rsidP="009E399D">
      <w:pPr>
        <w:pStyle w:val="BESEDILO"/>
        <w:rPr>
          <w:b/>
          <w:noProof/>
          <w:u w:val="single"/>
        </w:rPr>
      </w:pPr>
    </w:p>
    <w:p w14:paraId="1C1BDDEE" w14:textId="77777777" w:rsidR="009E399D" w:rsidRPr="00110CDE" w:rsidRDefault="009E399D" w:rsidP="009E399D">
      <w:pPr>
        <w:pStyle w:val="BESEDILO"/>
        <w:rPr>
          <w:b/>
          <w:noProof/>
          <w:u w:val="single"/>
        </w:rPr>
      </w:pPr>
    </w:p>
    <w:p w14:paraId="741DABE1" w14:textId="77777777" w:rsidR="009E399D" w:rsidRPr="00110CDE" w:rsidRDefault="009E399D" w:rsidP="009E399D">
      <w:pPr>
        <w:pStyle w:val="BESEDILO"/>
        <w:rPr>
          <w:b/>
          <w:noProof/>
          <w:u w:val="single"/>
        </w:rPr>
      </w:pPr>
    </w:p>
    <w:p w14:paraId="3157CE53" w14:textId="77777777" w:rsidR="009E399D" w:rsidRPr="00110CDE" w:rsidRDefault="009E399D" w:rsidP="009E399D">
      <w:pPr>
        <w:pStyle w:val="BESEDILO"/>
        <w:rPr>
          <w:b/>
          <w:noProof/>
          <w:u w:val="single"/>
        </w:rPr>
      </w:pPr>
    </w:p>
    <w:p w14:paraId="10931C19" w14:textId="77777777" w:rsidR="009E399D" w:rsidRPr="00110CDE" w:rsidRDefault="009E399D" w:rsidP="009E399D">
      <w:pPr>
        <w:pStyle w:val="BESEDILO"/>
        <w:rPr>
          <w:b/>
          <w:noProof/>
          <w:u w:val="single"/>
        </w:rPr>
      </w:pPr>
    </w:p>
    <w:p w14:paraId="76A9ABAB" w14:textId="77777777" w:rsidR="009E399D" w:rsidRPr="00110CDE" w:rsidRDefault="009E399D" w:rsidP="009E399D">
      <w:pPr>
        <w:pStyle w:val="BESEDILO"/>
        <w:rPr>
          <w:noProof/>
        </w:rPr>
      </w:pPr>
      <w:r w:rsidRPr="00110CDE">
        <w:rPr>
          <w:noProof/>
        </w:rPr>
        <w:t xml:space="preserve">Pod kazensko in materialno odgovornostjo izjavljamo, da bomo naročniku v roku osmih dni od prejema poziva naročnika posredovali </w:t>
      </w:r>
      <w:r w:rsidRPr="00110CDE">
        <w:rPr>
          <w:b/>
          <w:i/>
          <w:noProof/>
        </w:rPr>
        <w:t>Izjavo o udeležbi fizičnih in pravnih oseb v lastništvu ponudnika</w:t>
      </w:r>
      <w:r w:rsidRPr="00110CDE">
        <w:rPr>
          <w:b/>
          <w:noProof/>
        </w:rPr>
        <w:t>,</w:t>
      </w:r>
      <w:r w:rsidRPr="00110CDE">
        <w:rPr>
          <w:noProof/>
        </w:rPr>
        <w:t xml:space="preserve"> ki je priložena v nadaljevanju te </w:t>
      </w:r>
      <w:r w:rsidRPr="00110CDE">
        <w:rPr>
          <w:rFonts w:cs="Arial"/>
          <w:noProof/>
          <w:color w:val="282828"/>
        </w:rPr>
        <w:t>dokumentacije v zvezi z oddajo javnega naročila</w:t>
      </w:r>
      <w:r w:rsidRPr="00110CDE">
        <w:rPr>
          <w:noProof/>
        </w:rPr>
        <w:t>.</w:t>
      </w:r>
    </w:p>
    <w:p w14:paraId="662BAEFD" w14:textId="77777777" w:rsidR="009E399D" w:rsidRPr="00110CDE" w:rsidRDefault="009E399D" w:rsidP="009E399D">
      <w:pPr>
        <w:pStyle w:val="BESEDILO"/>
        <w:rPr>
          <w:noProof/>
        </w:rPr>
      </w:pPr>
    </w:p>
    <w:p w14:paraId="34E50118" w14:textId="77777777" w:rsidR="009E399D" w:rsidRPr="00110CDE" w:rsidRDefault="009E399D" w:rsidP="009E399D">
      <w:pPr>
        <w:pStyle w:val="BESEDILO"/>
        <w:rPr>
          <w:noProof/>
        </w:rPr>
      </w:pPr>
    </w:p>
    <w:p w14:paraId="5067BFBF" w14:textId="77777777" w:rsidR="009E399D" w:rsidRPr="00110CDE" w:rsidRDefault="009E399D" w:rsidP="009E399D">
      <w:pPr>
        <w:pStyle w:val="BESEDILO"/>
        <w:rPr>
          <w:noProof/>
        </w:rPr>
      </w:pPr>
    </w:p>
    <w:p w14:paraId="3733EDE9" w14:textId="77777777" w:rsidR="009E399D" w:rsidRPr="00110CDE" w:rsidRDefault="009E399D" w:rsidP="009E399D">
      <w:pPr>
        <w:pStyle w:val="BESEDILO"/>
        <w:rPr>
          <w:noProof/>
        </w:rPr>
      </w:pPr>
    </w:p>
    <w:p w14:paraId="5E3AD038" w14:textId="77777777" w:rsidR="009E399D" w:rsidRPr="00110CDE" w:rsidRDefault="009E399D" w:rsidP="009E399D">
      <w:pPr>
        <w:pStyle w:val="BESEDILO"/>
        <w:rPr>
          <w:noProof/>
        </w:rPr>
      </w:pPr>
    </w:p>
    <w:p w14:paraId="1152E69D" w14:textId="77777777" w:rsidR="009E399D" w:rsidRPr="00110CDE" w:rsidRDefault="009E399D" w:rsidP="009E399D">
      <w:pPr>
        <w:pStyle w:val="BESEDILO"/>
        <w:rPr>
          <w:noProof/>
        </w:rPr>
      </w:pPr>
    </w:p>
    <w:p w14:paraId="3465C896" w14:textId="77777777" w:rsidR="009E399D" w:rsidRPr="00110CDE" w:rsidRDefault="009E399D" w:rsidP="009E399D">
      <w:pPr>
        <w:pStyle w:val="BESEDILO"/>
        <w:rPr>
          <w:noProof/>
        </w:rPr>
      </w:pPr>
    </w:p>
    <w:p w14:paraId="3FCCFB22" w14:textId="77777777" w:rsidR="009E399D" w:rsidRPr="00110CDE" w:rsidRDefault="009E399D" w:rsidP="009E399D">
      <w:pPr>
        <w:pStyle w:val="BESEDILO"/>
        <w:rPr>
          <w:noProof/>
        </w:rPr>
      </w:pPr>
    </w:p>
    <w:p w14:paraId="35CB1C9F" w14:textId="77777777" w:rsidR="009E399D" w:rsidRPr="00110CDE" w:rsidRDefault="009E399D" w:rsidP="009E399D">
      <w:pPr>
        <w:pStyle w:val="BESEDILO"/>
        <w:rPr>
          <w:noProof/>
        </w:rPr>
      </w:pPr>
    </w:p>
    <w:p w14:paraId="4C15CE5C" w14:textId="77777777" w:rsidR="009E399D" w:rsidRPr="00110CDE" w:rsidRDefault="009E399D" w:rsidP="009E399D">
      <w:pPr>
        <w:pStyle w:val="BESEDILO"/>
        <w:rPr>
          <w:noProof/>
        </w:rPr>
      </w:pPr>
    </w:p>
    <w:p w14:paraId="7B9A8E03" w14:textId="77777777" w:rsidR="009E399D" w:rsidRPr="00110CDE" w:rsidRDefault="009E399D" w:rsidP="009E399D">
      <w:pPr>
        <w:pStyle w:val="BESEDILO"/>
        <w:rPr>
          <w:noProof/>
        </w:rPr>
      </w:pPr>
    </w:p>
    <w:p w14:paraId="73470D30" w14:textId="77777777" w:rsidR="009E399D" w:rsidRPr="00110CDE" w:rsidRDefault="009E399D" w:rsidP="009E399D">
      <w:pPr>
        <w:pStyle w:val="BESEDILO"/>
        <w:rPr>
          <w:noProof/>
        </w:rPr>
      </w:pPr>
    </w:p>
    <w:p w14:paraId="07D1CD46" w14:textId="77777777" w:rsidR="009E399D" w:rsidRPr="00110CDE" w:rsidRDefault="009E399D" w:rsidP="009E399D">
      <w:pPr>
        <w:pStyle w:val="BESEDILO"/>
        <w:rPr>
          <w:noProof/>
        </w:rPr>
      </w:pPr>
    </w:p>
    <w:p w14:paraId="16BC9A06" w14:textId="77777777" w:rsidR="009E399D" w:rsidRPr="00110CDE" w:rsidRDefault="009E399D" w:rsidP="009E399D">
      <w:pPr>
        <w:pStyle w:val="BESEDILO"/>
        <w:rPr>
          <w:noProof/>
        </w:rPr>
      </w:pPr>
    </w:p>
    <w:p w14:paraId="5C6D965E" w14:textId="77777777" w:rsidR="009E399D" w:rsidRPr="00110CDE" w:rsidRDefault="009E399D" w:rsidP="009E399D">
      <w:pPr>
        <w:pStyle w:val="BESEDILO"/>
        <w:rPr>
          <w:noProof/>
        </w:rPr>
      </w:pPr>
    </w:p>
    <w:p w14:paraId="732E8B35" w14:textId="77777777" w:rsidR="009E399D" w:rsidRPr="00110CDE" w:rsidRDefault="009E399D" w:rsidP="009E399D">
      <w:pPr>
        <w:pStyle w:val="BESEDILO"/>
        <w:rPr>
          <w:noProof/>
        </w:rPr>
      </w:pPr>
    </w:p>
    <w:p w14:paraId="5B9F6225" w14:textId="77777777" w:rsidR="009E399D" w:rsidRPr="00110CDE" w:rsidRDefault="009E399D" w:rsidP="009E399D">
      <w:pPr>
        <w:pStyle w:val="BESEDILO"/>
        <w:rPr>
          <w:noProof/>
        </w:rPr>
      </w:pPr>
    </w:p>
    <w:p w14:paraId="0C8502E1" w14:textId="77777777" w:rsidR="009E399D" w:rsidRPr="00110CDE" w:rsidRDefault="009E399D" w:rsidP="009E399D">
      <w:pPr>
        <w:pStyle w:val="BESEDILO"/>
        <w:rPr>
          <w:noProof/>
        </w:rPr>
      </w:pPr>
      <w:r w:rsidRPr="00110CDE">
        <w:rPr>
          <w:noProof/>
        </w:rPr>
        <w:t xml:space="preserve">Kraj in datum: </w:t>
      </w:r>
      <w:r w:rsidRPr="00110CDE">
        <w:rPr>
          <w:noProof/>
        </w:rPr>
        <w:tab/>
      </w:r>
      <w:r w:rsidRPr="00110CDE">
        <w:rPr>
          <w:noProof/>
        </w:rPr>
        <w:tab/>
      </w:r>
      <w:r w:rsidRPr="00110CDE">
        <w:rPr>
          <w:noProof/>
        </w:rPr>
        <w:tab/>
      </w:r>
      <w:r w:rsidRPr="00110CDE">
        <w:rPr>
          <w:noProof/>
        </w:rPr>
        <w:tab/>
        <w:t>Žig:</w:t>
      </w:r>
      <w:r w:rsidRPr="00110CDE">
        <w:rPr>
          <w:noProof/>
        </w:rPr>
        <w:tab/>
      </w:r>
      <w:r w:rsidRPr="00110CDE">
        <w:rPr>
          <w:noProof/>
        </w:rPr>
        <w:tab/>
      </w:r>
      <w:r w:rsidRPr="00110CDE">
        <w:rPr>
          <w:noProof/>
        </w:rPr>
        <w:tab/>
        <w:t>Podpis zastopnika</w:t>
      </w:r>
    </w:p>
    <w:p w14:paraId="65CC389E" w14:textId="77777777" w:rsidR="009E399D" w:rsidRPr="00110CDE" w:rsidRDefault="009E399D" w:rsidP="009E399D">
      <w:pPr>
        <w:pStyle w:val="BESEDILO"/>
        <w:rPr>
          <w:noProof/>
        </w:rPr>
      </w:pP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t>oz. prokurista:</w:t>
      </w:r>
    </w:p>
    <w:p w14:paraId="66A4FF28" w14:textId="77777777" w:rsidR="009E399D" w:rsidRPr="00110CDE" w:rsidRDefault="009E399D" w:rsidP="009E399D">
      <w:pPr>
        <w:pStyle w:val="BESEDILO"/>
        <w:rPr>
          <w:noProof/>
        </w:rPr>
      </w:pPr>
    </w:p>
    <w:p w14:paraId="62DD81BD" w14:textId="77777777" w:rsidR="009E399D" w:rsidRPr="00110CDE" w:rsidRDefault="009E399D" w:rsidP="009E399D">
      <w:pPr>
        <w:pStyle w:val="BESEDILO"/>
        <w:rPr>
          <w:noProof/>
        </w:rPr>
      </w:pPr>
      <w:r w:rsidRPr="00110CDE">
        <w:rPr>
          <w:noProof/>
        </w:rPr>
        <w:t>........................................</w:t>
      </w:r>
      <w:r w:rsidRPr="00110CDE">
        <w:rPr>
          <w:noProof/>
        </w:rPr>
        <w:tab/>
      </w:r>
      <w:r w:rsidRPr="00110CDE">
        <w:rPr>
          <w:noProof/>
        </w:rPr>
        <w:tab/>
      </w:r>
      <w:r w:rsidRPr="00110CDE">
        <w:rPr>
          <w:noProof/>
        </w:rPr>
        <w:tab/>
      </w:r>
      <w:r w:rsidRPr="00110CDE">
        <w:rPr>
          <w:noProof/>
        </w:rPr>
        <w:tab/>
      </w:r>
      <w:r w:rsidRPr="00110CDE">
        <w:rPr>
          <w:noProof/>
        </w:rPr>
        <w:tab/>
        <w:t>.........................................</w:t>
      </w:r>
    </w:p>
    <w:p w14:paraId="66C71230" w14:textId="77777777" w:rsidR="009E399D" w:rsidRPr="00110CDE" w:rsidRDefault="009E399D" w:rsidP="009E399D">
      <w:pPr>
        <w:pStyle w:val="BESEDILO"/>
        <w:rPr>
          <w:noProof/>
        </w:rPr>
      </w:pPr>
    </w:p>
    <w:p w14:paraId="7E11B62B" w14:textId="77777777" w:rsidR="009E399D" w:rsidRPr="00110CDE" w:rsidRDefault="009E399D" w:rsidP="009E399D">
      <w:pPr>
        <w:pStyle w:val="BESEDILO"/>
        <w:rPr>
          <w:noProof/>
          <w:u w:val="single"/>
        </w:rPr>
      </w:pPr>
    </w:p>
    <w:p w14:paraId="08867DB2" w14:textId="77777777" w:rsidR="009E399D" w:rsidRPr="00110CDE" w:rsidRDefault="009E399D" w:rsidP="009E399D">
      <w:pPr>
        <w:pStyle w:val="BESEDILO"/>
        <w:rPr>
          <w:noProof/>
        </w:rPr>
      </w:pPr>
    </w:p>
    <w:p w14:paraId="2A90C2B3" w14:textId="77777777" w:rsidR="009E399D" w:rsidRPr="00110CDE" w:rsidRDefault="009E399D" w:rsidP="009E399D">
      <w:pPr>
        <w:pStyle w:val="BESEDILO"/>
        <w:rPr>
          <w:noProof/>
        </w:rPr>
      </w:pPr>
    </w:p>
    <w:p w14:paraId="2B3D5E5F" w14:textId="77777777" w:rsidR="000C7DFD" w:rsidRPr="00110CDE" w:rsidRDefault="009E399D" w:rsidP="000C7DFD">
      <w:pPr>
        <w:pStyle w:val="BESEDILO"/>
        <w:rPr>
          <w:noProof/>
        </w:rPr>
      </w:pPr>
      <w:r w:rsidRPr="00110CDE">
        <w:rPr>
          <w:noProof/>
        </w:rPr>
        <w:br w:type="page"/>
      </w:r>
      <w:r w:rsidR="000C7DFD" w:rsidRPr="00110CDE">
        <w:rPr>
          <w:noProof/>
        </w:rPr>
        <w:lastRenderedPageBreak/>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14:paraId="60367B8A" w14:textId="6C5A24F9" w:rsidR="009E399D" w:rsidRPr="00110CDE" w:rsidRDefault="009E399D" w:rsidP="009E399D">
      <w:pPr>
        <w:pStyle w:val="BESEDILO"/>
        <w:rPr>
          <w:noProof/>
        </w:rPr>
      </w:pPr>
    </w:p>
    <w:p w14:paraId="252E57DE" w14:textId="77777777" w:rsidR="009E399D" w:rsidRPr="00110CDE" w:rsidRDefault="009E399D" w:rsidP="009E399D">
      <w:pPr>
        <w:pStyle w:val="BESEDILO"/>
        <w:rPr>
          <w:noProof/>
        </w:rPr>
      </w:pPr>
    </w:p>
    <w:p w14:paraId="7DEDA75A" w14:textId="77777777" w:rsidR="009E399D" w:rsidRPr="00110CDE" w:rsidRDefault="009E399D" w:rsidP="009E399D">
      <w:pPr>
        <w:pStyle w:val="BESEDILO"/>
        <w:jc w:val="center"/>
        <w:rPr>
          <w:b/>
          <w:noProof/>
        </w:rPr>
      </w:pPr>
      <w:r w:rsidRPr="00110CDE">
        <w:rPr>
          <w:b/>
          <w:noProof/>
        </w:rPr>
        <w:t>IZJAVO O UDELEŽBI FIZIČNIH IN PRAVNIH OSEB V LASTNIŠTVU PONUDNIKA</w:t>
      </w:r>
    </w:p>
    <w:p w14:paraId="213A2162" w14:textId="3D464837" w:rsidR="009E399D" w:rsidRPr="00110CDE" w:rsidRDefault="009E399D" w:rsidP="009E399D">
      <w:pPr>
        <w:pStyle w:val="BESEDILO"/>
        <w:jc w:val="center"/>
        <w:rPr>
          <w:b/>
          <w:noProof/>
        </w:rPr>
      </w:pPr>
      <w:r w:rsidRPr="00110CDE">
        <w:rPr>
          <w:b/>
          <w:noProof/>
        </w:rPr>
        <w:t>ZA JAVNO NAROČILO JN-</w:t>
      </w:r>
      <w:r w:rsidR="00D15B4F" w:rsidRPr="00110CDE">
        <w:rPr>
          <w:b/>
          <w:noProof/>
        </w:rPr>
        <w:t>B1012</w:t>
      </w:r>
    </w:p>
    <w:p w14:paraId="4E1F5F7A" w14:textId="77777777" w:rsidR="009E399D" w:rsidRPr="00110CDE" w:rsidRDefault="009E399D" w:rsidP="009E399D">
      <w:pPr>
        <w:pStyle w:val="BESEDILO"/>
        <w:jc w:val="center"/>
        <w:rPr>
          <w:b/>
          <w:noProof/>
        </w:rPr>
      </w:pPr>
    </w:p>
    <w:p w14:paraId="249EB1F9" w14:textId="77777777" w:rsidR="009E399D" w:rsidRPr="00110CDE" w:rsidRDefault="009E399D" w:rsidP="009E399D">
      <w:pPr>
        <w:pStyle w:val="BESEDILO"/>
        <w:rPr>
          <w:noProof/>
        </w:rPr>
      </w:pPr>
    </w:p>
    <w:p w14:paraId="771E7173" w14:textId="77777777" w:rsidR="009E399D" w:rsidRPr="00110CDE" w:rsidRDefault="009E399D" w:rsidP="009E399D">
      <w:pPr>
        <w:pStyle w:val="BESEDILO"/>
        <w:rPr>
          <w:b/>
          <w:i/>
          <w:noProof/>
        </w:rPr>
      </w:pPr>
      <w:r w:rsidRPr="00110CDE">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110CDE" w14:paraId="595C804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5F33A5E" w14:textId="77777777" w:rsidR="009E399D" w:rsidRPr="00110CDE" w:rsidRDefault="009E399D" w:rsidP="004C007F">
            <w:pPr>
              <w:pStyle w:val="BESEDILO"/>
              <w:rPr>
                <w:bCs/>
                <w:noProof/>
              </w:rPr>
            </w:pPr>
            <w:r w:rsidRPr="00110CDE">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3F131013" w14:textId="77777777" w:rsidR="009E399D" w:rsidRPr="00110CDE" w:rsidRDefault="009E399D" w:rsidP="004C007F">
            <w:pPr>
              <w:pStyle w:val="BESEDILO"/>
              <w:rPr>
                <w:b/>
                <w:bCs/>
                <w:noProof/>
              </w:rPr>
            </w:pPr>
          </w:p>
        </w:tc>
      </w:tr>
      <w:tr w:rsidR="009E399D" w:rsidRPr="00110CDE" w14:paraId="18E3E29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CB1A8F6" w14:textId="77777777" w:rsidR="009E399D" w:rsidRPr="00110CDE" w:rsidRDefault="009E399D" w:rsidP="004C007F">
            <w:pPr>
              <w:pStyle w:val="BESEDILO"/>
              <w:rPr>
                <w:bCs/>
                <w:noProof/>
              </w:rPr>
            </w:pPr>
            <w:r w:rsidRPr="00110CDE">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6ABD3A9" w14:textId="77777777" w:rsidR="009E399D" w:rsidRPr="00110CDE" w:rsidRDefault="009E399D" w:rsidP="004C007F">
            <w:pPr>
              <w:pStyle w:val="BESEDILO"/>
              <w:rPr>
                <w:bCs/>
                <w:noProof/>
              </w:rPr>
            </w:pPr>
          </w:p>
        </w:tc>
      </w:tr>
      <w:tr w:rsidR="009E399D" w:rsidRPr="00110CDE" w14:paraId="071F67C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979BAA3" w14:textId="77777777" w:rsidR="009E399D" w:rsidRPr="00110CDE" w:rsidRDefault="009E399D" w:rsidP="004C007F">
            <w:pPr>
              <w:pStyle w:val="BESEDILO"/>
              <w:rPr>
                <w:bCs/>
                <w:noProof/>
              </w:rPr>
            </w:pPr>
            <w:r w:rsidRPr="00110CDE">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4DF9E6FD" w14:textId="77777777" w:rsidR="009E399D" w:rsidRPr="00110CDE" w:rsidRDefault="009E399D" w:rsidP="004C007F">
            <w:pPr>
              <w:pStyle w:val="BESEDILO"/>
              <w:rPr>
                <w:bCs/>
                <w:noProof/>
              </w:rPr>
            </w:pPr>
          </w:p>
        </w:tc>
      </w:tr>
      <w:tr w:rsidR="009E399D" w:rsidRPr="00110CDE" w14:paraId="3F81A31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ADD1E66" w14:textId="77777777" w:rsidR="009E399D" w:rsidRPr="00110CDE" w:rsidRDefault="009E399D" w:rsidP="004C007F">
            <w:pPr>
              <w:pStyle w:val="BESEDILO"/>
              <w:rPr>
                <w:bCs/>
                <w:noProof/>
              </w:rPr>
            </w:pPr>
            <w:r w:rsidRPr="00110CDE">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FE4187A" w14:textId="77777777" w:rsidR="009E399D" w:rsidRPr="00110CDE" w:rsidRDefault="009E399D" w:rsidP="004C007F">
            <w:pPr>
              <w:pStyle w:val="BESEDILO"/>
              <w:rPr>
                <w:bCs/>
                <w:noProof/>
              </w:rPr>
            </w:pPr>
          </w:p>
          <w:p w14:paraId="1C8BEFF7" w14:textId="77777777" w:rsidR="009E399D" w:rsidRPr="00110CDE" w:rsidRDefault="009E399D" w:rsidP="004C007F">
            <w:pPr>
              <w:pStyle w:val="BESEDILO"/>
              <w:rPr>
                <w:bCs/>
                <w:noProof/>
              </w:rPr>
            </w:pPr>
            <w:r w:rsidRPr="00110CDE">
              <w:rPr>
                <w:bCs/>
                <w:noProof/>
              </w:rPr>
              <w:t>DA  -  NE</w:t>
            </w:r>
          </w:p>
        </w:tc>
      </w:tr>
    </w:tbl>
    <w:p w14:paraId="6B5A39FD" w14:textId="77777777" w:rsidR="009E399D" w:rsidRPr="00110CDE" w:rsidRDefault="009E399D" w:rsidP="009E399D">
      <w:pPr>
        <w:pStyle w:val="BESEDILO"/>
        <w:rPr>
          <w:noProof/>
        </w:rPr>
      </w:pPr>
    </w:p>
    <w:p w14:paraId="7F6F852F" w14:textId="77777777" w:rsidR="009E399D" w:rsidRPr="00110CDE" w:rsidRDefault="009E399D" w:rsidP="009E399D">
      <w:pPr>
        <w:pStyle w:val="BESEDILO"/>
        <w:rPr>
          <w:b/>
          <w:i/>
          <w:noProof/>
        </w:rPr>
      </w:pPr>
      <w:r w:rsidRPr="00110CDE">
        <w:rPr>
          <w:b/>
          <w:i/>
          <w:noProof/>
        </w:rPr>
        <w:t>Lastniška struktura ponudnika:</w:t>
      </w:r>
    </w:p>
    <w:p w14:paraId="74555A07" w14:textId="77777777" w:rsidR="009E399D" w:rsidRPr="00110CDE" w:rsidRDefault="009E399D" w:rsidP="009E399D">
      <w:pPr>
        <w:pStyle w:val="BESEDILO"/>
        <w:rPr>
          <w:b/>
          <w:i/>
          <w:noProof/>
        </w:rPr>
      </w:pPr>
    </w:p>
    <w:p w14:paraId="096BA56C" w14:textId="77777777" w:rsidR="009E399D" w:rsidRPr="00110CDE" w:rsidRDefault="009E399D" w:rsidP="00064289">
      <w:pPr>
        <w:pStyle w:val="BESEDILO"/>
        <w:numPr>
          <w:ilvl w:val="0"/>
          <w:numId w:val="5"/>
        </w:numPr>
        <w:rPr>
          <w:b/>
          <w:noProof/>
        </w:rPr>
      </w:pPr>
      <w:r w:rsidRPr="00110CDE">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9E399D" w:rsidRPr="00110CDE" w14:paraId="713EB2B0"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01B5E2DA" w14:textId="77777777" w:rsidR="009E399D" w:rsidRPr="00110CDE" w:rsidRDefault="009E399D" w:rsidP="004C007F">
            <w:pPr>
              <w:pStyle w:val="BESEDILO"/>
              <w:rPr>
                <w:bCs/>
                <w:noProof/>
              </w:rPr>
            </w:pPr>
            <w:r w:rsidRPr="00110CDE">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9CC64AA" w14:textId="77777777" w:rsidR="009E399D" w:rsidRPr="00110CDE" w:rsidRDefault="009E399D" w:rsidP="004C007F">
            <w:pPr>
              <w:pStyle w:val="BESEDILO"/>
              <w:rPr>
                <w:b/>
                <w:bCs/>
                <w:noProof/>
              </w:rPr>
            </w:pPr>
          </w:p>
        </w:tc>
      </w:tr>
      <w:tr w:rsidR="009E399D" w:rsidRPr="00110CDE" w14:paraId="750343E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D59EE1F" w14:textId="77777777" w:rsidR="009E399D" w:rsidRPr="00110CDE" w:rsidRDefault="009E399D" w:rsidP="004C007F">
            <w:pPr>
              <w:pStyle w:val="BESEDILO"/>
              <w:rPr>
                <w:bCs/>
                <w:noProof/>
              </w:rPr>
            </w:pPr>
            <w:r w:rsidRPr="00110CDE">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4E10C931" w14:textId="77777777" w:rsidR="009E399D" w:rsidRPr="00110CDE" w:rsidRDefault="009E399D" w:rsidP="004C007F">
            <w:pPr>
              <w:pStyle w:val="BESEDILO"/>
              <w:rPr>
                <w:bCs/>
                <w:noProof/>
              </w:rPr>
            </w:pPr>
          </w:p>
        </w:tc>
      </w:tr>
      <w:tr w:rsidR="009E399D" w:rsidRPr="00110CDE" w14:paraId="22DFC09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950CC5D" w14:textId="77777777" w:rsidR="009E399D" w:rsidRPr="00110CDE" w:rsidRDefault="009E399D" w:rsidP="004C007F">
            <w:pPr>
              <w:pStyle w:val="BESEDILO"/>
              <w:rPr>
                <w:bCs/>
                <w:noProof/>
              </w:rPr>
            </w:pPr>
            <w:r w:rsidRPr="00110CDE">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BBCBE5D" w14:textId="77777777" w:rsidR="009E399D" w:rsidRPr="00110CDE" w:rsidRDefault="009E399D" w:rsidP="004C007F">
            <w:pPr>
              <w:pStyle w:val="BESEDILO"/>
              <w:rPr>
                <w:bCs/>
                <w:noProof/>
              </w:rPr>
            </w:pPr>
          </w:p>
        </w:tc>
      </w:tr>
      <w:tr w:rsidR="009E399D" w:rsidRPr="00110CDE" w14:paraId="27356FD4"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CEB38CA" w14:textId="77777777" w:rsidR="009E399D" w:rsidRPr="00110CDE" w:rsidRDefault="009E399D" w:rsidP="004C007F">
            <w:pPr>
              <w:pStyle w:val="BESEDILO"/>
              <w:rPr>
                <w:bCs/>
                <w:noProof/>
              </w:rPr>
            </w:pPr>
            <w:r w:rsidRPr="00110CDE">
              <w:rPr>
                <w:bCs/>
                <w:noProof/>
              </w:rPr>
              <w:t>Tihi družbenik (ustrezno označi)</w:t>
            </w:r>
          </w:p>
          <w:p w14:paraId="66EE8D79" w14:textId="77777777" w:rsidR="009E399D" w:rsidRPr="00110CDE" w:rsidRDefault="009E399D" w:rsidP="004C007F">
            <w:pPr>
              <w:pStyle w:val="BESEDILO"/>
              <w:rPr>
                <w:bCs/>
                <w:noProof/>
              </w:rPr>
            </w:pPr>
            <w:r w:rsidRPr="00110CDE">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8B650F8" w14:textId="77777777" w:rsidR="009E399D" w:rsidRPr="00110CDE" w:rsidRDefault="009E399D" w:rsidP="004C007F">
            <w:pPr>
              <w:pStyle w:val="BESEDILO"/>
              <w:rPr>
                <w:bCs/>
                <w:noProof/>
              </w:rPr>
            </w:pPr>
          </w:p>
          <w:p w14:paraId="354D1728" w14:textId="77777777" w:rsidR="009E399D" w:rsidRPr="00110CDE" w:rsidRDefault="009E399D" w:rsidP="004C007F">
            <w:pPr>
              <w:pStyle w:val="BESEDILO"/>
              <w:rPr>
                <w:bCs/>
                <w:noProof/>
              </w:rPr>
            </w:pPr>
            <w:r w:rsidRPr="00110CDE">
              <w:rPr>
                <w:bCs/>
                <w:noProof/>
              </w:rPr>
              <w:t>DA  -  NE</w:t>
            </w:r>
          </w:p>
          <w:p w14:paraId="697E23EF" w14:textId="77777777" w:rsidR="009E399D" w:rsidRPr="00110CDE" w:rsidRDefault="009E399D" w:rsidP="004C007F">
            <w:pPr>
              <w:pStyle w:val="BESEDILO"/>
              <w:rPr>
                <w:bCs/>
                <w:noProof/>
              </w:rPr>
            </w:pPr>
          </w:p>
        </w:tc>
      </w:tr>
    </w:tbl>
    <w:p w14:paraId="480FCFFD" w14:textId="77777777" w:rsidR="009E399D" w:rsidRPr="00110CDE"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9E399D" w:rsidRPr="00110CDE" w14:paraId="7C337139"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1AAEAB0" w14:textId="77777777" w:rsidR="009E399D" w:rsidRPr="00110CDE" w:rsidRDefault="009E399D" w:rsidP="004C007F">
            <w:pPr>
              <w:pStyle w:val="BESEDILO"/>
              <w:rPr>
                <w:bCs/>
                <w:noProof/>
              </w:rPr>
            </w:pPr>
            <w:r w:rsidRPr="00110CDE">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4FA2A3F" w14:textId="77777777" w:rsidR="009E399D" w:rsidRPr="00110CDE" w:rsidRDefault="009E399D" w:rsidP="004C007F">
            <w:pPr>
              <w:pStyle w:val="BESEDILO"/>
              <w:rPr>
                <w:b/>
                <w:bCs/>
                <w:noProof/>
              </w:rPr>
            </w:pPr>
          </w:p>
        </w:tc>
      </w:tr>
      <w:tr w:rsidR="009E399D" w:rsidRPr="00110CDE" w14:paraId="040A30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C8B9CB4" w14:textId="77777777" w:rsidR="009E399D" w:rsidRPr="00110CDE" w:rsidRDefault="009E399D" w:rsidP="004C007F">
            <w:pPr>
              <w:pStyle w:val="BESEDILO"/>
              <w:rPr>
                <w:bCs/>
                <w:noProof/>
              </w:rPr>
            </w:pPr>
            <w:r w:rsidRPr="00110CDE">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73078F1D" w14:textId="77777777" w:rsidR="009E399D" w:rsidRPr="00110CDE" w:rsidRDefault="009E399D" w:rsidP="004C007F">
            <w:pPr>
              <w:pStyle w:val="BESEDILO"/>
              <w:rPr>
                <w:bCs/>
                <w:noProof/>
              </w:rPr>
            </w:pPr>
          </w:p>
        </w:tc>
      </w:tr>
      <w:tr w:rsidR="009E399D" w:rsidRPr="00110CDE" w14:paraId="744318D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5FAB22C" w14:textId="77777777" w:rsidR="009E399D" w:rsidRPr="00110CDE" w:rsidRDefault="009E399D" w:rsidP="004C007F">
            <w:pPr>
              <w:pStyle w:val="BESEDILO"/>
              <w:rPr>
                <w:bCs/>
                <w:noProof/>
              </w:rPr>
            </w:pPr>
            <w:r w:rsidRPr="00110CDE">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D91FA7B" w14:textId="77777777" w:rsidR="009E399D" w:rsidRPr="00110CDE" w:rsidRDefault="009E399D" w:rsidP="004C007F">
            <w:pPr>
              <w:pStyle w:val="BESEDILO"/>
              <w:rPr>
                <w:bCs/>
                <w:noProof/>
              </w:rPr>
            </w:pPr>
          </w:p>
        </w:tc>
      </w:tr>
      <w:tr w:rsidR="009E399D" w:rsidRPr="00110CDE" w14:paraId="1CB65DF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D1E1B32" w14:textId="77777777" w:rsidR="009E399D" w:rsidRPr="00110CDE" w:rsidRDefault="009E399D" w:rsidP="004C007F">
            <w:pPr>
              <w:pStyle w:val="BESEDILO"/>
              <w:rPr>
                <w:bCs/>
                <w:noProof/>
              </w:rPr>
            </w:pPr>
            <w:r w:rsidRPr="00110CDE">
              <w:rPr>
                <w:bCs/>
                <w:noProof/>
              </w:rPr>
              <w:t>Tihi družbenik (DA – NE)</w:t>
            </w:r>
          </w:p>
          <w:p w14:paraId="1706347E" w14:textId="77777777" w:rsidR="009E399D" w:rsidRPr="00110CDE" w:rsidRDefault="009E399D" w:rsidP="004C007F">
            <w:pPr>
              <w:pStyle w:val="BESEDILO"/>
              <w:rPr>
                <w:bCs/>
                <w:noProof/>
              </w:rPr>
            </w:pPr>
            <w:r w:rsidRPr="00110CDE">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4188BC1" w14:textId="77777777" w:rsidR="009E399D" w:rsidRPr="00110CDE" w:rsidRDefault="009E399D" w:rsidP="004C007F">
            <w:pPr>
              <w:pStyle w:val="BESEDILO"/>
              <w:rPr>
                <w:bCs/>
                <w:noProof/>
              </w:rPr>
            </w:pPr>
          </w:p>
        </w:tc>
      </w:tr>
    </w:tbl>
    <w:p w14:paraId="1B402B1F" w14:textId="77777777" w:rsidR="009E399D" w:rsidRPr="00110CDE" w:rsidRDefault="009E399D" w:rsidP="009E399D">
      <w:pPr>
        <w:pStyle w:val="BESEDILO"/>
        <w:rPr>
          <w:noProof/>
        </w:rPr>
      </w:pPr>
      <w:r w:rsidRPr="00110CDE">
        <w:rPr>
          <w:noProof/>
        </w:rPr>
        <w:t xml:space="preserve"> (ustrezno nadaljujte seznam)</w:t>
      </w:r>
    </w:p>
    <w:p w14:paraId="07C2FBF0" w14:textId="77777777" w:rsidR="009E399D" w:rsidRPr="00110CDE" w:rsidRDefault="009E399D" w:rsidP="009E399D">
      <w:pPr>
        <w:pStyle w:val="BESEDILO"/>
        <w:rPr>
          <w:noProof/>
        </w:rPr>
      </w:pPr>
    </w:p>
    <w:p w14:paraId="5E47D817" w14:textId="77777777" w:rsidR="009E399D" w:rsidRPr="00110CDE" w:rsidRDefault="009E399D" w:rsidP="00064289">
      <w:pPr>
        <w:pStyle w:val="BESEDILO"/>
        <w:numPr>
          <w:ilvl w:val="0"/>
          <w:numId w:val="5"/>
        </w:numPr>
        <w:rPr>
          <w:b/>
          <w:noProof/>
        </w:rPr>
      </w:pPr>
      <w:r w:rsidRPr="00110CDE">
        <w:rPr>
          <w:b/>
          <w:noProof/>
        </w:rPr>
        <w:t>PODATKI O UDELEŽBI PRAVNIH OSEB V LASTNIŠTVU PONUDNIKA (VKLJUČNO S TIHIMI DRUŽBENIKI)</w:t>
      </w:r>
    </w:p>
    <w:p w14:paraId="0539C326" w14:textId="77777777" w:rsidR="009E399D" w:rsidRPr="00110CDE"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9E399D" w:rsidRPr="00110CDE" w14:paraId="709EBDB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40045A6" w14:textId="77777777" w:rsidR="009E399D" w:rsidRPr="00110CDE" w:rsidRDefault="009E399D" w:rsidP="004C007F">
            <w:pPr>
              <w:pStyle w:val="BESEDILO"/>
              <w:rPr>
                <w:bCs/>
                <w:noProof/>
              </w:rPr>
            </w:pPr>
            <w:r w:rsidRPr="00110CDE">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97CB7A9" w14:textId="77777777" w:rsidR="009E399D" w:rsidRPr="00110CDE" w:rsidRDefault="009E399D" w:rsidP="004C007F">
            <w:pPr>
              <w:pStyle w:val="BESEDILO"/>
              <w:rPr>
                <w:b/>
                <w:bCs/>
                <w:noProof/>
              </w:rPr>
            </w:pPr>
          </w:p>
        </w:tc>
      </w:tr>
      <w:tr w:rsidR="009E399D" w:rsidRPr="00110CDE" w14:paraId="28BA2ED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4E1D25B" w14:textId="77777777" w:rsidR="009E399D" w:rsidRPr="00110CDE" w:rsidRDefault="009E399D" w:rsidP="004C007F">
            <w:pPr>
              <w:pStyle w:val="BESEDILO"/>
              <w:rPr>
                <w:bCs/>
                <w:noProof/>
              </w:rPr>
            </w:pPr>
            <w:r w:rsidRPr="00110CDE">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64FA6AE" w14:textId="77777777" w:rsidR="009E399D" w:rsidRPr="00110CDE" w:rsidRDefault="009E399D" w:rsidP="004C007F">
            <w:pPr>
              <w:pStyle w:val="BESEDILO"/>
              <w:rPr>
                <w:bCs/>
                <w:noProof/>
              </w:rPr>
            </w:pPr>
          </w:p>
        </w:tc>
      </w:tr>
      <w:tr w:rsidR="009E399D" w:rsidRPr="00110CDE" w14:paraId="4E1279C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A3A87A" w14:textId="77777777" w:rsidR="009E399D" w:rsidRPr="00110CDE" w:rsidRDefault="009E399D" w:rsidP="004C007F">
            <w:pPr>
              <w:pStyle w:val="BESEDILO"/>
              <w:rPr>
                <w:bCs/>
                <w:noProof/>
              </w:rPr>
            </w:pPr>
            <w:r w:rsidRPr="00110CDE">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68316E7" w14:textId="77777777" w:rsidR="009E399D" w:rsidRPr="00110CDE" w:rsidRDefault="009E399D" w:rsidP="004C007F">
            <w:pPr>
              <w:pStyle w:val="BESEDILO"/>
              <w:rPr>
                <w:bCs/>
                <w:noProof/>
              </w:rPr>
            </w:pPr>
          </w:p>
        </w:tc>
      </w:tr>
      <w:tr w:rsidR="009E399D" w:rsidRPr="00110CDE" w14:paraId="2188035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5D79E2A" w14:textId="77777777" w:rsidR="009E399D" w:rsidRPr="00110CDE" w:rsidRDefault="009E399D" w:rsidP="004C007F">
            <w:pPr>
              <w:pStyle w:val="BESEDILO"/>
              <w:rPr>
                <w:bCs/>
                <w:noProof/>
              </w:rPr>
            </w:pPr>
            <w:r w:rsidRPr="00110CDE">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BDB924B" w14:textId="77777777" w:rsidR="009E399D" w:rsidRPr="00110CDE" w:rsidRDefault="009E399D" w:rsidP="004C007F">
            <w:pPr>
              <w:pStyle w:val="BESEDILO"/>
              <w:rPr>
                <w:bCs/>
                <w:noProof/>
              </w:rPr>
            </w:pPr>
          </w:p>
        </w:tc>
      </w:tr>
      <w:tr w:rsidR="009E399D" w:rsidRPr="00110CDE" w14:paraId="3C192E2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9F4EE01" w14:textId="77777777" w:rsidR="009E399D" w:rsidRPr="00110CDE" w:rsidRDefault="009E399D" w:rsidP="004C007F">
            <w:pPr>
              <w:pStyle w:val="BESEDILO"/>
              <w:rPr>
                <w:bCs/>
                <w:noProof/>
              </w:rPr>
            </w:pPr>
            <w:r w:rsidRPr="00110CDE">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45B8E8E" w14:textId="77777777" w:rsidR="009E399D" w:rsidRPr="00110CDE" w:rsidRDefault="009E399D" w:rsidP="004C007F">
            <w:pPr>
              <w:pStyle w:val="BESEDILO"/>
              <w:rPr>
                <w:bCs/>
                <w:noProof/>
              </w:rPr>
            </w:pPr>
          </w:p>
          <w:p w14:paraId="0778B089" w14:textId="77777777" w:rsidR="009E399D" w:rsidRPr="00110CDE" w:rsidRDefault="009E399D" w:rsidP="004C007F">
            <w:pPr>
              <w:pStyle w:val="BESEDILO"/>
              <w:rPr>
                <w:bCs/>
                <w:noProof/>
              </w:rPr>
            </w:pPr>
            <w:r w:rsidRPr="00110CDE">
              <w:rPr>
                <w:bCs/>
                <w:noProof/>
              </w:rPr>
              <w:t>DA  -  NE</w:t>
            </w:r>
          </w:p>
        </w:tc>
      </w:tr>
    </w:tbl>
    <w:p w14:paraId="2D0CFC84" w14:textId="77777777" w:rsidR="009E399D" w:rsidRPr="00110CDE" w:rsidRDefault="009E399D" w:rsidP="009E399D">
      <w:pPr>
        <w:pStyle w:val="BESEDILO"/>
        <w:rPr>
          <w:b/>
          <w:bCs/>
          <w:noProof/>
        </w:rPr>
      </w:pPr>
    </w:p>
    <w:p w14:paraId="66402613" w14:textId="77777777" w:rsidR="009E399D" w:rsidRPr="00110CDE" w:rsidRDefault="009E399D" w:rsidP="009E399D">
      <w:pPr>
        <w:pStyle w:val="BESEDILO"/>
        <w:rPr>
          <w:noProof/>
        </w:rPr>
      </w:pPr>
      <w:r w:rsidRPr="00110CDE">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9E399D" w:rsidRPr="00110CDE" w14:paraId="67D173AE"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460183BD" w14:textId="77777777" w:rsidR="009E399D" w:rsidRPr="00110CDE" w:rsidRDefault="009E399D" w:rsidP="004C007F">
            <w:pPr>
              <w:pStyle w:val="BESEDILO"/>
              <w:rPr>
                <w:bCs/>
                <w:noProof/>
              </w:rPr>
            </w:pPr>
            <w:r w:rsidRPr="00110CDE">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327C586" w14:textId="77777777" w:rsidR="009E399D" w:rsidRPr="00110CDE" w:rsidRDefault="009E399D" w:rsidP="004C007F">
            <w:pPr>
              <w:pStyle w:val="BESEDILO"/>
              <w:rPr>
                <w:b/>
                <w:bCs/>
                <w:noProof/>
              </w:rPr>
            </w:pPr>
          </w:p>
        </w:tc>
      </w:tr>
      <w:tr w:rsidR="009E399D" w:rsidRPr="00110CDE" w14:paraId="566A2129"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694FB76B" w14:textId="77777777" w:rsidR="009E399D" w:rsidRPr="00110CDE" w:rsidRDefault="009E399D" w:rsidP="004C007F">
            <w:pPr>
              <w:pStyle w:val="BESEDILO"/>
              <w:rPr>
                <w:bCs/>
                <w:noProof/>
              </w:rPr>
            </w:pPr>
            <w:r w:rsidRPr="00110CDE">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23C8293" w14:textId="77777777" w:rsidR="009E399D" w:rsidRPr="00110CDE" w:rsidRDefault="009E399D" w:rsidP="004C007F">
            <w:pPr>
              <w:pStyle w:val="BESEDILO"/>
              <w:rPr>
                <w:bCs/>
                <w:noProof/>
              </w:rPr>
            </w:pPr>
          </w:p>
        </w:tc>
      </w:tr>
      <w:tr w:rsidR="009E399D" w:rsidRPr="00110CDE" w14:paraId="4C2EF3D4"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408700FB" w14:textId="77777777" w:rsidR="009E399D" w:rsidRPr="00110CDE" w:rsidRDefault="009E399D" w:rsidP="004C007F">
            <w:pPr>
              <w:pStyle w:val="BESEDILO"/>
              <w:rPr>
                <w:bCs/>
                <w:noProof/>
              </w:rPr>
            </w:pPr>
            <w:r w:rsidRPr="00110CDE">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63D63EB" w14:textId="77777777" w:rsidR="009E399D" w:rsidRPr="00110CDE" w:rsidRDefault="009E399D" w:rsidP="004C007F">
            <w:pPr>
              <w:pStyle w:val="BESEDILO"/>
              <w:rPr>
                <w:bCs/>
                <w:noProof/>
              </w:rPr>
            </w:pPr>
          </w:p>
        </w:tc>
      </w:tr>
      <w:tr w:rsidR="009E399D" w:rsidRPr="00110CDE" w14:paraId="65E2E86A"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404CF477" w14:textId="77777777" w:rsidR="009E399D" w:rsidRPr="00110CDE" w:rsidRDefault="009E399D" w:rsidP="004C007F">
            <w:pPr>
              <w:pStyle w:val="BESEDILO"/>
              <w:rPr>
                <w:bCs/>
                <w:noProof/>
              </w:rPr>
            </w:pPr>
            <w:r w:rsidRPr="00110CDE">
              <w:rPr>
                <w:bCs/>
                <w:noProof/>
              </w:rPr>
              <w:t>Tihi družbenik (DA – NE)</w:t>
            </w:r>
          </w:p>
          <w:p w14:paraId="634B5B03" w14:textId="77777777" w:rsidR="009E399D" w:rsidRPr="00110CDE" w:rsidRDefault="009E399D" w:rsidP="004C007F">
            <w:pPr>
              <w:pStyle w:val="BESEDILO"/>
              <w:rPr>
                <w:bCs/>
                <w:noProof/>
              </w:rPr>
            </w:pPr>
            <w:r w:rsidRPr="00110CDE">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EF5D80" w14:textId="77777777" w:rsidR="009E399D" w:rsidRPr="00110CDE" w:rsidRDefault="009E399D" w:rsidP="004C007F">
            <w:pPr>
              <w:pStyle w:val="BESEDILO"/>
              <w:rPr>
                <w:bCs/>
                <w:noProof/>
              </w:rPr>
            </w:pPr>
          </w:p>
        </w:tc>
      </w:tr>
    </w:tbl>
    <w:p w14:paraId="4CFB2072" w14:textId="77777777" w:rsidR="009E399D" w:rsidRPr="00110CDE" w:rsidRDefault="009E399D" w:rsidP="009E399D">
      <w:pPr>
        <w:pStyle w:val="BESEDILO"/>
        <w:rPr>
          <w:noProof/>
        </w:rPr>
      </w:pPr>
    </w:p>
    <w:p w14:paraId="59188B81" w14:textId="77777777" w:rsidR="009E399D" w:rsidRPr="00110CDE" w:rsidRDefault="009E399D" w:rsidP="009E399D">
      <w:pPr>
        <w:pStyle w:val="BESEDILO"/>
        <w:rPr>
          <w:noProof/>
        </w:rPr>
      </w:pPr>
      <w:r w:rsidRPr="00110CDE">
        <w:rPr>
          <w:noProof/>
        </w:rPr>
        <w:t>(ustrezno nadaljujte seznam)</w:t>
      </w:r>
    </w:p>
    <w:p w14:paraId="1DACC8C1" w14:textId="77777777" w:rsidR="009E399D" w:rsidRPr="00110CDE" w:rsidRDefault="009E399D" w:rsidP="009E399D">
      <w:pPr>
        <w:pStyle w:val="BESEDILO"/>
        <w:rPr>
          <w:noProof/>
        </w:rPr>
      </w:pPr>
    </w:p>
    <w:p w14:paraId="089E5561" w14:textId="77777777" w:rsidR="009E399D" w:rsidRPr="00110CDE" w:rsidRDefault="009E399D" w:rsidP="009E399D">
      <w:pPr>
        <w:pStyle w:val="BESEDILO"/>
        <w:rPr>
          <w:noProof/>
        </w:rPr>
      </w:pPr>
    </w:p>
    <w:p w14:paraId="3D3E25BB" w14:textId="77777777" w:rsidR="009E399D" w:rsidRPr="00110CDE" w:rsidRDefault="009E399D" w:rsidP="009E399D">
      <w:pPr>
        <w:jc w:val="left"/>
        <w:rPr>
          <w:noProof/>
          <w:kern w:val="16"/>
          <w:szCs w:val="20"/>
        </w:rPr>
      </w:pPr>
      <w:r w:rsidRPr="00110CDE">
        <w:rPr>
          <w:noProof/>
        </w:rPr>
        <w:br w:type="page"/>
      </w:r>
    </w:p>
    <w:p w14:paraId="143A5951" w14:textId="77777777" w:rsidR="009E399D" w:rsidRPr="00110CDE" w:rsidRDefault="009E399D" w:rsidP="009E399D">
      <w:pPr>
        <w:pStyle w:val="BESEDILO"/>
        <w:rPr>
          <w:noProof/>
        </w:rPr>
      </w:pPr>
    </w:p>
    <w:p w14:paraId="1D813EDC" w14:textId="77777777" w:rsidR="009E399D" w:rsidRPr="00110CDE" w:rsidRDefault="009E399D" w:rsidP="00064289">
      <w:pPr>
        <w:pStyle w:val="BESEDILO"/>
        <w:numPr>
          <w:ilvl w:val="0"/>
          <w:numId w:val="5"/>
        </w:numPr>
        <w:rPr>
          <w:b/>
          <w:noProof/>
        </w:rPr>
      </w:pPr>
      <w:r w:rsidRPr="00110CDE">
        <w:rPr>
          <w:b/>
          <w:noProof/>
        </w:rPr>
        <w:t>PODATKI O POVEZANIH DRUŽBAH</w:t>
      </w:r>
    </w:p>
    <w:p w14:paraId="02554DE0" w14:textId="77777777" w:rsidR="009E399D" w:rsidRPr="00110CDE"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9E399D" w:rsidRPr="00110CDE" w14:paraId="54C806A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D993696" w14:textId="77777777" w:rsidR="009E399D" w:rsidRPr="00110CDE" w:rsidRDefault="009E399D" w:rsidP="004C007F">
            <w:pPr>
              <w:pStyle w:val="BESEDILO"/>
              <w:rPr>
                <w:bCs/>
                <w:noProof/>
              </w:rPr>
            </w:pPr>
            <w:r w:rsidRPr="00110CDE">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9CFD26B" w14:textId="77777777" w:rsidR="009E399D" w:rsidRPr="00110CDE" w:rsidRDefault="009E399D" w:rsidP="004C007F">
            <w:pPr>
              <w:pStyle w:val="BESEDILO"/>
              <w:rPr>
                <w:b/>
                <w:bCs/>
                <w:noProof/>
              </w:rPr>
            </w:pPr>
          </w:p>
        </w:tc>
      </w:tr>
      <w:tr w:rsidR="009E399D" w:rsidRPr="00110CDE" w14:paraId="3797242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8B3D57D" w14:textId="77777777" w:rsidR="009E399D" w:rsidRPr="00110CDE" w:rsidRDefault="009E399D" w:rsidP="004C007F">
            <w:pPr>
              <w:pStyle w:val="BESEDILO"/>
              <w:rPr>
                <w:bCs/>
                <w:noProof/>
              </w:rPr>
            </w:pPr>
            <w:r w:rsidRPr="00110CDE">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611E551" w14:textId="77777777" w:rsidR="009E399D" w:rsidRPr="00110CDE" w:rsidRDefault="009E399D" w:rsidP="004C007F">
            <w:pPr>
              <w:pStyle w:val="BESEDILO"/>
              <w:rPr>
                <w:bCs/>
                <w:noProof/>
              </w:rPr>
            </w:pPr>
          </w:p>
        </w:tc>
      </w:tr>
      <w:tr w:rsidR="009E399D" w:rsidRPr="00110CDE" w14:paraId="1D13F78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C52A9D6" w14:textId="77777777" w:rsidR="009E399D" w:rsidRPr="00110CDE" w:rsidRDefault="009E399D" w:rsidP="004C007F">
            <w:pPr>
              <w:pStyle w:val="BESEDILO"/>
              <w:rPr>
                <w:bCs/>
                <w:noProof/>
              </w:rPr>
            </w:pPr>
            <w:r w:rsidRPr="00110CDE">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A4A3D06" w14:textId="77777777" w:rsidR="009E399D" w:rsidRPr="00110CDE" w:rsidRDefault="009E399D" w:rsidP="004C007F">
            <w:pPr>
              <w:pStyle w:val="BESEDILO"/>
              <w:rPr>
                <w:bCs/>
                <w:noProof/>
              </w:rPr>
            </w:pPr>
          </w:p>
        </w:tc>
      </w:tr>
      <w:tr w:rsidR="009E399D" w:rsidRPr="00110CDE" w14:paraId="40907809" w14:textId="77777777" w:rsidTr="004C007F">
        <w:tc>
          <w:tcPr>
            <w:tcW w:w="3048" w:type="dxa"/>
            <w:tcBorders>
              <w:top w:val="single" w:sz="4" w:space="0" w:color="auto"/>
              <w:left w:val="nil"/>
              <w:bottom w:val="nil"/>
              <w:right w:val="nil"/>
            </w:tcBorders>
            <w:shd w:val="clear" w:color="auto" w:fill="auto"/>
          </w:tcPr>
          <w:p w14:paraId="220CDD67" w14:textId="77777777" w:rsidR="009E399D" w:rsidRPr="00110CDE"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62967196" w14:textId="77777777" w:rsidR="009E399D" w:rsidRPr="00110CDE" w:rsidRDefault="009E399D" w:rsidP="004C007F">
            <w:pPr>
              <w:pStyle w:val="BESEDILO"/>
              <w:rPr>
                <w:bCs/>
                <w:noProof/>
              </w:rPr>
            </w:pPr>
          </w:p>
        </w:tc>
      </w:tr>
    </w:tbl>
    <w:p w14:paraId="0159C45F" w14:textId="77777777" w:rsidR="009E399D" w:rsidRPr="00110CDE" w:rsidRDefault="009E399D" w:rsidP="009E399D">
      <w:pPr>
        <w:pStyle w:val="BESEDILO"/>
        <w:rPr>
          <w:b/>
          <w:noProof/>
        </w:rPr>
      </w:pPr>
      <w:r w:rsidRPr="00110CDE">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110CDE" w14:paraId="12DBEC8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BCF0E7B" w14:textId="77777777" w:rsidR="009E399D" w:rsidRPr="00110CDE" w:rsidRDefault="009E399D" w:rsidP="004C007F">
            <w:pPr>
              <w:pStyle w:val="BESEDILO"/>
              <w:rPr>
                <w:bCs/>
                <w:noProof/>
              </w:rPr>
            </w:pPr>
            <w:r w:rsidRPr="00110CDE">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16B77B4" w14:textId="77777777" w:rsidR="009E399D" w:rsidRPr="00110CDE" w:rsidRDefault="009E399D" w:rsidP="004C007F">
            <w:pPr>
              <w:pStyle w:val="BESEDILO"/>
              <w:rPr>
                <w:b/>
                <w:bCs/>
                <w:noProof/>
              </w:rPr>
            </w:pPr>
          </w:p>
        </w:tc>
      </w:tr>
      <w:tr w:rsidR="009E399D" w:rsidRPr="00110CDE" w14:paraId="53CCDBA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0D394E" w14:textId="77777777" w:rsidR="009E399D" w:rsidRPr="00110CDE" w:rsidRDefault="009E399D" w:rsidP="004C007F">
            <w:pPr>
              <w:pStyle w:val="BESEDILO"/>
              <w:rPr>
                <w:bCs/>
                <w:noProof/>
              </w:rPr>
            </w:pPr>
            <w:r w:rsidRPr="00110CDE">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085C30E8" w14:textId="77777777" w:rsidR="009E399D" w:rsidRPr="00110CDE" w:rsidRDefault="009E399D" w:rsidP="004C007F">
            <w:pPr>
              <w:pStyle w:val="BESEDILO"/>
              <w:rPr>
                <w:bCs/>
                <w:noProof/>
              </w:rPr>
            </w:pPr>
          </w:p>
        </w:tc>
      </w:tr>
      <w:tr w:rsidR="009E399D" w:rsidRPr="00110CDE" w14:paraId="56802994"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5139408" w14:textId="77777777" w:rsidR="009E399D" w:rsidRPr="00110CDE" w:rsidRDefault="009E399D" w:rsidP="004C007F">
            <w:pPr>
              <w:pStyle w:val="BESEDILO"/>
              <w:rPr>
                <w:bCs/>
                <w:noProof/>
              </w:rPr>
            </w:pPr>
            <w:r w:rsidRPr="00110CDE">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B22F0E5" w14:textId="77777777" w:rsidR="009E399D" w:rsidRPr="00110CDE" w:rsidRDefault="009E399D" w:rsidP="004C007F">
            <w:pPr>
              <w:pStyle w:val="BESEDILO"/>
              <w:rPr>
                <w:bCs/>
                <w:noProof/>
              </w:rPr>
            </w:pPr>
          </w:p>
        </w:tc>
      </w:tr>
      <w:tr w:rsidR="009E399D" w:rsidRPr="00110CDE" w14:paraId="34A67CEE"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DC7E8F0" w14:textId="77777777" w:rsidR="009E399D" w:rsidRPr="00110CDE" w:rsidRDefault="009E399D" w:rsidP="004C007F">
            <w:pPr>
              <w:pStyle w:val="BESEDILO"/>
              <w:rPr>
                <w:b/>
                <w:bCs/>
                <w:noProof/>
              </w:rPr>
            </w:pPr>
            <w:r w:rsidRPr="00110CDE">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493FEE51" w14:textId="77777777" w:rsidR="009E399D" w:rsidRPr="00110CDE" w:rsidRDefault="009E399D" w:rsidP="004C007F">
            <w:pPr>
              <w:pStyle w:val="BESEDILO"/>
              <w:rPr>
                <w:bCs/>
                <w:noProof/>
              </w:rPr>
            </w:pPr>
          </w:p>
        </w:tc>
      </w:tr>
    </w:tbl>
    <w:p w14:paraId="721398B0" w14:textId="77777777" w:rsidR="009E399D" w:rsidRPr="00110CDE" w:rsidRDefault="009E399D" w:rsidP="009E399D">
      <w:pPr>
        <w:pStyle w:val="BESEDILO"/>
        <w:rPr>
          <w:noProof/>
        </w:rPr>
      </w:pPr>
    </w:p>
    <w:p w14:paraId="74D59D28" w14:textId="77777777" w:rsidR="009E399D" w:rsidRPr="00110CDE" w:rsidRDefault="009E399D" w:rsidP="009E399D">
      <w:pPr>
        <w:pStyle w:val="BESEDILO"/>
        <w:rPr>
          <w:noProof/>
        </w:rPr>
      </w:pPr>
      <w:r w:rsidRPr="00110CDE">
        <w:rPr>
          <w:noProof/>
        </w:rPr>
        <w:t>(ustrezno nadaljujte seznam)</w:t>
      </w:r>
    </w:p>
    <w:p w14:paraId="41FB063C" w14:textId="77777777" w:rsidR="009E399D" w:rsidRPr="00110CDE" w:rsidRDefault="009E399D" w:rsidP="009E399D">
      <w:pPr>
        <w:pStyle w:val="BESEDILO"/>
        <w:rPr>
          <w:noProof/>
        </w:rPr>
      </w:pPr>
    </w:p>
    <w:p w14:paraId="562B0BA1" w14:textId="77777777" w:rsidR="009E399D" w:rsidRPr="00110CDE" w:rsidRDefault="009E399D" w:rsidP="009E399D">
      <w:pPr>
        <w:pStyle w:val="BESEDILO"/>
        <w:rPr>
          <w:noProof/>
        </w:rPr>
      </w:pPr>
      <w:r w:rsidRPr="00110CDE">
        <w:rPr>
          <w:noProof/>
        </w:rPr>
        <w:t>Izjavljam, da sem kot fizične osebe – udeležence v lastništvu ponudnika navedel:</w:t>
      </w:r>
    </w:p>
    <w:p w14:paraId="4C6A058A" w14:textId="77777777" w:rsidR="009E399D" w:rsidRPr="00110CDE" w:rsidRDefault="009E399D" w:rsidP="00064289">
      <w:pPr>
        <w:pStyle w:val="BESEDILO"/>
        <w:numPr>
          <w:ilvl w:val="0"/>
          <w:numId w:val="6"/>
        </w:numPr>
        <w:rPr>
          <w:noProof/>
        </w:rPr>
      </w:pPr>
      <w:r w:rsidRPr="00110CDE">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A63681C" w14:textId="77777777" w:rsidR="009E399D" w:rsidRPr="00110CDE" w:rsidRDefault="009E399D" w:rsidP="00064289">
      <w:pPr>
        <w:pStyle w:val="BESEDILO"/>
        <w:numPr>
          <w:ilvl w:val="0"/>
          <w:numId w:val="6"/>
        </w:numPr>
        <w:rPr>
          <w:noProof/>
        </w:rPr>
      </w:pPr>
      <w:r w:rsidRPr="00110CDE">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29DC001" w14:textId="77777777" w:rsidR="009E399D" w:rsidRPr="00110CDE" w:rsidRDefault="009E399D" w:rsidP="009E399D">
      <w:pPr>
        <w:pStyle w:val="BESEDILO"/>
        <w:rPr>
          <w:noProof/>
        </w:rPr>
      </w:pPr>
    </w:p>
    <w:p w14:paraId="28DBCB4B" w14:textId="77777777" w:rsidR="009E399D" w:rsidRPr="00110CDE" w:rsidRDefault="009E399D" w:rsidP="009E399D">
      <w:pPr>
        <w:pStyle w:val="BESEDILO"/>
        <w:rPr>
          <w:noProof/>
        </w:rPr>
      </w:pPr>
      <w:r w:rsidRPr="00110CDE">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12C980" w14:textId="77777777" w:rsidR="009E399D" w:rsidRPr="00110CDE" w:rsidRDefault="009E399D" w:rsidP="009E399D">
      <w:pPr>
        <w:pStyle w:val="BESEDILO"/>
        <w:rPr>
          <w:noProof/>
        </w:rPr>
      </w:pPr>
    </w:p>
    <w:p w14:paraId="52C8F164" w14:textId="77777777" w:rsidR="009E399D" w:rsidRPr="00110CDE" w:rsidRDefault="009E399D" w:rsidP="009E399D">
      <w:pPr>
        <w:pStyle w:val="BESEDILO"/>
        <w:rPr>
          <w:noProof/>
        </w:rPr>
      </w:pPr>
      <w:r w:rsidRPr="00110CDE">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1E16485" w14:textId="77777777" w:rsidR="009E399D" w:rsidRPr="00110CDE" w:rsidRDefault="009E399D" w:rsidP="009E399D">
      <w:pPr>
        <w:pStyle w:val="BESEDILO"/>
        <w:rPr>
          <w:noProof/>
        </w:rPr>
      </w:pPr>
    </w:p>
    <w:p w14:paraId="3ED9F7F7" w14:textId="77777777" w:rsidR="009E399D" w:rsidRPr="00110CDE" w:rsidRDefault="009E399D" w:rsidP="009E399D">
      <w:pPr>
        <w:pStyle w:val="BESEDILO"/>
        <w:rPr>
          <w:noProof/>
        </w:rPr>
      </w:pPr>
    </w:p>
    <w:p w14:paraId="4B0A9AAB" w14:textId="77777777" w:rsidR="009E399D" w:rsidRPr="00110CDE" w:rsidRDefault="009E399D" w:rsidP="009E399D">
      <w:pPr>
        <w:pStyle w:val="BESEDILO"/>
        <w:rPr>
          <w:noProof/>
        </w:rPr>
      </w:pPr>
      <w:r w:rsidRPr="00110CDE">
        <w:rPr>
          <w:noProof/>
        </w:rPr>
        <w:t>Kraj in datum:</w:t>
      </w:r>
      <w:r w:rsidRPr="00110CDE">
        <w:rPr>
          <w:noProof/>
        </w:rPr>
        <w:tab/>
      </w:r>
      <w:r w:rsidRPr="00110CDE">
        <w:rPr>
          <w:noProof/>
        </w:rPr>
        <w:tab/>
      </w:r>
      <w:r w:rsidRPr="00110CDE">
        <w:rPr>
          <w:noProof/>
        </w:rPr>
        <w:tab/>
      </w:r>
      <w:r w:rsidRPr="00110CDE">
        <w:rPr>
          <w:noProof/>
        </w:rPr>
        <w:tab/>
      </w:r>
      <w:r w:rsidRPr="00110CDE">
        <w:rPr>
          <w:noProof/>
        </w:rPr>
        <w:tab/>
      </w:r>
      <w:r w:rsidRPr="00110CDE">
        <w:rPr>
          <w:noProof/>
        </w:rPr>
        <w:tab/>
        <w:t>Ime in priimek zakonitega zastopnika:</w:t>
      </w:r>
    </w:p>
    <w:p w14:paraId="70DC7E17" w14:textId="77777777" w:rsidR="009E399D" w:rsidRPr="00110CDE" w:rsidRDefault="009E399D" w:rsidP="009E399D">
      <w:pPr>
        <w:pStyle w:val="BESEDILO"/>
        <w:rPr>
          <w:noProof/>
        </w:rPr>
      </w:pPr>
    </w:p>
    <w:p w14:paraId="55DE2EBE" w14:textId="77777777" w:rsidR="009E399D" w:rsidRPr="00110CDE" w:rsidRDefault="009E399D" w:rsidP="009E399D">
      <w:pPr>
        <w:pStyle w:val="BESEDILO"/>
        <w:rPr>
          <w:noProof/>
        </w:rPr>
      </w:pPr>
      <w:r w:rsidRPr="00110CDE">
        <w:rPr>
          <w:noProof/>
        </w:rPr>
        <w:t>____________________________</w:t>
      </w:r>
      <w:r w:rsidRPr="00110CDE">
        <w:rPr>
          <w:noProof/>
        </w:rPr>
        <w:tab/>
      </w:r>
      <w:r w:rsidRPr="00110CDE">
        <w:rPr>
          <w:noProof/>
        </w:rPr>
        <w:tab/>
      </w:r>
      <w:r w:rsidRPr="00110CDE">
        <w:rPr>
          <w:noProof/>
        </w:rPr>
        <w:tab/>
        <w:t xml:space="preserve">             _____________________________</w:t>
      </w:r>
    </w:p>
    <w:p w14:paraId="47B40890" w14:textId="77777777" w:rsidR="009E399D" w:rsidRPr="00110CDE" w:rsidRDefault="009E399D" w:rsidP="009E399D">
      <w:pPr>
        <w:pStyle w:val="BESEDILO"/>
        <w:rPr>
          <w:noProof/>
        </w:rPr>
      </w:pPr>
    </w:p>
    <w:p w14:paraId="60B95879" w14:textId="77777777" w:rsidR="009E399D" w:rsidRPr="00110CDE" w:rsidRDefault="009E399D" w:rsidP="009E399D">
      <w:pPr>
        <w:pStyle w:val="BESEDILO"/>
        <w:rPr>
          <w:noProof/>
        </w:rPr>
      </w:pPr>
      <w:r w:rsidRPr="00110CDE">
        <w:rPr>
          <w:noProof/>
        </w:rPr>
        <w:tab/>
      </w:r>
    </w:p>
    <w:p w14:paraId="418403D5" w14:textId="77777777" w:rsidR="009E399D" w:rsidRPr="00110CDE" w:rsidRDefault="009E399D" w:rsidP="009E399D">
      <w:pPr>
        <w:pStyle w:val="BESEDILO"/>
        <w:jc w:val="center"/>
        <w:rPr>
          <w:noProof/>
        </w:rPr>
      </w:pPr>
      <w:r w:rsidRPr="00110CDE">
        <w:rPr>
          <w:noProof/>
        </w:rPr>
        <w:t xml:space="preserve">                                                                                         Podpis in žig:</w:t>
      </w:r>
    </w:p>
    <w:bookmarkEnd w:id="0"/>
    <w:p w14:paraId="0093CF1C" w14:textId="358953E8" w:rsidR="00FA50F9" w:rsidRPr="00110CDE" w:rsidRDefault="00FA50F9">
      <w:pPr>
        <w:rPr>
          <w:strike/>
          <w:noProof/>
        </w:rPr>
      </w:pPr>
    </w:p>
    <w:sectPr w:rsidR="00FA50F9" w:rsidRPr="00110CDE" w:rsidSect="00AF25C4">
      <w:headerReference w:type="default" r:id="rId17"/>
      <w:footerReference w:type="default" r:id="rId18"/>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64990" w14:textId="77777777" w:rsidR="00282845" w:rsidRDefault="00282845" w:rsidP="00FC0149">
      <w:r>
        <w:separator/>
      </w:r>
    </w:p>
  </w:endnote>
  <w:endnote w:type="continuationSeparator" w:id="0">
    <w:p w14:paraId="68A410E9" w14:textId="77777777" w:rsidR="00282845" w:rsidRDefault="0028284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55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29580" w14:textId="77777777" w:rsidR="00282845" w:rsidRPr="00FC0149" w:rsidRDefault="00282845">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39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39</w:t>
    </w:r>
    <w:r w:rsidRPr="00FC0149">
      <w:rPr>
        <w:rFonts w:cs="Arial"/>
        <w:color w:val="17365D" w:themeColor="text2" w:themeShade="BF"/>
        <w:sz w:val="16"/>
        <w:szCs w:val="16"/>
      </w:rPr>
      <w:fldChar w:fldCharType="end"/>
    </w:r>
  </w:p>
  <w:p w14:paraId="360E25E5" w14:textId="77777777" w:rsidR="00282845" w:rsidRDefault="00282845">
    <w:pPr>
      <w:pStyle w:val="Footer"/>
    </w:pPr>
  </w:p>
  <w:p w14:paraId="4F0F61A5" w14:textId="77777777" w:rsidR="00282845" w:rsidRDefault="002828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7057E" w14:textId="77777777" w:rsidR="00282845" w:rsidRDefault="00282845" w:rsidP="00FC0149">
      <w:r>
        <w:separator/>
      </w:r>
    </w:p>
  </w:footnote>
  <w:footnote w:type="continuationSeparator" w:id="0">
    <w:p w14:paraId="4212F04F" w14:textId="77777777" w:rsidR="00282845" w:rsidRDefault="00282845"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570E4" w14:textId="48D5D823" w:rsidR="00282845" w:rsidRPr="00FC0149" w:rsidRDefault="00282845"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B1012</w:t>
    </w:r>
  </w:p>
  <w:p w14:paraId="40B8CEF8" w14:textId="77777777" w:rsidR="00282845" w:rsidRDefault="00282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pt;height:7.2pt" o:bullet="t">
        <v:imagedata r:id="rId1"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19"/>
    <w:multiLevelType w:val="singleLevel"/>
    <w:tmpl w:val="00000019"/>
    <w:name w:val="WW8Num25"/>
    <w:lvl w:ilvl="0">
      <w:start w:val="1"/>
      <w:numFmt w:val="bullet"/>
      <w:lvlText w:val=""/>
      <w:lvlJc w:val="left"/>
      <w:pPr>
        <w:tabs>
          <w:tab w:val="num" w:pos="0"/>
        </w:tabs>
        <w:ind w:left="1080" w:hanging="360"/>
      </w:pPr>
      <w:rPr>
        <w:rFonts w:ascii="Symbol" w:hAnsi="Symbol"/>
      </w:rPr>
    </w:lvl>
  </w:abstractNum>
  <w:abstractNum w:abstractNumId="5" w15:restartNumberingAfterBreak="0">
    <w:nsid w:val="083D44F9"/>
    <w:multiLevelType w:val="hybridMultilevel"/>
    <w:tmpl w:val="881E7BBE"/>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C855CF"/>
    <w:multiLevelType w:val="hybridMultilevel"/>
    <w:tmpl w:val="612C590A"/>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8A61E6"/>
    <w:multiLevelType w:val="hybridMultilevel"/>
    <w:tmpl w:val="147E796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271609"/>
    <w:multiLevelType w:val="hybridMultilevel"/>
    <w:tmpl w:val="E0222228"/>
    <w:lvl w:ilvl="0" w:tplc="2EE0A5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25468F"/>
    <w:multiLevelType w:val="hybridMultilevel"/>
    <w:tmpl w:val="53F8C764"/>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EBD4118"/>
    <w:multiLevelType w:val="multilevel"/>
    <w:tmpl w:val="B42EBB38"/>
    <w:lvl w:ilvl="0">
      <w:start w:val="3"/>
      <w:numFmt w:val="decimal"/>
      <w:lvlText w:val="%1."/>
      <w:lvlJc w:val="left"/>
      <w:pPr>
        <w:ind w:left="574"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18630E2"/>
    <w:multiLevelType w:val="hybridMultilevel"/>
    <w:tmpl w:val="1F9E6C0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BA5F20"/>
    <w:multiLevelType w:val="hybridMultilevel"/>
    <w:tmpl w:val="342A8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A7470F"/>
    <w:multiLevelType w:val="hybridMultilevel"/>
    <w:tmpl w:val="96F6F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3"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0053C23"/>
    <w:multiLevelType w:val="hybridMultilevel"/>
    <w:tmpl w:val="8B221FD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463163"/>
    <w:multiLevelType w:val="hybridMultilevel"/>
    <w:tmpl w:val="A358FBA0"/>
    <w:lvl w:ilvl="0" w:tplc="E69EBF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2B30C8"/>
    <w:multiLevelType w:val="hybridMultilevel"/>
    <w:tmpl w:val="7702E2A4"/>
    <w:lvl w:ilvl="0" w:tplc="30C8DD8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22"/>
  </w:num>
  <w:num w:numId="3">
    <w:abstractNumId w:val="19"/>
  </w:num>
  <w:num w:numId="4">
    <w:abstractNumId w:val="1"/>
  </w:num>
  <w:num w:numId="5">
    <w:abstractNumId w:val="14"/>
  </w:num>
  <w:num w:numId="6">
    <w:abstractNumId w:val="21"/>
  </w:num>
  <w:num w:numId="7">
    <w:abstractNumId w:val="3"/>
  </w:num>
  <w:num w:numId="8">
    <w:abstractNumId w:val="23"/>
  </w:num>
  <w:num w:numId="9">
    <w:abstractNumId w:val="25"/>
  </w:num>
  <w:num w:numId="10">
    <w:abstractNumId w:val="18"/>
  </w:num>
  <w:num w:numId="11">
    <w:abstractNumId w:val="11"/>
  </w:num>
  <w:num w:numId="12">
    <w:abstractNumId w:val="9"/>
  </w:num>
  <w:num w:numId="13">
    <w:abstractNumId w:val="2"/>
  </w:num>
  <w:num w:numId="14">
    <w:abstractNumId w:val="28"/>
  </w:num>
  <w:num w:numId="15">
    <w:abstractNumId w:val="6"/>
  </w:num>
  <w:num w:numId="16">
    <w:abstractNumId w:val="17"/>
  </w:num>
  <w:num w:numId="17">
    <w:abstractNumId w:val="5"/>
  </w:num>
  <w:num w:numId="18">
    <w:abstractNumId w:val="20"/>
  </w:num>
  <w:num w:numId="19">
    <w:abstractNumId w:val="13"/>
  </w:num>
  <w:num w:numId="20">
    <w:abstractNumId w:val="15"/>
  </w:num>
  <w:num w:numId="21">
    <w:abstractNumId w:val="24"/>
  </w:num>
  <w:num w:numId="22">
    <w:abstractNumId w:val="16"/>
  </w:num>
  <w:num w:numId="23">
    <w:abstractNumId w:val="7"/>
  </w:num>
  <w:num w:numId="24">
    <w:abstractNumId w:val="26"/>
  </w:num>
  <w:num w:numId="25">
    <w:abstractNumId w:val="8"/>
  </w:num>
  <w:num w:numId="26">
    <w:abstractNumId w:val="27"/>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05D"/>
    <w:rsid w:val="00003DA1"/>
    <w:rsid w:val="000101F0"/>
    <w:rsid w:val="00015DD6"/>
    <w:rsid w:val="00016777"/>
    <w:rsid w:val="00021A13"/>
    <w:rsid w:val="00021AF5"/>
    <w:rsid w:val="00023DD4"/>
    <w:rsid w:val="0002487A"/>
    <w:rsid w:val="00025106"/>
    <w:rsid w:val="00037928"/>
    <w:rsid w:val="000413E7"/>
    <w:rsid w:val="000551F2"/>
    <w:rsid w:val="00056381"/>
    <w:rsid w:val="000565EB"/>
    <w:rsid w:val="00064289"/>
    <w:rsid w:val="0006583C"/>
    <w:rsid w:val="000663D5"/>
    <w:rsid w:val="00066EAC"/>
    <w:rsid w:val="0007312B"/>
    <w:rsid w:val="00073DA9"/>
    <w:rsid w:val="00074775"/>
    <w:rsid w:val="00074F3B"/>
    <w:rsid w:val="000817C2"/>
    <w:rsid w:val="00084AD4"/>
    <w:rsid w:val="0009151C"/>
    <w:rsid w:val="000932A2"/>
    <w:rsid w:val="0009626A"/>
    <w:rsid w:val="000A1C79"/>
    <w:rsid w:val="000A4559"/>
    <w:rsid w:val="000A4986"/>
    <w:rsid w:val="000A6D88"/>
    <w:rsid w:val="000A709A"/>
    <w:rsid w:val="000B3F30"/>
    <w:rsid w:val="000B4537"/>
    <w:rsid w:val="000B6DB3"/>
    <w:rsid w:val="000B76FD"/>
    <w:rsid w:val="000C01A9"/>
    <w:rsid w:val="000C2EBC"/>
    <w:rsid w:val="000C33DA"/>
    <w:rsid w:val="000C35EE"/>
    <w:rsid w:val="000C3942"/>
    <w:rsid w:val="000C3FC8"/>
    <w:rsid w:val="000C5E34"/>
    <w:rsid w:val="000C7C19"/>
    <w:rsid w:val="000C7DFD"/>
    <w:rsid w:val="000C7F07"/>
    <w:rsid w:val="000D19E5"/>
    <w:rsid w:val="000D37B1"/>
    <w:rsid w:val="000E1EC7"/>
    <w:rsid w:val="000E717F"/>
    <w:rsid w:val="000E7E42"/>
    <w:rsid w:val="000F192E"/>
    <w:rsid w:val="000F1FD3"/>
    <w:rsid w:val="000F4E47"/>
    <w:rsid w:val="00102581"/>
    <w:rsid w:val="00104DD0"/>
    <w:rsid w:val="00110CDE"/>
    <w:rsid w:val="00112F37"/>
    <w:rsid w:val="00112F53"/>
    <w:rsid w:val="00116316"/>
    <w:rsid w:val="001212A2"/>
    <w:rsid w:val="00121BF9"/>
    <w:rsid w:val="001368A8"/>
    <w:rsid w:val="00140848"/>
    <w:rsid w:val="001408FA"/>
    <w:rsid w:val="00142980"/>
    <w:rsid w:val="001436F3"/>
    <w:rsid w:val="00160016"/>
    <w:rsid w:val="001638D5"/>
    <w:rsid w:val="00166B65"/>
    <w:rsid w:val="00171F07"/>
    <w:rsid w:val="00173816"/>
    <w:rsid w:val="00175F88"/>
    <w:rsid w:val="00177827"/>
    <w:rsid w:val="00177B25"/>
    <w:rsid w:val="00181376"/>
    <w:rsid w:val="00183A22"/>
    <w:rsid w:val="00187944"/>
    <w:rsid w:val="00193901"/>
    <w:rsid w:val="00195AAD"/>
    <w:rsid w:val="001A02E8"/>
    <w:rsid w:val="001A13E8"/>
    <w:rsid w:val="001A1711"/>
    <w:rsid w:val="001A3E8A"/>
    <w:rsid w:val="001A5997"/>
    <w:rsid w:val="001A60CE"/>
    <w:rsid w:val="001A657C"/>
    <w:rsid w:val="001A7336"/>
    <w:rsid w:val="001B1305"/>
    <w:rsid w:val="001B1DB3"/>
    <w:rsid w:val="001B48D7"/>
    <w:rsid w:val="001B4C43"/>
    <w:rsid w:val="001C19BB"/>
    <w:rsid w:val="001C35FB"/>
    <w:rsid w:val="001C54CD"/>
    <w:rsid w:val="001C5F18"/>
    <w:rsid w:val="001C7696"/>
    <w:rsid w:val="001D7828"/>
    <w:rsid w:val="001E46E6"/>
    <w:rsid w:val="001E600A"/>
    <w:rsid w:val="001E6FB1"/>
    <w:rsid w:val="001F78BB"/>
    <w:rsid w:val="0020038D"/>
    <w:rsid w:val="00201CE5"/>
    <w:rsid w:val="00202C2A"/>
    <w:rsid w:val="00203274"/>
    <w:rsid w:val="002050E8"/>
    <w:rsid w:val="00205B63"/>
    <w:rsid w:val="00206F78"/>
    <w:rsid w:val="00215667"/>
    <w:rsid w:val="002162C3"/>
    <w:rsid w:val="00225AD3"/>
    <w:rsid w:val="00227016"/>
    <w:rsid w:val="002363E3"/>
    <w:rsid w:val="00237759"/>
    <w:rsid w:val="00241955"/>
    <w:rsid w:val="0024210A"/>
    <w:rsid w:val="002424DA"/>
    <w:rsid w:val="00244CE9"/>
    <w:rsid w:val="00246FA2"/>
    <w:rsid w:val="002475C4"/>
    <w:rsid w:val="00252805"/>
    <w:rsid w:val="00264F2A"/>
    <w:rsid w:val="002664CA"/>
    <w:rsid w:val="00271E1E"/>
    <w:rsid w:val="00274D70"/>
    <w:rsid w:val="00281AB3"/>
    <w:rsid w:val="00282845"/>
    <w:rsid w:val="00283A51"/>
    <w:rsid w:val="00287550"/>
    <w:rsid w:val="002945FF"/>
    <w:rsid w:val="00294858"/>
    <w:rsid w:val="002953CE"/>
    <w:rsid w:val="002955FC"/>
    <w:rsid w:val="002A0C0F"/>
    <w:rsid w:val="002A408E"/>
    <w:rsid w:val="002B0B65"/>
    <w:rsid w:val="002B0BE7"/>
    <w:rsid w:val="002B2E2E"/>
    <w:rsid w:val="002B3CA3"/>
    <w:rsid w:val="002B3CE4"/>
    <w:rsid w:val="002B7B03"/>
    <w:rsid w:val="002C1D0A"/>
    <w:rsid w:val="002C2206"/>
    <w:rsid w:val="002C48BB"/>
    <w:rsid w:val="002C604D"/>
    <w:rsid w:val="002C6126"/>
    <w:rsid w:val="002C7C8A"/>
    <w:rsid w:val="002D0FBE"/>
    <w:rsid w:val="002D161F"/>
    <w:rsid w:val="002D309B"/>
    <w:rsid w:val="002D32F4"/>
    <w:rsid w:val="002D3F04"/>
    <w:rsid w:val="002D5059"/>
    <w:rsid w:val="002D5626"/>
    <w:rsid w:val="002E10C3"/>
    <w:rsid w:val="002E13E5"/>
    <w:rsid w:val="002E1887"/>
    <w:rsid w:val="002F1C3B"/>
    <w:rsid w:val="002F42AE"/>
    <w:rsid w:val="002F661F"/>
    <w:rsid w:val="002F6C39"/>
    <w:rsid w:val="002F6D54"/>
    <w:rsid w:val="0030221E"/>
    <w:rsid w:val="00305095"/>
    <w:rsid w:val="00305BC6"/>
    <w:rsid w:val="00310F36"/>
    <w:rsid w:val="00311595"/>
    <w:rsid w:val="003138C3"/>
    <w:rsid w:val="003151AF"/>
    <w:rsid w:val="003154BA"/>
    <w:rsid w:val="0031606C"/>
    <w:rsid w:val="00316895"/>
    <w:rsid w:val="00317AB5"/>
    <w:rsid w:val="00320BE9"/>
    <w:rsid w:val="0032241B"/>
    <w:rsid w:val="00324EE8"/>
    <w:rsid w:val="00325E61"/>
    <w:rsid w:val="0033184F"/>
    <w:rsid w:val="0033516C"/>
    <w:rsid w:val="00336CEE"/>
    <w:rsid w:val="00340323"/>
    <w:rsid w:val="00341037"/>
    <w:rsid w:val="003436D7"/>
    <w:rsid w:val="00343B94"/>
    <w:rsid w:val="00350526"/>
    <w:rsid w:val="00355608"/>
    <w:rsid w:val="0036451E"/>
    <w:rsid w:val="00370743"/>
    <w:rsid w:val="00370E2C"/>
    <w:rsid w:val="00372080"/>
    <w:rsid w:val="00372EC3"/>
    <w:rsid w:val="00373CA7"/>
    <w:rsid w:val="0037723D"/>
    <w:rsid w:val="00377880"/>
    <w:rsid w:val="003802F1"/>
    <w:rsid w:val="003809C8"/>
    <w:rsid w:val="0038290A"/>
    <w:rsid w:val="0039254E"/>
    <w:rsid w:val="00392681"/>
    <w:rsid w:val="0039353E"/>
    <w:rsid w:val="00394923"/>
    <w:rsid w:val="00395149"/>
    <w:rsid w:val="00396CA3"/>
    <w:rsid w:val="003A1283"/>
    <w:rsid w:val="003A16B0"/>
    <w:rsid w:val="003A7B8D"/>
    <w:rsid w:val="003B57D9"/>
    <w:rsid w:val="003C0574"/>
    <w:rsid w:val="003C26D0"/>
    <w:rsid w:val="003D6F39"/>
    <w:rsid w:val="003E25C1"/>
    <w:rsid w:val="003E2DD3"/>
    <w:rsid w:val="003E46ED"/>
    <w:rsid w:val="003E5150"/>
    <w:rsid w:val="003F02C2"/>
    <w:rsid w:val="003F63B2"/>
    <w:rsid w:val="004014F4"/>
    <w:rsid w:val="00406D71"/>
    <w:rsid w:val="00411DAA"/>
    <w:rsid w:val="004147B6"/>
    <w:rsid w:val="00415EA0"/>
    <w:rsid w:val="00416C92"/>
    <w:rsid w:val="00421523"/>
    <w:rsid w:val="004236CC"/>
    <w:rsid w:val="00426AD9"/>
    <w:rsid w:val="00426D43"/>
    <w:rsid w:val="004301B1"/>
    <w:rsid w:val="00430579"/>
    <w:rsid w:val="004305F1"/>
    <w:rsid w:val="00433204"/>
    <w:rsid w:val="00434245"/>
    <w:rsid w:val="004366DA"/>
    <w:rsid w:val="00436FF4"/>
    <w:rsid w:val="00440D0A"/>
    <w:rsid w:val="0044332D"/>
    <w:rsid w:val="00446B95"/>
    <w:rsid w:val="00446C0D"/>
    <w:rsid w:val="00447161"/>
    <w:rsid w:val="00447301"/>
    <w:rsid w:val="00447C52"/>
    <w:rsid w:val="00452834"/>
    <w:rsid w:val="004600A0"/>
    <w:rsid w:val="00460FBC"/>
    <w:rsid w:val="00461A1F"/>
    <w:rsid w:val="00461A45"/>
    <w:rsid w:val="00461B50"/>
    <w:rsid w:val="0046215D"/>
    <w:rsid w:val="00462359"/>
    <w:rsid w:val="004639D4"/>
    <w:rsid w:val="004646EC"/>
    <w:rsid w:val="004700FC"/>
    <w:rsid w:val="00470E30"/>
    <w:rsid w:val="00471F16"/>
    <w:rsid w:val="00476868"/>
    <w:rsid w:val="00481B09"/>
    <w:rsid w:val="0048243B"/>
    <w:rsid w:val="00483046"/>
    <w:rsid w:val="00483886"/>
    <w:rsid w:val="004862FF"/>
    <w:rsid w:val="00491509"/>
    <w:rsid w:val="00491C09"/>
    <w:rsid w:val="00497306"/>
    <w:rsid w:val="004A416A"/>
    <w:rsid w:val="004A6A10"/>
    <w:rsid w:val="004A7E4E"/>
    <w:rsid w:val="004C007F"/>
    <w:rsid w:val="004C0F7D"/>
    <w:rsid w:val="004C10A1"/>
    <w:rsid w:val="004C19EE"/>
    <w:rsid w:val="004C4789"/>
    <w:rsid w:val="004C6F74"/>
    <w:rsid w:val="004C7C3F"/>
    <w:rsid w:val="004D04C3"/>
    <w:rsid w:val="004D4690"/>
    <w:rsid w:val="004E2429"/>
    <w:rsid w:val="004E3562"/>
    <w:rsid w:val="004E66C1"/>
    <w:rsid w:val="004E7E6A"/>
    <w:rsid w:val="004F0D4C"/>
    <w:rsid w:val="004F28C3"/>
    <w:rsid w:val="004F2C85"/>
    <w:rsid w:val="004F74C9"/>
    <w:rsid w:val="005004C1"/>
    <w:rsid w:val="005018E0"/>
    <w:rsid w:val="00503567"/>
    <w:rsid w:val="0051284B"/>
    <w:rsid w:val="00513E34"/>
    <w:rsid w:val="00517913"/>
    <w:rsid w:val="00517CDA"/>
    <w:rsid w:val="0052232A"/>
    <w:rsid w:val="00523F5E"/>
    <w:rsid w:val="00524A94"/>
    <w:rsid w:val="00531A4C"/>
    <w:rsid w:val="00532E68"/>
    <w:rsid w:val="005425FA"/>
    <w:rsid w:val="00552C9A"/>
    <w:rsid w:val="00553568"/>
    <w:rsid w:val="005554F4"/>
    <w:rsid w:val="00556DCC"/>
    <w:rsid w:val="00561063"/>
    <w:rsid w:val="00563799"/>
    <w:rsid w:val="005663AD"/>
    <w:rsid w:val="0056694B"/>
    <w:rsid w:val="00570A95"/>
    <w:rsid w:val="00581865"/>
    <w:rsid w:val="00587324"/>
    <w:rsid w:val="00596FAF"/>
    <w:rsid w:val="0059786F"/>
    <w:rsid w:val="00597D4E"/>
    <w:rsid w:val="005A2DD6"/>
    <w:rsid w:val="005A5E03"/>
    <w:rsid w:val="005A66D9"/>
    <w:rsid w:val="005B2084"/>
    <w:rsid w:val="005B2612"/>
    <w:rsid w:val="005B47DA"/>
    <w:rsid w:val="005B49EB"/>
    <w:rsid w:val="005B78EF"/>
    <w:rsid w:val="005C0820"/>
    <w:rsid w:val="005C2F84"/>
    <w:rsid w:val="005C322E"/>
    <w:rsid w:val="005C5E4F"/>
    <w:rsid w:val="005D0EF8"/>
    <w:rsid w:val="005D1C30"/>
    <w:rsid w:val="005D3BC2"/>
    <w:rsid w:val="005D51FD"/>
    <w:rsid w:val="005D738A"/>
    <w:rsid w:val="005E0760"/>
    <w:rsid w:val="005E3C23"/>
    <w:rsid w:val="005E45D1"/>
    <w:rsid w:val="005E6801"/>
    <w:rsid w:val="005E693A"/>
    <w:rsid w:val="005E6DF6"/>
    <w:rsid w:val="005F1C54"/>
    <w:rsid w:val="005F21D9"/>
    <w:rsid w:val="005F257C"/>
    <w:rsid w:val="005F2F2E"/>
    <w:rsid w:val="005F605B"/>
    <w:rsid w:val="005F68E2"/>
    <w:rsid w:val="005F7CAE"/>
    <w:rsid w:val="00600CF5"/>
    <w:rsid w:val="00603932"/>
    <w:rsid w:val="00607549"/>
    <w:rsid w:val="0061354F"/>
    <w:rsid w:val="0061538C"/>
    <w:rsid w:val="00616B64"/>
    <w:rsid w:val="00617A1F"/>
    <w:rsid w:val="00617E7D"/>
    <w:rsid w:val="0062514F"/>
    <w:rsid w:val="00630412"/>
    <w:rsid w:val="006352FC"/>
    <w:rsid w:val="00636BC2"/>
    <w:rsid w:val="00637A51"/>
    <w:rsid w:val="00651800"/>
    <w:rsid w:val="00656426"/>
    <w:rsid w:val="00663A85"/>
    <w:rsid w:val="006677D4"/>
    <w:rsid w:val="006711CF"/>
    <w:rsid w:val="006717BE"/>
    <w:rsid w:val="0067414C"/>
    <w:rsid w:val="00677DE4"/>
    <w:rsid w:val="00681722"/>
    <w:rsid w:val="006824C8"/>
    <w:rsid w:val="006876B1"/>
    <w:rsid w:val="0069695D"/>
    <w:rsid w:val="006A1387"/>
    <w:rsid w:val="006A2FC3"/>
    <w:rsid w:val="006A59CC"/>
    <w:rsid w:val="006B07E5"/>
    <w:rsid w:val="006B0EAB"/>
    <w:rsid w:val="006B1697"/>
    <w:rsid w:val="006B17E4"/>
    <w:rsid w:val="006B1B13"/>
    <w:rsid w:val="006B6465"/>
    <w:rsid w:val="006C0A4E"/>
    <w:rsid w:val="006C7776"/>
    <w:rsid w:val="006D0E3A"/>
    <w:rsid w:val="006D1A4F"/>
    <w:rsid w:val="006D2198"/>
    <w:rsid w:val="006E1FA7"/>
    <w:rsid w:val="006E4654"/>
    <w:rsid w:val="006F01B4"/>
    <w:rsid w:val="006F2078"/>
    <w:rsid w:val="006F7445"/>
    <w:rsid w:val="006F74F0"/>
    <w:rsid w:val="00700D7D"/>
    <w:rsid w:val="00724777"/>
    <w:rsid w:val="00725A76"/>
    <w:rsid w:val="00726251"/>
    <w:rsid w:val="00732B32"/>
    <w:rsid w:val="00734115"/>
    <w:rsid w:val="00737A03"/>
    <w:rsid w:val="00740F96"/>
    <w:rsid w:val="00747D24"/>
    <w:rsid w:val="00753CC8"/>
    <w:rsid w:val="00753CF2"/>
    <w:rsid w:val="00754F1D"/>
    <w:rsid w:val="007558B9"/>
    <w:rsid w:val="00763033"/>
    <w:rsid w:val="00765A7C"/>
    <w:rsid w:val="007703EC"/>
    <w:rsid w:val="007704F7"/>
    <w:rsid w:val="00770A1D"/>
    <w:rsid w:val="00771FC7"/>
    <w:rsid w:val="00776403"/>
    <w:rsid w:val="00776C67"/>
    <w:rsid w:val="00781A0F"/>
    <w:rsid w:val="0078388E"/>
    <w:rsid w:val="00783BB0"/>
    <w:rsid w:val="00783DE7"/>
    <w:rsid w:val="007846A0"/>
    <w:rsid w:val="007856C4"/>
    <w:rsid w:val="0078588C"/>
    <w:rsid w:val="00790ACD"/>
    <w:rsid w:val="00790C53"/>
    <w:rsid w:val="00796DDC"/>
    <w:rsid w:val="00797747"/>
    <w:rsid w:val="007A11A0"/>
    <w:rsid w:val="007A152E"/>
    <w:rsid w:val="007A3B3C"/>
    <w:rsid w:val="007B2C1D"/>
    <w:rsid w:val="007C0509"/>
    <w:rsid w:val="007C111D"/>
    <w:rsid w:val="007C3432"/>
    <w:rsid w:val="007C381F"/>
    <w:rsid w:val="007C42A6"/>
    <w:rsid w:val="007C4510"/>
    <w:rsid w:val="007C6333"/>
    <w:rsid w:val="007C6A03"/>
    <w:rsid w:val="007C6AEB"/>
    <w:rsid w:val="007D2A2C"/>
    <w:rsid w:val="007D4772"/>
    <w:rsid w:val="007D76CC"/>
    <w:rsid w:val="007E2E43"/>
    <w:rsid w:val="007E34EB"/>
    <w:rsid w:val="007E55FB"/>
    <w:rsid w:val="007E56A2"/>
    <w:rsid w:val="007E5B46"/>
    <w:rsid w:val="007F02D4"/>
    <w:rsid w:val="007F1107"/>
    <w:rsid w:val="007F139B"/>
    <w:rsid w:val="007F316D"/>
    <w:rsid w:val="007F52F1"/>
    <w:rsid w:val="007F5DB0"/>
    <w:rsid w:val="00810463"/>
    <w:rsid w:val="008105F1"/>
    <w:rsid w:val="008109E7"/>
    <w:rsid w:val="00813E4D"/>
    <w:rsid w:val="008141D9"/>
    <w:rsid w:val="00814A50"/>
    <w:rsid w:val="0081722A"/>
    <w:rsid w:val="00817558"/>
    <w:rsid w:val="00831F28"/>
    <w:rsid w:val="00832EBB"/>
    <w:rsid w:val="00833DA4"/>
    <w:rsid w:val="00833F7B"/>
    <w:rsid w:val="008403C3"/>
    <w:rsid w:val="0084238A"/>
    <w:rsid w:val="00842E20"/>
    <w:rsid w:val="00844508"/>
    <w:rsid w:val="00845E58"/>
    <w:rsid w:val="0084712F"/>
    <w:rsid w:val="00847932"/>
    <w:rsid w:val="00851AE0"/>
    <w:rsid w:val="00852C58"/>
    <w:rsid w:val="00852E8F"/>
    <w:rsid w:val="00853044"/>
    <w:rsid w:val="00853605"/>
    <w:rsid w:val="008546DD"/>
    <w:rsid w:val="008555D0"/>
    <w:rsid w:val="008629AF"/>
    <w:rsid w:val="00896226"/>
    <w:rsid w:val="008979D5"/>
    <w:rsid w:val="00897C45"/>
    <w:rsid w:val="008A0586"/>
    <w:rsid w:val="008A0E89"/>
    <w:rsid w:val="008A2C43"/>
    <w:rsid w:val="008A5839"/>
    <w:rsid w:val="008A599F"/>
    <w:rsid w:val="008A5B97"/>
    <w:rsid w:val="008C0FE0"/>
    <w:rsid w:val="008C37C7"/>
    <w:rsid w:val="008D40AC"/>
    <w:rsid w:val="008E0B7C"/>
    <w:rsid w:val="008E1D9D"/>
    <w:rsid w:val="008E1F6D"/>
    <w:rsid w:val="008E5909"/>
    <w:rsid w:val="008F5440"/>
    <w:rsid w:val="008F6247"/>
    <w:rsid w:val="008F742C"/>
    <w:rsid w:val="009023FB"/>
    <w:rsid w:val="009024B2"/>
    <w:rsid w:val="00902B95"/>
    <w:rsid w:val="00902F24"/>
    <w:rsid w:val="00903F62"/>
    <w:rsid w:val="00904457"/>
    <w:rsid w:val="00904D85"/>
    <w:rsid w:val="00911761"/>
    <w:rsid w:val="00912D52"/>
    <w:rsid w:val="009151C9"/>
    <w:rsid w:val="00920180"/>
    <w:rsid w:val="00920457"/>
    <w:rsid w:val="009265B7"/>
    <w:rsid w:val="0093052D"/>
    <w:rsid w:val="00930ED3"/>
    <w:rsid w:val="00935945"/>
    <w:rsid w:val="00936D17"/>
    <w:rsid w:val="00941216"/>
    <w:rsid w:val="00943479"/>
    <w:rsid w:val="009475B5"/>
    <w:rsid w:val="00950640"/>
    <w:rsid w:val="00950B45"/>
    <w:rsid w:val="00952C67"/>
    <w:rsid w:val="00953A27"/>
    <w:rsid w:val="00961DD1"/>
    <w:rsid w:val="00964C7B"/>
    <w:rsid w:val="00965A6D"/>
    <w:rsid w:val="00966C68"/>
    <w:rsid w:val="00967105"/>
    <w:rsid w:val="00967EF1"/>
    <w:rsid w:val="009743D2"/>
    <w:rsid w:val="00975BD2"/>
    <w:rsid w:val="00975DAE"/>
    <w:rsid w:val="00986093"/>
    <w:rsid w:val="00986749"/>
    <w:rsid w:val="00991103"/>
    <w:rsid w:val="00992596"/>
    <w:rsid w:val="0099487D"/>
    <w:rsid w:val="00995650"/>
    <w:rsid w:val="009A0394"/>
    <w:rsid w:val="009A2C52"/>
    <w:rsid w:val="009A59B1"/>
    <w:rsid w:val="009A6368"/>
    <w:rsid w:val="009B1DA4"/>
    <w:rsid w:val="009B2FA1"/>
    <w:rsid w:val="009B4DCB"/>
    <w:rsid w:val="009B6580"/>
    <w:rsid w:val="009B7EDB"/>
    <w:rsid w:val="009C0B8E"/>
    <w:rsid w:val="009C51EB"/>
    <w:rsid w:val="009C6B35"/>
    <w:rsid w:val="009C6C91"/>
    <w:rsid w:val="009C7921"/>
    <w:rsid w:val="009C7F1C"/>
    <w:rsid w:val="009D14ED"/>
    <w:rsid w:val="009D1B0D"/>
    <w:rsid w:val="009E399D"/>
    <w:rsid w:val="009E7D38"/>
    <w:rsid w:val="009F2109"/>
    <w:rsid w:val="00A02AC6"/>
    <w:rsid w:val="00A02CE5"/>
    <w:rsid w:val="00A044DC"/>
    <w:rsid w:val="00A15B7C"/>
    <w:rsid w:val="00A16190"/>
    <w:rsid w:val="00A17658"/>
    <w:rsid w:val="00A23E7F"/>
    <w:rsid w:val="00A246B6"/>
    <w:rsid w:val="00A256AA"/>
    <w:rsid w:val="00A34ADF"/>
    <w:rsid w:val="00A3523E"/>
    <w:rsid w:val="00A42701"/>
    <w:rsid w:val="00A445EC"/>
    <w:rsid w:val="00A52967"/>
    <w:rsid w:val="00A53CEB"/>
    <w:rsid w:val="00A57F06"/>
    <w:rsid w:val="00A6298D"/>
    <w:rsid w:val="00A65E5F"/>
    <w:rsid w:val="00A71565"/>
    <w:rsid w:val="00A731FB"/>
    <w:rsid w:val="00A73832"/>
    <w:rsid w:val="00A73CC9"/>
    <w:rsid w:val="00A74A1E"/>
    <w:rsid w:val="00A7581B"/>
    <w:rsid w:val="00A76708"/>
    <w:rsid w:val="00A8087E"/>
    <w:rsid w:val="00A828F2"/>
    <w:rsid w:val="00A832E3"/>
    <w:rsid w:val="00A839F4"/>
    <w:rsid w:val="00A854BA"/>
    <w:rsid w:val="00AA0A78"/>
    <w:rsid w:val="00AA2A13"/>
    <w:rsid w:val="00AA560E"/>
    <w:rsid w:val="00AA75BD"/>
    <w:rsid w:val="00AB3F46"/>
    <w:rsid w:val="00AB45BF"/>
    <w:rsid w:val="00AB519A"/>
    <w:rsid w:val="00AC109C"/>
    <w:rsid w:val="00AC4120"/>
    <w:rsid w:val="00AC7B1D"/>
    <w:rsid w:val="00AC7B9D"/>
    <w:rsid w:val="00AD205A"/>
    <w:rsid w:val="00AD3AED"/>
    <w:rsid w:val="00AD3E6B"/>
    <w:rsid w:val="00AD551D"/>
    <w:rsid w:val="00AE04B5"/>
    <w:rsid w:val="00AE3B8C"/>
    <w:rsid w:val="00AE49F0"/>
    <w:rsid w:val="00AE769B"/>
    <w:rsid w:val="00AF25C4"/>
    <w:rsid w:val="00B046EB"/>
    <w:rsid w:val="00B064A5"/>
    <w:rsid w:val="00B0651D"/>
    <w:rsid w:val="00B12702"/>
    <w:rsid w:val="00B12A23"/>
    <w:rsid w:val="00B12E0A"/>
    <w:rsid w:val="00B1308E"/>
    <w:rsid w:val="00B22528"/>
    <w:rsid w:val="00B271BE"/>
    <w:rsid w:val="00B32E66"/>
    <w:rsid w:val="00B37257"/>
    <w:rsid w:val="00B41A4D"/>
    <w:rsid w:val="00B4302A"/>
    <w:rsid w:val="00B4414E"/>
    <w:rsid w:val="00B44C77"/>
    <w:rsid w:val="00B46287"/>
    <w:rsid w:val="00B4674E"/>
    <w:rsid w:val="00B46A47"/>
    <w:rsid w:val="00B479DF"/>
    <w:rsid w:val="00B5171D"/>
    <w:rsid w:val="00B52FCB"/>
    <w:rsid w:val="00B60012"/>
    <w:rsid w:val="00B614CC"/>
    <w:rsid w:val="00B657BD"/>
    <w:rsid w:val="00B66913"/>
    <w:rsid w:val="00B70123"/>
    <w:rsid w:val="00B704B4"/>
    <w:rsid w:val="00B70F8C"/>
    <w:rsid w:val="00B72004"/>
    <w:rsid w:val="00B77764"/>
    <w:rsid w:val="00B81344"/>
    <w:rsid w:val="00B853E4"/>
    <w:rsid w:val="00B9160E"/>
    <w:rsid w:val="00B93345"/>
    <w:rsid w:val="00B97D10"/>
    <w:rsid w:val="00BA0CEF"/>
    <w:rsid w:val="00BA16BF"/>
    <w:rsid w:val="00BA2AAE"/>
    <w:rsid w:val="00BB5CE9"/>
    <w:rsid w:val="00BC2033"/>
    <w:rsid w:val="00BC2AC2"/>
    <w:rsid w:val="00BC4D0B"/>
    <w:rsid w:val="00BC6366"/>
    <w:rsid w:val="00BD13FA"/>
    <w:rsid w:val="00BD2708"/>
    <w:rsid w:val="00BD312D"/>
    <w:rsid w:val="00BE06F5"/>
    <w:rsid w:val="00BE1596"/>
    <w:rsid w:val="00BE1CEF"/>
    <w:rsid w:val="00BE4F73"/>
    <w:rsid w:val="00BE700E"/>
    <w:rsid w:val="00BF1792"/>
    <w:rsid w:val="00BF5015"/>
    <w:rsid w:val="00BF53FD"/>
    <w:rsid w:val="00C03F5C"/>
    <w:rsid w:val="00C06A6D"/>
    <w:rsid w:val="00C23898"/>
    <w:rsid w:val="00C24D2F"/>
    <w:rsid w:val="00C2749C"/>
    <w:rsid w:val="00C27AF3"/>
    <w:rsid w:val="00C3101C"/>
    <w:rsid w:val="00C31C0B"/>
    <w:rsid w:val="00C32EA4"/>
    <w:rsid w:val="00C33922"/>
    <w:rsid w:val="00C349BA"/>
    <w:rsid w:val="00C41114"/>
    <w:rsid w:val="00C41213"/>
    <w:rsid w:val="00C41F97"/>
    <w:rsid w:val="00C4340F"/>
    <w:rsid w:val="00C47860"/>
    <w:rsid w:val="00C47CD2"/>
    <w:rsid w:val="00C5309A"/>
    <w:rsid w:val="00C56D45"/>
    <w:rsid w:val="00C57A63"/>
    <w:rsid w:val="00C6021A"/>
    <w:rsid w:val="00C60F01"/>
    <w:rsid w:val="00C64BDB"/>
    <w:rsid w:val="00C67B3F"/>
    <w:rsid w:val="00C7229B"/>
    <w:rsid w:val="00C72485"/>
    <w:rsid w:val="00C767B7"/>
    <w:rsid w:val="00C822FE"/>
    <w:rsid w:val="00C86CBE"/>
    <w:rsid w:val="00C9231B"/>
    <w:rsid w:val="00C9606B"/>
    <w:rsid w:val="00CA4970"/>
    <w:rsid w:val="00CB0119"/>
    <w:rsid w:val="00CB3BDE"/>
    <w:rsid w:val="00CB5541"/>
    <w:rsid w:val="00CB7FF6"/>
    <w:rsid w:val="00CC35FA"/>
    <w:rsid w:val="00CC4065"/>
    <w:rsid w:val="00CC7567"/>
    <w:rsid w:val="00CD67F9"/>
    <w:rsid w:val="00CE0D27"/>
    <w:rsid w:val="00CE3766"/>
    <w:rsid w:val="00CE50F3"/>
    <w:rsid w:val="00CE5CA4"/>
    <w:rsid w:val="00CF1B81"/>
    <w:rsid w:val="00CF1E3C"/>
    <w:rsid w:val="00CF25AE"/>
    <w:rsid w:val="00CF2672"/>
    <w:rsid w:val="00CF2C6A"/>
    <w:rsid w:val="00CF2F0D"/>
    <w:rsid w:val="00CF5638"/>
    <w:rsid w:val="00D00404"/>
    <w:rsid w:val="00D01BB5"/>
    <w:rsid w:val="00D027DB"/>
    <w:rsid w:val="00D064B8"/>
    <w:rsid w:val="00D14B04"/>
    <w:rsid w:val="00D14C38"/>
    <w:rsid w:val="00D15B4F"/>
    <w:rsid w:val="00D16E7A"/>
    <w:rsid w:val="00D173F7"/>
    <w:rsid w:val="00D216CD"/>
    <w:rsid w:val="00D2331B"/>
    <w:rsid w:val="00D2430B"/>
    <w:rsid w:val="00D24D79"/>
    <w:rsid w:val="00D25125"/>
    <w:rsid w:val="00D2526F"/>
    <w:rsid w:val="00D34A18"/>
    <w:rsid w:val="00D37AFD"/>
    <w:rsid w:val="00D403C1"/>
    <w:rsid w:val="00D4141E"/>
    <w:rsid w:val="00D4335A"/>
    <w:rsid w:val="00D464CA"/>
    <w:rsid w:val="00D51DBF"/>
    <w:rsid w:val="00D52833"/>
    <w:rsid w:val="00D52893"/>
    <w:rsid w:val="00D552EE"/>
    <w:rsid w:val="00D64093"/>
    <w:rsid w:val="00D67B31"/>
    <w:rsid w:val="00D71A28"/>
    <w:rsid w:val="00D740AA"/>
    <w:rsid w:val="00D807A1"/>
    <w:rsid w:val="00D80AF9"/>
    <w:rsid w:val="00D86067"/>
    <w:rsid w:val="00D872EF"/>
    <w:rsid w:val="00D874E3"/>
    <w:rsid w:val="00D92423"/>
    <w:rsid w:val="00D93C8A"/>
    <w:rsid w:val="00DA3EDE"/>
    <w:rsid w:val="00DA406E"/>
    <w:rsid w:val="00DB1BD1"/>
    <w:rsid w:val="00DB2CC8"/>
    <w:rsid w:val="00DB788A"/>
    <w:rsid w:val="00DB7CD5"/>
    <w:rsid w:val="00DC2103"/>
    <w:rsid w:val="00DC4EA4"/>
    <w:rsid w:val="00DD0171"/>
    <w:rsid w:val="00DD1EC8"/>
    <w:rsid w:val="00DD3F18"/>
    <w:rsid w:val="00DE07CA"/>
    <w:rsid w:val="00DE2F1F"/>
    <w:rsid w:val="00DE3E50"/>
    <w:rsid w:val="00DF2906"/>
    <w:rsid w:val="00DF3F81"/>
    <w:rsid w:val="00DF700D"/>
    <w:rsid w:val="00E01B4E"/>
    <w:rsid w:val="00E07AB0"/>
    <w:rsid w:val="00E10223"/>
    <w:rsid w:val="00E13E5D"/>
    <w:rsid w:val="00E13F10"/>
    <w:rsid w:val="00E14F2C"/>
    <w:rsid w:val="00E22BB3"/>
    <w:rsid w:val="00E26BF1"/>
    <w:rsid w:val="00E30130"/>
    <w:rsid w:val="00E34B11"/>
    <w:rsid w:val="00E3650C"/>
    <w:rsid w:val="00E36F03"/>
    <w:rsid w:val="00E3736A"/>
    <w:rsid w:val="00E377B8"/>
    <w:rsid w:val="00E37A93"/>
    <w:rsid w:val="00E44B0E"/>
    <w:rsid w:val="00E45E3C"/>
    <w:rsid w:val="00E471A0"/>
    <w:rsid w:val="00E47B91"/>
    <w:rsid w:val="00E515CD"/>
    <w:rsid w:val="00E5398A"/>
    <w:rsid w:val="00E667E8"/>
    <w:rsid w:val="00E67AAA"/>
    <w:rsid w:val="00E70EB5"/>
    <w:rsid w:val="00E70ED5"/>
    <w:rsid w:val="00E7530C"/>
    <w:rsid w:val="00E81D58"/>
    <w:rsid w:val="00E826D6"/>
    <w:rsid w:val="00E83329"/>
    <w:rsid w:val="00E83B67"/>
    <w:rsid w:val="00E902AB"/>
    <w:rsid w:val="00E91D86"/>
    <w:rsid w:val="00E945A4"/>
    <w:rsid w:val="00E95A59"/>
    <w:rsid w:val="00E96C26"/>
    <w:rsid w:val="00EA34CE"/>
    <w:rsid w:val="00EA653B"/>
    <w:rsid w:val="00EA7196"/>
    <w:rsid w:val="00EA76A5"/>
    <w:rsid w:val="00EB4806"/>
    <w:rsid w:val="00EB6B2C"/>
    <w:rsid w:val="00EB79F3"/>
    <w:rsid w:val="00EC13E8"/>
    <w:rsid w:val="00EC28CB"/>
    <w:rsid w:val="00EC3D79"/>
    <w:rsid w:val="00EC675D"/>
    <w:rsid w:val="00EC75A6"/>
    <w:rsid w:val="00EC7F83"/>
    <w:rsid w:val="00ED35E5"/>
    <w:rsid w:val="00ED5B42"/>
    <w:rsid w:val="00ED72E4"/>
    <w:rsid w:val="00ED746F"/>
    <w:rsid w:val="00EE2955"/>
    <w:rsid w:val="00EE6861"/>
    <w:rsid w:val="00EE6E94"/>
    <w:rsid w:val="00EE7B8D"/>
    <w:rsid w:val="00EF18C4"/>
    <w:rsid w:val="00EF5FCE"/>
    <w:rsid w:val="00F004CD"/>
    <w:rsid w:val="00F06BA3"/>
    <w:rsid w:val="00F11D9B"/>
    <w:rsid w:val="00F16033"/>
    <w:rsid w:val="00F205B2"/>
    <w:rsid w:val="00F2250A"/>
    <w:rsid w:val="00F24E04"/>
    <w:rsid w:val="00F3163F"/>
    <w:rsid w:val="00F33226"/>
    <w:rsid w:val="00F34C81"/>
    <w:rsid w:val="00F34FF5"/>
    <w:rsid w:val="00F3771D"/>
    <w:rsid w:val="00F4190F"/>
    <w:rsid w:val="00F507A1"/>
    <w:rsid w:val="00F52115"/>
    <w:rsid w:val="00F52C88"/>
    <w:rsid w:val="00F52EFF"/>
    <w:rsid w:val="00F53725"/>
    <w:rsid w:val="00F53B5A"/>
    <w:rsid w:val="00F54B70"/>
    <w:rsid w:val="00F561A3"/>
    <w:rsid w:val="00F56336"/>
    <w:rsid w:val="00F57846"/>
    <w:rsid w:val="00F60AAD"/>
    <w:rsid w:val="00F61BC8"/>
    <w:rsid w:val="00F625F4"/>
    <w:rsid w:val="00F627E7"/>
    <w:rsid w:val="00F638ED"/>
    <w:rsid w:val="00F64048"/>
    <w:rsid w:val="00F65D61"/>
    <w:rsid w:val="00F674F3"/>
    <w:rsid w:val="00F67939"/>
    <w:rsid w:val="00F71ADB"/>
    <w:rsid w:val="00F73751"/>
    <w:rsid w:val="00F75BC7"/>
    <w:rsid w:val="00F77549"/>
    <w:rsid w:val="00F843AF"/>
    <w:rsid w:val="00F850C1"/>
    <w:rsid w:val="00F865C3"/>
    <w:rsid w:val="00F932F6"/>
    <w:rsid w:val="00F93AC3"/>
    <w:rsid w:val="00F978F4"/>
    <w:rsid w:val="00FA1005"/>
    <w:rsid w:val="00FA1728"/>
    <w:rsid w:val="00FA2A58"/>
    <w:rsid w:val="00FA50F9"/>
    <w:rsid w:val="00FA5992"/>
    <w:rsid w:val="00FA67A2"/>
    <w:rsid w:val="00FC0149"/>
    <w:rsid w:val="00FC2D9B"/>
    <w:rsid w:val="00FC4FB4"/>
    <w:rsid w:val="00FC5996"/>
    <w:rsid w:val="00FD1B1E"/>
    <w:rsid w:val="00FD4D2C"/>
    <w:rsid w:val="00FD50DC"/>
    <w:rsid w:val="00FD74FA"/>
    <w:rsid w:val="00FD7E98"/>
    <w:rsid w:val="00FE59D4"/>
    <w:rsid w:val="00FE75B3"/>
    <w:rsid w:val="00FF0813"/>
    <w:rsid w:val="00FF4D0D"/>
    <w:rsid w:val="00FF7F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FF5CE7"/>
  <w15:docId w15:val="{22BBFE1A-26B3-4FAF-97E3-AB0C87F8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B65"/>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4C19EE"/>
    <w:pPr>
      <w:tabs>
        <w:tab w:val="left" w:pos="400"/>
        <w:tab w:val="right" w:leader="underscore" w:pos="9515"/>
      </w:tabs>
      <w:spacing w:before="120" w:line="276" w:lineRule="auto"/>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4C19EE"/>
    <w:pPr>
      <w:tabs>
        <w:tab w:val="left" w:pos="800"/>
        <w:tab w:val="right" w:leader="underscore" w:pos="9515"/>
      </w:tabs>
      <w:spacing w:before="120" w:line="276" w:lineRule="auto"/>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basedOn w:val="DefaultParagraphFont"/>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basedOn w:val="DefaultParagraphFont"/>
    <w:uiPriority w:val="99"/>
    <w:semiHidden/>
    <w:unhideWhenUsed/>
    <w:rsid w:val="00DA3EDE"/>
    <w:rPr>
      <w:color w:val="605E5C"/>
      <w:shd w:val="clear" w:color="auto" w:fill="E1DFDD"/>
    </w:rPr>
  </w:style>
  <w:style w:type="character" w:customStyle="1" w:styleId="ListParagraphChar">
    <w:name w:val="List Paragraph Char"/>
    <w:basedOn w:val="DefaultParagraphFont"/>
    <w:link w:val="ListParagraph"/>
    <w:uiPriority w:val="34"/>
    <w:rsid w:val="007D4772"/>
    <w:rPr>
      <w:rFonts w:ascii="Arial" w:eastAsia="Times New Roman" w:hAnsi="Arial" w:cs="Times New Roman"/>
      <w:sz w:val="20"/>
      <w:szCs w:val="24"/>
      <w:lang w:val="sl-SI"/>
    </w:rPr>
  </w:style>
  <w:style w:type="paragraph" w:styleId="Revision">
    <w:name w:val="Revision"/>
    <w:hidden/>
    <w:uiPriority w:val="99"/>
    <w:semiHidden/>
    <w:rsid w:val="001C54CD"/>
    <w:pPr>
      <w:spacing w:after="0" w:line="240" w:lineRule="auto"/>
    </w:pPr>
    <w:rPr>
      <w:rFonts w:ascii="Arial" w:eastAsia="Times New Roman" w:hAnsi="Arial" w:cs="Times New Roman"/>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26">
      <w:bodyDiv w:val="1"/>
      <w:marLeft w:val="0"/>
      <w:marRight w:val="0"/>
      <w:marTop w:val="0"/>
      <w:marBottom w:val="0"/>
      <w:divBdr>
        <w:top w:val="none" w:sz="0" w:space="0" w:color="auto"/>
        <w:left w:val="none" w:sz="0" w:space="0" w:color="auto"/>
        <w:bottom w:val="none" w:sz="0" w:space="0" w:color="auto"/>
        <w:right w:val="none" w:sz="0" w:space="0" w:color="auto"/>
      </w:divBdr>
    </w:div>
    <w:div w:id="302124770">
      <w:bodyDiv w:val="1"/>
      <w:marLeft w:val="0"/>
      <w:marRight w:val="0"/>
      <w:marTop w:val="0"/>
      <w:marBottom w:val="0"/>
      <w:divBdr>
        <w:top w:val="none" w:sz="0" w:space="0" w:color="auto"/>
        <w:left w:val="none" w:sz="0" w:space="0" w:color="auto"/>
        <w:bottom w:val="none" w:sz="0" w:space="0" w:color="auto"/>
        <w:right w:val="none" w:sz="0" w:space="0" w:color="auto"/>
      </w:divBdr>
    </w:div>
    <w:div w:id="725686859">
      <w:bodyDiv w:val="1"/>
      <w:marLeft w:val="0"/>
      <w:marRight w:val="0"/>
      <w:marTop w:val="0"/>
      <w:marBottom w:val="0"/>
      <w:divBdr>
        <w:top w:val="none" w:sz="0" w:space="0" w:color="auto"/>
        <w:left w:val="none" w:sz="0" w:space="0" w:color="auto"/>
        <w:bottom w:val="none" w:sz="0" w:space="0" w:color="auto"/>
        <w:right w:val="none" w:sz="0" w:space="0" w:color="auto"/>
      </w:divBdr>
    </w:div>
    <w:div w:id="74522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8948"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7187C-601C-4844-9D73-BDE95F9C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37</Pages>
  <Words>10208</Words>
  <Characters>58186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68258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Rome Alenka</cp:lastModifiedBy>
  <cp:revision>44</cp:revision>
  <cp:lastPrinted>2022-10-11T09:36:00Z</cp:lastPrinted>
  <dcterms:created xsi:type="dcterms:W3CDTF">2022-10-06T11:20:00Z</dcterms:created>
  <dcterms:modified xsi:type="dcterms:W3CDTF">2022-10-11T09:58:00Z</dcterms:modified>
</cp:coreProperties>
</file>